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E9B06" w14:textId="77777777" w:rsidR="00E11B6B" w:rsidRPr="008169E8" w:rsidRDefault="00E11B6B" w:rsidP="00D17B1A">
      <w:pPr>
        <w:pStyle w:val="Telo"/>
        <w:spacing w:before="0"/>
        <w:rPr>
          <w:b/>
          <w:sz w:val="28"/>
          <w:szCs w:val="28"/>
        </w:rPr>
      </w:pPr>
    </w:p>
    <w:p w14:paraId="457DD972" w14:textId="77777777" w:rsidR="007B3E13" w:rsidRPr="008169E8" w:rsidRDefault="007B3E13" w:rsidP="00D17B1A">
      <w:pPr>
        <w:pStyle w:val="Telo"/>
        <w:spacing w:before="0"/>
        <w:rPr>
          <w:b/>
          <w:sz w:val="28"/>
          <w:szCs w:val="28"/>
        </w:rPr>
      </w:pPr>
    </w:p>
    <w:p w14:paraId="080BC0F6" w14:textId="77777777" w:rsidR="00DE6697" w:rsidRPr="008169E8" w:rsidRDefault="00DE6697" w:rsidP="00D17B1A">
      <w:pPr>
        <w:pStyle w:val="Telo"/>
        <w:spacing w:before="0"/>
        <w:rPr>
          <w:b/>
          <w:sz w:val="28"/>
          <w:szCs w:val="28"/>
        </w:rPr>
      </w:pPr>
    </w:p>
    <w:p w14:paraId="45F65470" w14:textId="77777777" w:rsidR="00742197" w:rsidRPr="008169E8" w:rsidRDefault="00742197" w:rsidP="00D17B1A">
      <w:pPr>
        <w:pStyle w:val="Telo"/>
        <w:spacing w:before="0"/>
        <w:rPr>
          <w:b/>
          <w:sz w:val="28"/>
          <w:szCs w:val="28"/>
        </w:rPr>
      </w:pPr>
    </w:p>
    <w:p w14:paraId="369AD4F1" w14:textId="77777777" w:rsidR="00742197" w:rsidRPr="008169E8" w:rsidRDefault="00742197" w:rsidP="001769DA">
      <w:pPr>
        <w:pStyle w:val="Naslov2"/>
        <w:pageBreakBefore/>
        <w:rPr>
          <w:rFonts w:ascii="Times New Roman" w:hAnsi="Times New Roman"/>
          <w:i/>
        </w:rPr>
      </w:pPr>
      <w:bookmarkStart w:id="0" w:name="_Toc498493119"/>
      <w:bookmarkStart w:id="1" w:name="_GoBack"/>
      <w:bookmarkEnd w:id="1"/>
      <w:r w:rsidRPr="008169E8">
        <w:rPr>
          <w:rFonts w:ascii="Times New Roman" w:hAnsi="Times New Roman"/>
          <w:i/>
        </w:rPr>
        <w:lastRenderedPageBreak/>
        <w:t xml:space="preserve">SEZNAM </w:t>
      </w:r>
      <w:r w:rsidR="00B02E9C" w:rsidRPr="008169E8">
        <w:rPr>
          <w:rFonts w:ascii="Times New Roman" w:hAnsi="Times New Roman"/>
          <w:i/>
        </w:rPr>
        <w:t xml:space="preserve">RAZPISNIH </w:t>
      </w:r>
      <w:r w:rsidR="000F64E3" w:rsidRPr="008169E8">
        <w:rPr>
          <w:rFonts w:ascii="Times New Roman" w:hAnsi="Times New Roman"/>
          <w:i/>
        </w:rPr>
        <w:t>OBRAZCEV</w:t>
      </w:r>
      <w:bookmarkEnd w:id="0"/>
      <w:r w:rsidR="000F64E3" w:rsidRPr="008169E8">
        <w:rPr>
          <w:rFonts w:ascii="Times New Roman" w:hAnsi="Times New Roman"/>
          <w:i/>
        </w:rPr>
        <w:t xml:space="preserve"> </w:t>
      </w:r>
    </w:p>
    <w:p w14:paraId="6CE7EAAE" w14:textId="77777777" w:rsidR="000F64E3" w:rsidRPr="008169E8" w:rsidRDefault="000F64E3" w:rsidP="000F64E3">
      <w:pPr>
        <w:autoSpaceDE w:val="0"/>
        <w:autoSpaceDN w:val="0"/>
        <w:adjustRightInd w:val="0"/>
        <w:spacing w:before="0"/>
        <w:jc w:val="both"/>
        <w:rPr>
          <w:i/>
        </w:rPr>
      </w:pPr>
    </w:p>
    <w:p w14:paraId="1822F9D8" w14:textId="77777777" w:rsidR="00742197" w:rsidRPr="008169E8" w:rsidRDefault="00742197" w:rsidP="00B5650C">
      <w:pPr>
        <w:autoSpaceDE w:val="0"/>
        <w:autoSpaceDN w:val="0"/>
        <w:adjustRightInd w:val="0"/>
        <w:spacing w:before="0"/>
        <w:jc w:val="both"/>
        <w:rPr>
          <w:b/>
          <w:i/>
          <w:color w:val="000000" w:themeColor="text1"/>
        </w:rPr>
      </w:pPr>
      <w:r w:rsidRPr="008169E8">
        <w:rPr>
          <w:b/>
          <w:i/>
          <w:color w:val="000000" w:themeColor="text1"/>
        </w:rPr>
        <w:t>Ponud</w:t>
      </w:r>
      <w:r w:rsidR="00CD42B5" w:rsidRPr="008169E8">
        <w:rPr>
          <w:b/>
          <w:i/>
          <w:color w:val="000000" w:themeColor="text1"/>
        </w:rPr>
        <w:t xml:space="preserve">nik </w:t>
      </w:r>
      <w:r w:rsidR="00CD42B5" w:rsidRPr="008169E8">
        <w:rPr>
          <w:b/>
          <w:i/>
          <w:color w:val="000000" w:themeColor="text1"/>
          <w:u w:val="single"/>
        </w:rPr>
        <w:t xml:space="preserve">predloži </w:t>
      </w:r>
      <w:r w:rsidR="004A2703" w:rsidRPr="008169E8">
        <w:rPr>
          <w:b/>
          <w:i/>
          <w:color w:val="000000" w:themeColor="text1"/>
          <w:u w:val="single"/>
        </w:rPr>
        <w:t>izpolnjene</w:t>
      </w:r>
      <w:r w:rsidR="004A2703" w:rsidRPr="008169E8">
        <w:rPr>
          <w:b/>
          <w:i/>
          <w:color w:val="000000" w:themeColor="text1"/>
        </w:rPr>
        <w:t xml:space="preserve"> </w:t>
      </w:r>
      <w:r w:rsidR="003C4CB8" w:rsidRPr="008169E8">
        <w:rPr>
          <w:b/>
          <w:i/>
          <w:color w:val="000000" w:themeColor="text1"/>
        </w:rPr>
        <w:t xml:space="preserve">naslednje </w:t>
      </w:r>
      <w:r w:rsidR="00B02E9C" w:rsidRPr="008169E8">
        <w:rPr>
          <w:b/>
          <w:i/>
          <w:color w:val="000000" w:themeColor="text1"/>
        </w:rPr>
        <w:t xml:space="preserve">razpisne </w:t>
      </w:r>
      <w:r w:rsidR="003C4CB8" w:rsidRPr="008169E8">
        <w:rPr>
          <w:b/>
          <w:i/>
          <w:color w:val="000000" w:themeColor="text1"/>
        </w:rPr>
        <w:t>obrazce</w:t>
      </w:r>
      <w:r w:rsidRPr="008169E8">
        <w:rPr>
          <w:b/>
          <w:i/>
          <w:color w:val="000000" w:themeColor="text1"/>
        </w:rPr>
        <w:t>:</w:t>
      </w:r>
    </w:p>
    <w:p w14:paraId="10D784DA" w14:textId="77777777" w:rsidR="003C4CB8" w:rsidRPr="008169E8" w:rsidRDefault="003C4CB8" w:rsidP="00B5650C">
      <w:pPr>
        <w:autoSpaceDE w:val="0"/>
        <w:autoSpaceDN w:val="0"/>
        <w:adjustRightInd w:val="0"/>
        <w:spacing w:before="0"/>
        <w:jc w:val="both"/>
        <w:rPr>
          <w:b/>
          <w:i/>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1939"/>
        <w:gridCol w:w="7797"/>
      </w:tblGrid>
      <w:tr w:rsidR="00F01FA9" w:rsidRPr="009A40F7" w14:paraId="2F821117" w14:textId="77777777" w:rsidTr="00F01FA9">
        <w:trPr>
          <w:trHeight w:val="489"/>
        </w:trPr>
        <w:tc>
          <w:tcPr>
            <w:tcW w:w="466" w:type="dxa"/>
            <w:tcBorders>
              <w:top w:val="single" w:sz="4" w:space="0" w:color="auto"/>
            </w:tcBorders>
          </w:tcPr>
          <w:p w14:paraId="4AFCDECF" w14:textId="77777777" w:rsidR="00F01FA9" w:rsidRPr="009A40F7" w:rsidRDefault="00F01FA9" w:rsidP="004A5AA0">
            <w:pPr>
              <w:rPr>
                <w:i/>
                <w:sz w:val="20"/>
                <w:szCs w:val="20"/>
              </w:rPr>
            </w:pPr>
            <w:r w:rsidRPr="009A40F7">
              <w:rPr>
                <w:i/>
                <w:sz w:val="20"/>
                <w:szCs w:val="20"/>
              </w:rPr>
              <w:t>1.</w:t>
            </w:r>
          </w:p>
        </w:tc>
        <w:tc>
          <w:tcPr>
            <w:tcW w:w="1939" w:type="dxa"/>
            <w:tcBorders>
              <w:top w:val="single" w:sz="4" w:space="0" w:color="auto"/>
            </w:tcBorders>
          </w:tcPr>
          <w:p w14:paraId="61FC8AF5" w14:textId="77777777" w:rsidR="00F01FA9" w:rsidRPr="009A40F7" w:rsidRDefault="00F01FA9" w:rsidP="004A5AA0">
            <w:pPr>
              <w:rPr>
                <w:i/>
                <w:sz w:val="20"/>
                <w:szCs w:val="20"/>
              </w:rPr>
            </w:pPr>
            <w:r>
              <w:rPr>
                <w:i/>
                <w:sz w:val="20"/>
                <w:szCs w:val="20"/>
              </w:rPr>
              <w:t>R</w:t>
            </w:r>
            <w:r w:rsidRPr="009A40F7">
              <w:rPr>
                <w:i/>
                <w:sz w:val="20"/>
                <w:szCs w:val="20"/>
              </w:rPr>
              <w:t xml:space="preserve">azpisni obrazec  1  </w:t>
            </w:r>
          </w:p>
        </w:tc>
        <w:tc>
          <w:tcPr>
            <w:tcW w:w="7797" w:type="dxa"/>
            <w:tcBorders>
              <w:top w:val="single" w:sz="4" w:space="0" w:color="auto"/>
            </w:tcBorders>
          </w:tcPr>
          <w:p w14:paraId="306BB817" w14:textId="77777777" w:rsidR="00F01FA9" w:rsidRPr="009A40F7" w:rsidRDefault="00F01FA9" w:rsidP="004A5AA0">
            <w:pPr>
              <w:jc w:val="both"/>
              <w:rPr>
                <w:i/>
                <w:sz w:val="20"/>
                <w:szCs w:val="20"/>
              </w:rPr>
            </w:pPr>
            <w:r w:rsidRPr="009A40F7">
              <w:rPr>
                <w:i/>
                <w:sz w:val="20"/>
                <w:szCs w:val="20"/>
              </w:rPr>
              <w:t>Podatki o ponudniku</w:t>
            </w:r>
          </w:p>
        </w:tc>
      </w:tr>
      <w:tr w:rsidR="00F01FA9" w:rsidRPr="009A40F7" w14:paraId="7B2D726C" w14:textId="77777777" w:rsidTr="00F01FA9">
        <w:trPr>
          <w:trHeight w:val="489"/>
        </w:trPr>
        <w:tc>
          <w:tcPr>
            <w:tcW w:w="466" w:type="dxa"/>
          </w:tcPr>
          <w:p w14:paraId="2BD664D1" w14:textId="77777777" w:rsidR="00F01FA9" w:rsidRPr="009A40F7" w:rsidRDefault="00F01FA9" w:rsidP="004A5AA0">
            <w:pPr>
              <w:rPr>
                <w:i/>
                <w:sz w:val="20"/>
                <w:szCs w:val="20"/>
              </w:rPr>
            </w:pPr>
            <w:r w:rsidRPr="009A40F7">
              <w:rPr>
                <w:i/>
                <w:sz w:val="20"/>
                <w:szCs w:val="20"/>
              </w:rPr>
              <w:t>2.</w:t>
            </w:r>
          </w:p>
        </w:tc>
        <w:tc>
          <w:tcPr>
            <w:tcW w:w="1939" w:type="dxa"/>
          </w:tcPr>
          <w:p w14:paraId="5AE66803" w14:textId="77777777" w:rsidR="00F01FA9" w:rsidRPr="009A40F7" w:rsidRDefault="00F01FA9" w:rsidP="004A5AA0">
            <w:pPr>
              <w:rPr>
                <w:i/>
                <w:sz w:val="20"/>
                <w:szCs w:val="20"/>
              </w:rPr>
            </w:pPr>
            <w:r>
              <w:rPr>
                <w:i/>
                <w:sz w:val="20"/>
                <w:szCs w:val="20"/>
              </w:rPr>
              <w:t>R</w:t>
            </w:r>
            <w:r w:rsidRPr="009A40F7">
              <w:rPr>
                <w:i/>
                <w:sz w:val="20"/>
                <w:szCs w:val="20"/>
              </w:rPr>
              <w:t xml:space="preserve">azpisni obrazec  2      </w:t>
            </w:r>
          </w:p>
        </w:tc>
        <w:tc>
          <w:tcPr>
            <w:tcW w:w="7797" w:type="dxa"/>
          </w:tcPr>
          <w:p w14:paraId="54311CDF" w14:textId="77777777" w:rsidR="00F01FA9" w:rsidRPr="009A40F7" w:rsidRDefault="00F01FA9" w:rsidP="004A5AA0">
            <w:pPr>
              <w:tabs>
                <w:tab w:val="left" w:pos="0"/>
              </w:tabs>
              <w:autoSpaceDE w:val="0"/>
              <w:autoSpaceDN w:val="0"/>
              <w:adjustRightInd w:val="0"/>
              <w:jc w:val="both"/>
              <w:rPr>
                <w:i/>
                <w:sz w:val="20"/>
                <w:szCs w:val="20"/>
              </w:rPr>
            </w:pPr>
            <w:r w:rsidRPr="009A40F7">
              <w:rPr>
                <w:i/>
                <w:sz w:val="20"/>
                <w:szCs w:val="20"/>
              </w:rPr>
              <w:t xml:space="preserve">Izjava ponudnika za opravljanje poklicne dejavnosti </w:t>
            </w:r>
          </w:p>
        </w:tc>
      </w:tr>
      <w:tr w:rsidR="00F01FA9" w:rsidRPr="009A40F7" w14:paraId="6A8D3B50" w14:textId="77777777" w:rsidTr="00F01FA9">
        <w:trPr>
          <w:trHeight w:val="309"/>
        </w:trPr>
        <w:tc>
          <w:tcPr>
            <w:tcW w:w="466" w:type="dxa"/>
          </w:tcPr>
          <w:p w14:paraId="198B8A27" w14:textId="77777777" w:rsidR="00F01FA9" w:rsidRPr="009A40F7" w:rsidRDefault="00F01FA9" w:rsidP="004A5AA0">
            <w:pPr>
              <w:rPr>
                <w:i/>
                <w:sz w:val="20"/>
                <w:szCs w:val="20"/>
              </w:rPr>
            </w:pPr>
            <w:r w:rsidRPr="009A40F7">
              <w:rPr>
                <w:i/>
                <w:sz w:val="20"/>
                <w:szCs w:val="20"/>
              </w:rPr>
              <w:t>3.</w:t>
            </w:r>
          </w:p>
        </w:tc>
        <w:tc>
          <w:tcPr>
            <w:tcW w:w="1939" w:type="dxa"/>
          </w:tcPr>
          <w:p w14:paraId="193FC9D2" w14:textId="77777777" w:rsidR="00F01FA9" w:rsidRPr="009A40F7" w:rsidRDefault="00F01FA9" w:rsidP="004A5AA0">
            <w:pPr>
              <w:rPr>
                <w:i/>
                <w:sz w:val="20"/>
                <w:szCs w:val="20"/>
              </w:rPr>
            </w:pPr>
            <w:r>
              <w:rPr>
                <w:i/>
                <w:sz w:val="20"/>
                <w:szCs w:val="20"/>
              </w:rPr>
              <w:t>R</w:t>
            </w:r>
            <w:r w:rsidRPr="009A40F7">
              <w:rPr>
                <w:i/>
                <w:sz w:val="20"/>
                <w:szCs w:val="20"/>
              </w:rPr>
              <w:t xml:space="preserve">azpisni obrazec  3      </w:t>
            </w:r>
          </w:p>
        </w:tc>
        <w:tc>
          <w:tcPr>
            <w:tcW w:w="7797" w:type="dxa"/>
          </w:tcPr>
          <w:p w14:paraId="3F2E33FD" w14:textId="77777777" w:rsidR="00F01FA9" w:rsidRPr="009A40F7" w:rsidRDefault="00F01FA9" w:rsidP="004A5AA0">
            <w:pPr>
              <w:jc w:val="both"/>
              <w:rPr>
                <w:i/>
                <w:sz w:val="20"/>
                <w:szCs w:val="20"/>
              </w:rPr>
            </w:pPr>
            <w:r w:rsidRPr="009A40F7">
              <w:rPr>
                <w:i/>
                <w:sz w:val="20"/>
                <w:szCs w:val="20"/>
              </w:rPr>
              <w:t>Izjava pooblaščene osebe ponudnika v zvezi s kaznivimi dejanji</w:t>
            </w:r>
          </w:p>
        </w:tc>
      </w:tr>
      <w:tr w:rsidR="00F01FA9" w:rsidRPr="009A40F7" w14:paraId="5954476F" w14:textId="77777777" w:rsidTr="00F01FA9">
        <w:trPr>
          <w:trHeight w:val="414"/>
        </w:trPr>
        <w:tc>
          <w:tcPr>
            <w:tcW w:w="466" w:type="dxa"/>
          </w:tcPr>
          <w:p w14:paraId="47295410" w14:textId="77777777" w:rsidR="00F01FA9" w:rsidRPr="009A40F7" w:rsidRDefault="00F01FA9" w:rsidP="004A5AA0">
            <w:pPr>
              <w:rPr>
                <w:i/>
                <w:sz w:val="20"/>
                <w:szCs w:val="20"/>
              </w:rPr>
            </w:pPr>
            <w:r w:rsidRPr="009A40F7">
              <w:rPr>
                <w:i/>
                <w:sz w:val="20"/>
                <w:szCs w:val="20"/>
              </w:rPr>
              <w:t>4.</w:t>
            </w:r>
          </w:p>
        </w:tc>
        <w:tc>
          <w:tcPr>
            <w:tcW w:w="1939" w:type="dxa"/>
          </w:tcPr>
          <w:p w14:paraId="178AC826" w14:textId="77777777" w:rsidR="00F01FA9" w:rsidRPr="009A40F7" w:rsidRDefault="00F01FA9" w:rsidP="004A5AA0">
            <w:pPr>
              <w:rPr>
                <w:i/>
                <w:sz w:val="20"/>
                <w:szCs w:val="20"/>
              </w:rPr>
            </w:pPr>
            <w:r>
              <w:rPr>
                <w:i/>
                <w:sz w:val="20"/>
                <w:szCs w:val="20"/>
              </w:rPr>
              <w:t>R</w:t>
            </w:r>
            <w:r w:rsidRPr="009A40F7">
              <w:rPr>
                <w:i/>
                <w:sz w:val="20"/>
                <w:szCs w:val="20"/>
              </w:rPr>
              <w:t>azpisni obrazec 4</w:t>
            </w:r>
          </w:p>
        </w:tc>
        <w:tc>
          <w:tcPr>
            <w:tcW w:w="7797" w:type="dxa"/>
          </w:tcPr>
          <w:p w14:paraId="422D2795" w14:textId="77777777" w:rsidR="00F01FA9" w:rsidRPr="009A40F7" w:rsidRDefault="00F01FA9" w:rsidP="004A5AA0">
            <w:pPr>
              <w:tabs>
                <w:tab w:val="left" w:pos="2127"/>
              </w:tabs>
              <w:autoSpaceDE w:val="0"/>
              <w:autoSpaceDN w:val="0"/>
              <w:adjustRightInd w:val="0"/>
              <w:ind w:left="2127" w:hanging="2127"/>
              <w:jc w:val="both"/>
              <w:rPr>
                <w:i/>
                <w:sz w:val="20"/>
                <w:szCs w:val="20"/>
              </w:rPr>
            </w:pPr>
            <w:r w:rsidRPr="009A40F7">
              <w:rPr>
                <w:i/>
                <w:sz w:val="20"/>
                <w:szCs w:val="20"/>
              </w:rPr>
              <w:t>Izjava zakonitega zastopnika (fizične osebe)</w:t>
            </w:r>
            <w:r>
              <w:rPr>
                <w:i/>
                <w:sz w:val="20"/>
                <w:szCs w:val="20"/>
              </w:rPr>
              <w:t xml:space="preserve"> </w:t>
            </w:r>
            <w:r w:rsidRPr="009A40F7">
              <w:rPr>
                <w:i/>
                <w:sz w:val="20"/>
                <w:szCs w:val="20"/>
              </w:rPr>
              <w:t xml:space="preserve"> v zvezi s kaznivimi dejanji</w:t>
            </w:r>
          </w:p>
        </w:tc>
      </w:tr>
      <w:tr w:rsidR="00F01FA9" w:rsidRPr="009A40F7" w14:paraId="49F7DCD2" w14:textId="77777777" w:rsidTr="00F01FA9">
        <w:trPr>
          <w:trHeight w:val="489"/>
        </w:trPr>
        <w:tc>
          <w:tcPr>
            <w:tcW w:w="466" w:type="dxa"/>
          </w:tcPr>
          <w:p w14:paraId="11455208" w14:textId="77777777" w:rsidR="00F01FA9" w:rsidRPr="009A40F7" w:rsidRDefault="00F01FA9" w:rsidP="004A5AA0">
            <w:pPr>
              <w:rPr>
                <w:i/>
                <w:sz w:val="20"/>
                <w:szCs w:val="20"/>
              </w:rPr>
            </w:pPr>
            <w:r w:rsidRPr="009A40F7">
              <w:rPr>
                <w:i/>
                <w:sz w:val="20"/>
                <w:szCs w:val="20"/>
              </w:rPr>
              <w:t>5.</w:t>
            </w:r>
          </w:p>
        </w:tc>
        <w:tc>
          <w:tcPr>
            <w:tcW w:w="1939" w:type="dxa"/>
          </w:tcPr>
          <w:p w14:paraId="2B68B52E" w14:textId="77777777" w:rsidR="00F01FA9" w:rsidRPr="009A40F7" w:rsidRDefault="00F01FA9" w:rsidP="004A5AA0">
            <w:pPr>
              <w:rPr>
                <w:i/>
                <w:sz w:val="20"/>
                <w:szCs w:val="20"/>
              </w:rPr>
            </w:pPr>
            <w:r>
              <w:rPr>
                <w:i/>
                <w:sz w:val="20"/>
                <w:szCs w:val="20"/>
              </w:rPr>
              <w:t>R</w:t>
            </w:r>
            <w:r w:rsidRPr="009A40F7">
              <w:rPr>
                <w:i/>
                <w:sz w:val="20"/>
                <w:szCs w:val="20"/>
              </w:rPr>
              <w:t xml:space="preserve">azpisni obrazec 5 </w:t>
            </w:r>
          </w:p>
        </w:tc>
        <w:tc>
          <w:tcPr>
            <w:tcW w:w="7797" w:type="dxa"/>
          </w:tcPr>
          <w:p w14:paraId="6AFB68FF" w14:textId="77777777" w:rsidR="00F01FA9" w:rsidRPr="009A40F7" w:rsidRDefault="00F01FA9" w:rsidP="004A5AA0">
            <w:pPr>
              <w:tabs>
                <w:tab w:val="left" w:pos="0"/>
              </w:tabs>
              <w:autoSpaceDE w:val="0"/>
              <w:autoSpaceDN w:val="0"/>
              <w:adjustRightInd w:val="0"/>
              <w:ind w:left="284" w:hanging="284"/>
              <w:jc w:val="both"/>
              <w:rPr>
                <w:i/>
                <w:sz w:val="20"/>
                <w:szCs w:val="20"/>
              </w:rPr>
            </w:pPr>
            <w:r w:rsidRPr="009A40F7">
              <w:rPr>
                <w:i/>
                <w:sz w:val="20"/>
                <w:szCs w:val="20"/>
              </w:rPr>
              <w:t>Izjava ponudnika o izpolnjevanju pogojev osnovne sposobnosti</w:t>
            </w:r>
          </w:p>
        </w:tc>
      </w:tr>
      <w:tr w:rsidR="00F01FA9" w:rsidRPr="009A40F7" w14:paraId="7BC23BE7" w14:textId="77777777" w:rsidTr="00F01FA9">
        <w:trPr>
          <w:trHeight w:val="470"/>
        </w:trPr>
        <w:tc>
          <w:tcPr>
            <w:tcW w:w="466" w:type="dxa"/>
          </w:tcPr>
          <w:p w14:paraId="44DF4A91" w14:textId="77777777" w:rsidR="00F01FA9" w:rsidRPr="009A40F7" w:rsidRDefault="00F01FA9" w:rsidP="004A5AA0">
            <w:pPr>
              <w:rPr>
                <w:i/>
                <w:sz w:val="20"/>
                <w:szCs w:val="20"/>
              </w:rPr>
            </w:pPr>
            <w:r w:rsidRPr="009A40F7">
              <w:rPr>
                <w:i/>
                <w:sz w:val="20"/>
                <w:szCs w:val="20"/>
              </w:rPr>
              <w:t>6.</w:t>
            </w:r>
          </w:p>
        </w:tc>
        <w:tc>
          <w:tcPr>
            <w:tcW w:w="1939" w:type="dxa"/>
          </w:tcPr>
          <w:p w14:paraId="453C7431" w14:textId="77777777" w:rsidR="00F01FA9" w:rsidRPr="009A40F7" w:rsidRDefault="00F01FA9" w:rsidP="004A5AA0">
            <w:pPr>
              <w:rPr>
                <w:i/>
                <w:sz w:val="20"/>
                <w:szCs w:val="20"/>
              </w:rPr>
            </w:pPr>
            <w:r>
              <w:rPr>
                <w:i/>
                <w:sz w:val="20"/>
                <w:szCs w:val="20"/>
              </w:rPr>
              <w:t>R</w:t>
            </w:r>
            <w:r w:rsidRPr="009A40F7">
              <w:rPr>
                <w:i/>
                <w:sz w:val="20"/>
                <w:szCs w:val="20"/>
              </w:rPr>
              <w:t>azpisni obrazec 6</w:t>
            </w:r>
          </w:p>
        </w:tc>
        <w:tc>
          <w:tcPr>
            <w:tcW w:w="7797" w:type="dxa"/>
          </w:tcPr>
          <w:p w14:paraId="3B425BA2" w14:textId="77777777" w:rsidR="00F01FA9" w:rsidRPr="009A40F7" w:rsidRDefault="00F01FA9" w:rsidP="004A5AA0">
            <w:pPr>
              <w:tabs>
                <w:tab w:val="left" w:pos="0"/>
              </w:tabs>
              <w:autoSpaceDE w:val="0"/>
              <w:autoSpaceDN w:val="0"/>
              <w:adjustRightInd w:val="0"/>
              <w:ind w:left="284" w:hanging="284"/>
              <w:jc w:val="both"/>
              <w:rPr>
                <w:i/>
                <w:sz w:val="20"/>
                <w:szCs w:val="20"/>
              </w:rPr>
            </w:pPr>
            <w:r w:rsidRPr="009A40F7">
              <w:rPr>
                <w:i/>
                <w:sz w:val="20"/>
                <w:szCs w:val="20"/>
              </w:rPr>
              <w:t>Izjava ponudnika o posredovanju podatkov</w:t>
            </w:r>
          </w:p>
        </w:tc>
      </w:tr>
      <w:tr w:rsidR="00F01FA9" w:rsidRPr="009A40F7" w14:paraId="585D003D" w14:textId="77777777" w:rsidTr="00F01FA9">
        <w:trPr>
          <w:trHeight w:val="406"/>
        </w:trPr>
        <w:tc>
          <w:tcPr>
            <w:tcW w:w="466" w:type="dxa"/>
          </w:tcPr>
          <w:p w14:paraId="6580F5E4" w14:textId="77777777" w:rsidR="00F01FA9" w:rsidRPr="009A40F7" w:rsidRDefault="00F01FA9" w:rsidP="004A5AA0">
            <w:pPr>
              <w:rPr>
                <w:i/>
                <w:sz w:val="20"/>
                <w:szCs w:val="20"/>
              </w:rPr>
            </w:pPr>
            <w:r w:rsidRPr="009A40F7">
              <w:rPr>
                <w:i/>
                <w:sz w:val="20"/>
                <w:szCs w:val="20"/>
              </w:rPr>
              <w:t>7.</w:t>
            </w:r>
          </w:p>
        </w:tc>
        <w:tc>
          <w:tcPr>
            <w:tcW w:w="1939" w:type="dxa"/>
          </w:tcPr>
          <w:p w14:paraId="1F66181A" w14:textId="77777777" w:rsidR="00F01FA9" w:rsidRPr="009A40F7" w:rsidRDefault="00F01FA9" w:rsidP="004A5AA0">
            <w:pPr>
              <w:rPr>
                <w:i/>
                <w:sz w:val="20"/>
                <w:szCs w:val="20"/>
              </w:rPr>
            </w:pPr>
            <w:r>
              <w:rPr>
                <w:i/>
                <w:sz w:val="20"/>
                <w:szCs w:val="20"/>
              </w:rPr>
              <w:t>R</w:t>
            </w:r>
            <w:r w:rsidRPr="009A40F7">
              <w:rPr>
                <w:i/>
                <w:sz w:val="20"/>
                <w:szCs w:val="20"/>
              </w:rPr>
              <w:t>azpisni obrazec 7</w:t>
            </w:r>
          </w:p>
        </w:tc>
        <w:tc>
          <w:tcPr>
            <w:tcW w:w="7797" w:type="dxa"/>
          </w:tcPr>
          <w:p w14:paraId="2AB762FB" w14:textId="77777777" w:rsidR="00F01FA9" w:rsidRPr="009A40F7" w:rsidRDefault="00F01FA9" w:rsidP="004A5AA0">
            <w:pPr>
              <w:rPr>
                <w:i/>
                <w:sz w:val="20"/>
                <w:szCs w:val="20"/>
              </w:rPr>
            </w:pPr>
            <w:r w:rsidRPr="009A40F7">
              <w:rPr>
                <w:i/>
                <w:sz w:val="20"/>
                <w:szCs w:val="20"/>
              </w:rPr>
              <w:t>Izjava ponudnika o sprejemanju ostalih pogojev</w:t>
            </w:r>
          </w:p>
        </w:tc>
      </w:tr>
      <w:tr w:rsidR="00F01FA9" w:rsidRPr="009A40F7" w14:paraId="1D2C42F2" w14:textId="77777777" w:rsidTr="00F01FA9">
        <w:trPr>
          <w:trHeight w:val="353"/>
        </w:trPr>
        <w:tc>
          <w:tcPr>
            <w:tcW w:w="466" w:type="dxa"/>
          </w:tcPr>
          <w:p w14:paraId="02DF01D3" w14:textId="77777777" w:rsidR="00F01FA9" w:rsidRPr="009A40F7" w:rsidRDefault="00F01FA9" w:rsidP="004A5AA0">
            <w:pPr>
              <w:rPr>
                <w:i/>
                <w:sz w:val="20"/>
                <w:szCs w:val="20"/>
              </w:rPr>
            </w:pPr>
            <w:r w:rsidRPr="009A40F7">
              <w:rPr>
                <w:i/>
                <w:sz w:val="20"/>
                <w:szCs w:val="20"/>
              </w:rPr>
              <w:t>8.</w:t>
            </w:r>
          </w:p>
        </w:tc>
        <w:tc>
          <w:tcPr>
            <w:tcW w:w="1939" w:type="dxa"/>
          </w:tcPr>
          <w:p w14:paraId="4055B114" w14:textId="77777777" w:rsidR="00F01FA9" w:rsidRPr="009A40F7" w:rsidRDefault="00F01FA9" w:rsidP="004A5AA0">
            <w:pPr>
              <w:rPr>
                <w:i/>
                <w:sz w:val="20"/>
                <w:szCs w:val="20"/>
              </w:rPr>
            </w:pPr>
            <w:r>
              <w:rPr>
                <w:i/>
                <w:sz w:val="20"/>
                <w:szCs w:val="20"/>
              </w:rPr>
              <w:t>R</w:t>
            </w:r>
            <w:r w:rsidRPr="009A40F7">
              <w:rPr>
                <w:i/>
                <w:sz w:val="20"/>
                <w:szCs w:val="20"/>
              </w:rPr>
              <w:t>azpisni obrazec 8</w:t>
            </w:r>
          </w:p>
        </w:tc>
        <w:tc>
          <w:tcPr>
            <w:tcW w:w="7797" w:type="dxa"/>
          </w:tcPr>
          <w:p w14:paraId="3277134D" w14:textId="77777777" w:rsidR="00F01FA9" w:rsidRPr="009A40F7" w:rsidRDefault="00F01FA9" w:rsidP="004A5AA0">
            <w:pPr>
              <w:jc w:val="both"/>
              <w:rPr>
                <w:i/>
                <w:sz w:val="20"/>
                <w:szCs w:val="20"/>
              </w:rPr>
            </w:pPr>
            <w:r w:rsidRPr="009A40F7">
              <w:rPr>
                <w:i/>
                <w:sz w:val="20"/>
                <w:szCs w:val="20"/>
              </w:rPr>
              <w:t>Izjava o izpolnjevanju ekonomske in finančne sposobnosti</w:t>
            </w:r>
          </w:p>
        </w:tc>
      </w:tr>
      <w:tr w:rsidR="00F01FA9" w:rsidRPr="009A40F7" w14:paraId="4D9EBCC4" w14:textId="77777777" w:rsidTr="00F01FA9">
        <w:trPr>
          <w:trHeight w:val="489"/>
        </w:trPr>
        <w:tc>
          <w:tcPr>
            <w:tcW w:w="466" w:type="dxa"/>
          </w:tcPr>
          <w:p w14:paraId="46110CD0" w14:textId="77777777" w:rsidR="00F01FA9" w:rsidRPr="009A40F7" w:rsidRDefault="00F01FA9" w:rsidP="004A5AA0">
            <w:pPr>
              <w:rPr>
                <w:i/>
                <w:sz w:val="20"/>
                <w:szCs w:val="20"/>
              </w:rPr>
            </w:pPr>
            <w:r w:rsidRPr="009A40F7">
              <w:rPr>
                <w:i/>
                <w:sz w:val="20"/>
                <w:szCs w:val="20"/>
              </w:rPr>
              <w:t>9.</w:t>
            </w:r>
          </w:p>
        </w:tc>
        <w:tc>
          <w:tcPr>
            <w:tcW w:w="1939" w:type="dxa"/>
          </w:tcPr>
          <w:p w14:paraId="17256BAB" w14:textId="77777777" w:rsidR="00F01FA9" w:rsidRPr="009A40F7" w:rsidRDefault="00F01FA9" w:rsidP="004A5AA0">
            <w:pPr>
              <w:rPr>
                <w:i/>
                <w:sz w:val="20"/>
                <w:szCs w:val="20"/>
              </w:rPr>
            </w:pPr>
            <w:r>
              <w:rPr>
                <w:i/>
                <w:sz w:val="20"/>
                <w:szCs w:val="20"/>
              </w:rPr>
              <w:t>R</w:t>
            </w:r>
            <w:r w:rsidRPr="009A40F7">
              <w:rPr>
                <w:i/>
                <w:sz w:val="20"/>
                <w:szCs w:val="20"/>
              </w:rPr>
              <w:t xml:space="preserve">azpisni obrazec 9 </w:t>
            </w:r>
          </w:p>
        </w:tc>
        <w:tc>
          <w:tcPr>
            <w:tcW w:w="7797" w:type="dxa"/>
          </w:tcPr>
          <w:p w14:paraId="11A04C60" w14:textId="77777777" w:rsidR="00F01FA9" w:rsidRPr="009A40F7" w:rsidRDefault="00F01FA9" w:rsidP="004A5AA0">
            <w:pPr>
              <w:rPr>
                <w:i/>
                <w:sz w:val="20"/>
                <w:szCs w:val="20"/>
              </w:rPr>
            </w:pPr>
            <w:r w:rsidRPr="009A40F7">
              <w:rPr>
                <w:i/>
                <w:sz w:val="20"/>
                <w:szCs w:val="20"/>
              </w:rPr>
              <w:t xml:space="preserve">Ponudba </w:t>
            </w:r>
          </w:p>
        </w:tc>
      </w:tr>
      <w:tr w:rsidR="00F01FA9" w:rsidRPr="009A40F7" w14:paraId="5A3B1077" w14:textId="77777777" w:rsidTr="00F01FA9">
        <w:trPr>
          <w:trHeight w:val="509"/>
        </w:trPr>
        <w:tc>
          <w:tcPr>
            <w:tcW w:w="466" w:type="dxa"/>
          </w:tcPr>
          <w:p w14:paraId="5DBC8664" w14:textId="77777777" w:rsidR="00F01FA9" w:rsidRPr="009A40F7" w:rsidRDefault="00F01FA9" w:rsidP="004A5AA0">
            <w:pPr>
              <w:rPr>
                <w:i/>
                <w:sz w:val="20"/>
                <w:szCs w:val="20"/>
              </w:rPr>
            </w:pPr>
            <w:r w:rsidRPr="009A40F7">
              <w:rPr>
                <w:i/>
                <w:sz w:val="20"/>
                <w:szCs w:val="20"/>
              </w:rPr>
              <w:t>10.</w:t>
            </w:r>
          </w:p>
        </w:tc>
        <w:tc>
          <w:tcPr>
            <w:tcW w:w="1939" w:type="dxa"/>
          </w:tcPr>
          <w:p w14:paraId="247C8658" w14:textId="77777777" w:rsidR="00F01FA9" w:rsidRPr="009A40F7" w:rsidRDefault="00F01FA9" w:rsidP="004A5AA0">
            <w:pPr>
              <w:rPr>
                <w:i/>
                <w:sz w:val="20"/>
                <w:szCs w:val="20"/>
              </w:rPr>
            </w:pPr>
            <w:r>
              <w:rPr>
                <w:i/>
                <w:sz w:val="20"/>
                <w:szCs w:val="20"/>
              </w:rPr>
              <w:t>R</w:t>
            </w:r>
            <w:r w:rsidRPr="009A40F7">
              <w:rPr>
                <w:i/>
                <w:sz w:val="20"/>
                <w:szCs w:val="20"/>
              </w:rPr>
              <w:t>azpisni obrazec 10</w:t>
            </w:r>
          </w:p>
        </w:tc>
        <w:tc>
          <w:tcPr>
            <w:tcW w:w="7797" w:type="dxa"/>
          </w:tcPr>
          <w:p w14:paraId="583A938B" w14:textId="77777777" w:rsidR="00F01FA9" w:rsidRPr="009A40F7" w:rsidRDefault="00F01FA9" w:rsidP="004A5AA0">
            <w:pPr>
              <w:rPr>
                <w:i/>
                <w:sz w:val="20"/>
                <w:szCs w:val="20"/>
              </w:rPr>
            </w:pPr>
            <w:r w:rsidRPr="009A40F7">
              <w:rPr>
                <w:i/>
                <w:sz w:val="20"/>
                <w:szCs w:val="20"/>
              </w:rPr>
              <w:t>Ponudbeni predračun</w:t>
            </w:r>
          </w:p>
        </w:tc>
      </w:tr>
      <w:tr w:rsidR="00F01FA9" w:rsidRPr="009A40F7" w14:paraId="470FA4ED" w14:textId="77777777" w:rsidTr="00F01FA9">
        <w:trPr>
          <w:trHeight w:val="489"/>
        </w:trPr>
        <w:tc>
          <w:tcPr>
            <w:tcW w:w="466" w:type="dxa"/>
          </w:tcPr>
          <w:p w14:paraId="26F37E52" w14:textId="77777777" w:rsidR="00F01FA9" w:rsidRPr="009A40F7" w:rsidRDefault="00F01FA9" w:rsidP="004A5AA0">
            <w:pPr>
              <w:rPr>
                <w:i/>
                <w:sz w:val="20"/>
                <w:szCs w:val="20"/>
              </w:rPr>
            </w:pPr>
            <w:r w:rsidRPr="009A40F7">
              <w:rPr>
                <w:i/>
                <w:sz w:val="20"/>
                <w:szCs w:val="20"/>
              </w:rPr>
              <w:t>11.</w:t>
            </w:r>
          </w:p>
        </w:tc>
        <w:tc>
          <w:tcPr>
            <w:tcW w:w="1939" w:type="dxa"/>
          </w:tcPr>
          <w:p w14:paraId="6641E881" w14:textId="77777777" w:rsidR="00F01FA9" w:rsidRPr="009A40F7" w:rsidRDefault="00F01FA9" w:rsidP="004A5AA0">
            <w:pPr>
              <w:rPr>
                <w:i/>
                <w:sz w:val="20"/>
                <w:szCs w:val="20"/>
              </w:rPr>
            </w:pPr>
            <w:r>
              <w:rPr>
                <w:i/>
                <w:sz w:val="20"/>
                <w:szCs w:val="20"/>
              </w:rPr>
              <w:t>R</w:t>
            </w:r>
            <w:r w:rsidRPr="009A40F7">
              <w:rPr>
                <w:i/>
                <w:sz w:val="20"/>
                <w:szCs w:val="20"/>
              </w:rPr>
              <w:t>azpisni obrazec 11</w:t>
            </w:r>
          </w:p>
        </w:tc>
        <w:tc>
          <w:tcPr>
            <w:tcW w:w="7797" w:type="dxa"/>
          </w:tcPr>
          <w:p w14:paraId="0981791B" w14:textId="77777777" w:rsidR="00F01FA9" w:rsidRPr="009A40F7" w:rsidRDefault="00F01FA9" w:rsidP="004A5AA0">
            <w:pPr>
              <w:rPr>
                <w:i/>
                <w:sz w:val="20"/>
                <w:szCs w:val="20"/>
              </w:rPr>
            </w:pPr>
            <w:r w:rsidRPr="009A40F7">
              <w:rPr>
                <w:i/>
                <w:sz w:val="20"/>
                <w:szCs w:val="20"/>
              </w:rPr>
              <w:t xml:space="preserve">Garancija za resnost ponudbe </w:t>
            </w:r>
          </w:p>
        </w:tc>
      </w:tr>
      <w:tr w:rsidR="00F01FA9" w:rsidRPr="009A40F7" w14:paraId="2C8366A7" w14:textId="77777777" w:rsidTr="00F01FA9">
        <w:trPr>
          <w:trHeight w:val="489"/>
        </w:trPr>
        <w:tc>
          <w:tcPr>
            <w:tcW w:w="466" w:type="dxa"/>
          </w:tcPr>
          <w:p w14:paraId="3E36E0B4" w14:textId="77777777" w:rsidR="00F01FA9" w:rsidRPr="009A40F7" w:rsidRDefault="00F01FA9" w:rsidP="004A5AA0">
            <w:pPr>
              <w:rPr>
                <w:i/>
                <w:sz w:val="20"/>
                <w:szCs w:val="20"/>
              </w:rPr>
            </w:pPr>
            <w:r w:rsidRPr="009A40F7">
              <w:rPr>
                <w:i/>
                <w:sz w:val="20"/>
                <w:szCs w:val="20"/>
              </w:rPr>
              <w:t>12.</w:t>
            </w:r>
          </w:p>
        </w:tc>
        <w:tc>
          <w:tcPr>
            <w:tcW w:w="1939" w:type="dxa"/>
          </w:tcPr>
          <w:p w14:paraId="5A57339A" w14:textId="77777777" w:rsidR="00F01FA9" w:rsidRPr="009A40F7" w:rsidRDefault="00F01FA9" w:rsidP="004A5AA0">
            <w:pPr>
              <w:rPr>
                <w:i/>
                <w:sz w:val="20"/>
                <w:szCs w:val="20"/>
              </w:rPr>
            </w:pPr>
            <w:r w:rsidRPr="009A40F7">
              <w:rPr>
                <w:i/>
                <w:sz w:val="20"/>
                <w:szCs w:val="20"/>
              </w:rPr>
              <w:t>Razpisni obrazec 12</w:t>
            </w:r>
          </w:p>
        </w:tc>
        <w:tc>
          <w:tcPr>
            <w:tcW w:w="7797" w:type="dxa"/>
          </w:tcPr>
          <w:p w14:paraId="5E638F75" w14:textId="77777777" w:rsidR="00F01FA9" w:rsidRPr="009A40F7" w:rsidRDefault="00F01FA9" w:rsidP="004A5AA0">
            <w:pPr>
              <w:rPr>
                <w:i/>
                <w:sz w:val="20"/>
                <w:szCs w:val="20"/>
              </w:rPr>
            </w:pPr>
            <w:r w:rsidRPr="009A40F7">
              <w:rPr>
                <w:i/>
                <w:sz w:val="20"/>
                <w:szCs w:val="20"/>
              </w:rPr>
              <w:t>Garancija za dobro izvedbo posla</w:t>
            </w:r>
          </w:p>
        </w:tc>
      </w:tr>
      <w:tr w:rsidR="00F01FA9" w:rsidRPr="009A40F7" w14:paraId="6105B9C7" w14:textId="77777777" w:rsidTr="00F01FA9">
        <w:trPr>
          <w:trHeight w:val="489"/>
        </w:trPr>
        <w:tc>
          <w:tcPr>
            <w:tcW w:w="466" w:type="dxa"/>
          </w:tcPr>
          <w:p w14:paraId="4805E4C4" w14:textId="77777777" w:rsidR="00F01FA9" w:rsidRPr="009A40F7" w:rsidRDefault="00F01FA9" w:rsidP="004A5AA0">
            <w:pPr>
              <w:rPr>
                <w:i/>
                <w:sz w:val="20"/>
                <w:szCs w:val="20"/>
              </w:rPr>
            </w:pPr>
            <w:r w:rsidRPr="009A40F7">
              <w:rPr>
                <w:i/>
                <w:sz w:val="20"/>
                <w:szCs w:val="20"/>
              </w:rPr>
              <w:t>13.</w:t>
            </w:r>
          </w:p>
        </w:tc>
        <w:tc>
          <w:tcPr>
            <w:tcW w:w="1939" w:type="dxa"/>
          </w:tcPr>
          <w:p w14:paraId="252613B6" w14:textId="77777777" w:rsidR="00F01FA9" w:rsidRPr="009A40F7" w:rsidRDefault="00F01FA9" w:rsidP="004A5AA0">
            <w:pPr>
              <w:rPr>
                <w:i/>
                <w:sz w:val="20"/>
                <w:szCs w:val="20"/>
              </w:rPr>
            </w:pPr>
            <w:r w:rsidRPr="009A40F7">
              <w:rPr>
                <w:i/>
                <w:sz w:val="20"/>
                <w:szCs w:val="20"/>
              </w:rPr>
              <w:t>Razpisni obrazec 13</w:t>
            </w:r>
          </w:p>
        </w:tc>
        <w:tc>
          <w:tcPr>
            <w:tcW w:w="7797" w:type="dxa"/>
          </w:tcPr>
          <w:p w14:paraId="40CF0529" w14:textId="77777777" w:rsidR="00F01FA9" w:rsidRPr="009A40F7" w:rsidRDefault="00F01FA9" w:rsidP="004A5AA0">
            <w:pPr>
              <w:rPr>
                <w:i/>
                <w:sz w:val="20"/>
                <w:szCs w:val="20"/>
              </w:rPr>
            </w:pPr>
            <w:r w:rsidRPr="009A40F7">
              <w:rPr>
                <w:i/>
                <w:sz w:val="20"/>
                <w:szCs w:val="20"/>
              </w:rPr>
              <w:t>Garancija za odpravo napak v garancijskem roku</w:t>
            </w:r>
          </w:p>
        </w:tc>
      </w:tr>
      <w:tr w:rsidR="00F01FA9" w:rsidRPr="009A40F7" w14:paraId="0C110C12" w14:textId="77777777" w:rsidTr="00F01FA9">
        <w:trPr>
          <w:trHeight w:val="489"/>
        </w:trPr>
        <w:tc>
          <w:tcPr>
            <w:tcW w:w="466" w:type="dxa"/>
          </w:tcPr>
          <w:p w14:paraId="33B4F6DD" w14:textId="77777777" w:rsidR="00F01FA9" w:rsidRPr="009A40F7" w:rsidRDefault="00F01FA9" w:rsidP="004A5AA0">
            <w:pPr>
              <w:rPr>
                <w:i/>
                <w:sz w:val="20"/>
                <w:szCs w:val="20"/>
              </w:rPr>
            </w:pPr>
            <w:r w:rsidRPr="009A40F7">
              <w:rPr>
                <w:i/>
                <w:sz w:val="20"/>
                <w:szCs w:val="20"/>
              </w:rPr>
              <w:t>14.</w:t>
            </w:r>
          </w:p>
        </w:tc>
        <w:tc>
          <w:tcPr>
            <w:tcW w:w="1939" w:type="dxa"/>
          </w:tcPr>
          <w:p w14:paraId="406F4185" w14:textId="77777777" w:rsidR="00F01FA9" w:rsidRPr="009A40F7" w:rsidRDefault="00F01FA9" w:rsidP="004A5AA0">
            <w:pPr>
              <w:rPr>
                <w:i/>
                <w:sz w:val="20"/>
                <w:szCs w:val="20"/>
              </w:rPr>
            </w:pPr>
            <w:r w:rsidRPr="009A40F7">
              <w:rPr>
                <w:i/>
                <w:sz w:val="20"/>
                <w:szCs w:val="20"/>
              </w:rPr>
              <w:t>Razpisni obrazec 14</w:t>
            </w:r>
          </w:p>
        </w:tc>
        <w:tc>
          <w:tcPr>
            <w:tcW w:w="7797" w:type="dxa"/>
          </w:tcPr>
          <w:p w14:paraId="07315EDE" w14:textId="77777777" w:rsidR="00F01FA9" w:rsidRPr="009A40F7" w:rsidRDefault="00F01FA9" w:rsidP="004A5AA0">
            <w:pPr>
              <w:rPr>
                <w:i/>
                <w:sz w:val="20"/>
                <w:szCs w:val="20"/>
              </w:rPr>
            </w:pPr>
            <w:r w:rsidRPr="009A40F7">
              <w:rPr>
                <w:i/>
                <w:sz w:val="20"/>
                <w:szCs w:val="20"/>
              </w:rPr>
              <w:t>Vzorec pogodbe</w:t>
            </w:r>
          </w:p>
        </w:tc>
      </w:tr>
      <w:tr w:rsidR="00F01FA9" w:rsidRPr="009A40F7" w14:paraId="740206E4" w14:textId="77777777" w:rsidTr="00F01FA9">
        <w:trPr>
          <w:trHeight w:val="489"/>
        </w:trPr>
        <w:tc>
          <w:tcPr>
            <w:tcW w:w="466" w:type="dxa"/>
          </w:tcPr>
          <w:p w14:paraId="0508C278" w14:textId="77777777" w:rsidR="00F01FA9" w:rsidRPr="009A40F7" w:rsidRDefault="00F01FA9" w:rsidP="004A5AA0">
            <w:pPr>
              <w:rPr>
                <w:i/>
                <w:sz w:val="20"/>
                <w:szCs w:val="20"/>
              </w:rPr>
            </w:pPr>
            <w:r w:rsidRPr="009A40F7">
              <w:rPr>
                <w:i/>
                <w:sz w:val="20"/>
                <w:szCs w:val="20"/>
              </w:rPr>
              <w:t>15.</w:t>
            </w:r>
          </w:p>
        </w:tc>
        <w:tc>
          <w:tcPr>
            <w:tcW w:w="1939" w:type="dxa"/>
          </w:tcPr>
          <w:p w14:paraId="3C192459" w14:textId="77777777" w:rsidR="00F01FA9" w:rsidRPr="009A40F7" w:rsidRDefault="00F01FA9" w:rsidP="004A5AA0">
            <w:pPr>
              <w:rPr>
                <w:i/>
                <w:sz w:val="20"/>
                <w:szCs w:val="20"/>
              </w:rPr>
            </w:pPr>
            <w:r w:rsidRPr="009A40F7">
              <w:rPr>
                <w:i/>
                <w:sz w:val="20"/>
                <w:szCs w:val="20"/>
              </w:rPr>
              <w:t>Razpisni obrazec15</w:t>
            </w:r>
          </w:p>
        </w:tc>
        <w:tc>
          <w:tcPr>
            <w:tcW w:w="7797" w:type="dxa"/>
          </w:tcPr>
          <w:p w14:paraId="2B94515C" w14:textId="77777777" w:rsidR="00F01FA9" w:rsidRPr="009A40F7" w:rsidRDefault="00F01FA9" w:rsidP="004A5AA0">
            <w:pPr>
              <w:rPr>
                <w:i/>
                <w:sz w:val="20"/>
                <w:szCs w:val="20"/>
              </w:rPr>
            </w:pPr>
            <w:r w:rsidRPr="009A40F7">
              <w:rPr>
                <w:i/>
                <w:sz w:val="20"/>
                <w:szCs w:val="20"/>
              </w:rPr>
              <w:t>Reference ponudnika</w:t>
            </w:r>
          </w:p>
        </w:tc>
      </w:tr>
      <w:tr w:rsidR="00F01FA9" w:rsidRPr="009A40F7" w14:paraId="4E2BCB2A" w14:textId="77777777" w:rsidTr="00F01FA9">
        <w:trPr>
          <w:trHeight w:val="489"/>
        </w:trPr>
        <w:tc>
          <w:tcPr>
            <w:tcW w:w="466" w:type="dxa"/>
          </w:tcPr>
          <w:p w14:paraId="0CCF5C2E" w14:textId="77777777" w:rsidR="00F01FA9" w:rsidRPr="009A40F7" w:rsidRDefault="00F01FA9" w:rsidP="004A5AA0">
            <w:pPr>
              <w:rPr>
                <w:i/>
                <w:sz w:val="20"/>
                <w:szCs w:val="20"/>
              </w:rPr>
            </w:pPr>
            <w:r w:rsidRPr="009A40F7">
              <w:rPr>
                <w:i/>
                <w:sz w:val="20"/>
                <w:szCs w:val="20"/>
              </w:rPr>
              <w:t>16.</w:t>
            </w:r>
          </w:p>
        </w:tc>
        <w:tc>
          <w:tcPr>
            <w:tcW w:w="1939" w:type="dxa"/>
          </w:tcPr>
          <w:p w14:paraId="0A10143A" w14:textId="77777777" w:rsidR="00F01FA9" w:rsidRPr="009A40F7" w:rsidRDefault="00F01FA9" w:rsidP="004A5AA0">
            <w:pPr>
              <w:rPr>
                <w:i/>
                <w:sz w:val="20"/>
                <w:szCs w:val="20"/>
              </w:rPr>
            </w:pPr>
            <w:r w:rsidRPr="009A40F7">
              <w:rPr>
                <w:i/>
                <w:sz w:val="20"/>
                <w:szCs w:val="20"/>
              </w:rPr>
              <w:t>Razpisni obrazec16</w:t>
            </w:r>
          </w:p>
        </w:tc>
        <w:tc>
          <w:tcPr>
            <w:tcW w:w="7797" w:type="dxa"/>
          </w:tcPr>
          <w:p w14:paraId="25E49B6F" w14:textId="77777777" w:rsidR="00F01FA9" w:rsidRPr="009A40F7" w:rsidRDefault="00F01FA9" w:rsidP="004A5AA0">
            <w:pPr>
              <w:rPr>
                <w:i/>
                <w:sz w:val="20"/>
                <w:szCs w:val="20"/>
              </w:rPr>
            </w:pPr>
            <w:r w:rsidRPr="009A40F7">
              <w:rPr>
                <w:i/>
                <w:sz w:val="20"/>
                <w:szCs w:val="20"/>
              </w:rPr>
              <w:t>Izjava ponudnika, da ne nastopa s podizvajalci</w:t>
            </w:r>
          </w:p>
        </w:tc>
      </w:tr>
      <w:tr w:rsidR="00F01FA9" w:rsidRPr="009A40F7" w14:paraId="7B131D86" w14:textId="77777777" w:rsidTr="00F01FA9">
        <w:trPr>
          <w:trHeight w:val="489"/>
        </w:trPr>
        <w:tc>
          <w:tcPr>
            <w:tcW w:w="466" w:type="dxa"/>
          </w:tcPr>
          <w:p w14:paraId="011DDBEF" w14:textId="77777777" w:rsidR="00F01FA9" w:rsidRPr="009A40F7" w:rsidRDefault="00F01FA9" w:rsidP="004A5AA0">
            <w:pPr>
              <w:rPr>
                <w:i/>
                <w:sz w:val="20"/>
                <w:szCs w:val="20"/>
              </w:rPr>
            </w:pPr>
            <w:r w:rsidRPr="009A40F7">
              <w:rPr>
                <w:i/>
                <w:sz w:val="20"/>
                <w:szCs w:val="20"/>
              </w:rPr>
              <w:t>17.</w:t>
            </w:r>
          </w:p>
        </w:tc>
        <w:tc>
          <w:tcPr>
            <w:tcW w:w="1939" w:type="dxa"/>
          </w:tcPr>
          <w:p w14:paraId="718B12D9" w14:textId="77777777" w:rsidR="00F01FA9" w:rsidRPr="009A40F7" w:rsidRDefault="00F01FA9" w:rsidP="004A5AA0">
            <w:pPr>
              <w:rPr>
                <w:i/>
                <w:sz w:val="20"/>
                <w:szCs w:val="20"/>
              </w:rPr>
            </w:pPr>
            <w:r w:rsidRPr="009A40F7">
              <w:rPr>
                <w:i/>
                <w:sz w:val="20"/>
                <w:szCs w:val="20"/>
              </w:rPr>
              <w:t>Razpisni obrazec 17</w:t>
            </w:r>
          </w:p>
        </w:tc>
        <w:tc>
          <w:tcPr>
            <w:tcW w:w="7797" w:type="dxa"/>
          </w:tcPr>
          <w:p w14:paraId="7F5F036B" w14:textId="77777777" w:rsidR="00F01FA9" w:rsidRPr="009A40F7" w:rsidRDefault="00F01FA9" w:rsidP="004A5AA0">
            <w:pPr>
              <w:rPr>
                <w:i/>
                <w:sz w:val="20"/>
                <w:szCs w:val="20"/>
              </w:rPr>
            </w:pPr>
            <w:r w:rsidRPr="009A40F7">
              <w:rPr>
                <w:i/>
                <w:sz w:val="20"/>
                <w:szCs w:val="20"/>
              </w:rPr>
              <w:t>Podatki o podizvajalcu</w:t>
            </w:r>
          </w:p>
        </w:tc>
      </w:tr>
      <w:tr w:rsidR="00F01FA9" w:rsidRPr="009A40F7" w14:paraId="30EF42C2" w14:textId="77777777" w:rsidTr="00F01FA9">
        <w:trPr>
          <w:trHeight w:val="509"/>
        </w:trPr>
        <w:tc>
          <w:tcPr>
            <w:tcW w:w="466" w:type="dxa"/>
          </w:tcPr>
          <w:p w14:paraId="27608F0C" w14:textId="77777777" w:rsidR="00F01FA9" w:rsidRPr="009A40F7" w:rsidRDefault="00F01FA9" w:rsidP="004A5AA0">
            <w:pPr>
              <w:rPr>
                <w:i/>
                <w:sz w:val="20"/>
                <w:szCs w:val="20"/>
              </w:rPr>
            </w:pPr>
            <w:r w:rsidRPr="009A40F7">
              <w:rPr>
                <w:i/>
                <w:sz w:val="20"/>
                <w:szCs w:val="20"/>
              </w:rPr>
              <w:t>18.</w:t>
            </w:r>
          </w:p>
        </w:tc>
        <w:tc>
          <w:tcPr>
            <w:tcW w:w="1939" w:type="dxa"/>
          </w:tcPr>
          <w:p w14:paraId="3E5C9275" w14:textId="77777777" w:rsidR="00F01FA9" w:rsidRPr="009A40F7" w:rsidRDefault="00F01FA9" w:rsidP="004A5AA0">
            <w:pPr>
              <w:rPr>
                <w:i/>
                <w:sz w:val="20"/>
                <w:szCs w:val="20"/>
              </w:rPr>
            </w:pPr>
            <w:r w:rsidRPr="009A40F7">
              <w:rPr>
                <w:i/>
                <w:sz w:val="20"/>
                <w:szCs w:val="20"/>
              </w:rPr>
              <w:t>Razpisni obrazec 18</w:t>
            </w:r>
          </w:p>
        </w:tc>
        <w:tc>
          <w:tcPr>
            <w:tcW w:w="7797" w:type="dxa"/>
          </w:tcPr>
          <w:p w14:paraId="006B56D8" w14:textId="77777777" w:rsidR="00F01FA9" w:rsidRPr="009A40F7" w:rsidRDefault="00F01FA9" w:rsidP="004A5AA0">
            <w:pPr>
              <w:rPr>
                <w:i/>
                <w:sz w:val="20"/>
                <w:szCs w:val="20"/>
              </w:rPr>
            </w:pPr>
            <w:r w:rsidRPr="009A40F7">
              <w:rPr>
                <w:i/>
                <w:sz w:val="20"/>
                <w:szCs w:val="20"/>
              </w:rPr>
              <w:t>Soglasje podizvajalca</w:t>
            </w:r>
          </w:p>
        </w:tc>
      </w:tr>
      <w:tr w:rsidR="00F01FA9" w:rsidRPr="009A40F7" w14:paraId="14C4CE7B" w14:textId="77777777" w:rsidTr="00F01FA9">
        <w:trPr>
          <w:trHeight w:val="509"/>
        </w:trPr>
        <w:tc>
          <w:tcPr>
            <w:tcW w:w="466" w:type="dxa"/>
            <w:vAlign w:val="center"/>
          </w:tcPr>
          <w:p w14:paraId="65E0DF59" w14:textId="77777777" w:rsidR="00F01FA9" w:rsidRPr="009A40F7" w:rsidRDefault="00F01FA9" w:rsidP="004A5AA0">
            <w:pPr>
              <w:jc w:val="center"/>
              <w:rPr>
                <w:i/>
                <w:sz w:val="20"/>
                <w:szCs w:val="20"/>
              </w:rPr>
            </w:pPr>
            <w:r w:rsidRPr="009A40F7">
              <w:rPr>
                <w:i/>
                <w:sz w:val="20"/>
                <w:szCs w:val="20"/>
              </w:rPr>
              <w:t>19.</w:t>
            </w:r>
          </w:p>
        </w:tc>
        <w:tc>
          <w:tcPr>
            <w:tcW w:w="1939" w:type="dxa"/>
            <w:vAlign w:val="center"/>
          </w:tcPr>
          <w:p w14:paraId="7EE53A9F" w14:textId="77777777" w:rsidR="00F01FA9" w:rsidRPr="009A40F7" w:rsidRDefault="00F01FA9" w:rsidP="004A5AA0">
            <w:pPr>
              <w:rPr>
                <w:i/>
                <w:sz w:val="20"/>
                <w:szCs w:val="20"/>
              </w:rPr>
            </w:pPr>
            <w:r w:rsidRPr="009A40F7">
              <w:rPr>
                <w:i/>
                <w:sz w:val="20"/>
                <w:szCs w:val="20"/>
              </w:rPr>
              <w:t>Razpisni obrazec 19</w:t>
            </w:r>
          </w:p>
        </w:tc>
        <w:tc>
          <w:tcPr>
            <w:tcW w:w="7797" w:type="dxa"/>
            <w:vAlign w:val="center"/>
          </w:tcPr>
          <w:p w14:paraId="3B06F3D4" w14:textId="77777777" w:rsidR="00F01FA9" w:rsidRPr="009A40F7" w:rsidRDefault="00F01FA9" w:rsidP="004A5AA0">
            <w:pPr>
              <w:rPr>
                <w:i/>
                <w:sz w:val="20"/>
                <w:szCs w:val="20"/>
              </w:rPr>
            </w:pPr>
            <w:r w:rsidRPr="009A40F7">
              <w:rPr>
                <w:i/>
                <w:sz w:val="20"/>
                <w:szCs w:val="20"/>
              </w:rPr>
              <w:t>Seznam podizvajalcev</w:t>
            </w:r>
          </w:p>
        </w:tc>
      </w:tr>
      <w:tr w:rsidR="00F01FA9" w:rsidRPr="009A40F7" w14:paraId="6A68985D" w14:textId="77777777" w:rsidTr="00F01FA9">
        <w:trPr>
          <w:trHeight w:val="509"/>
        </w:trPr>
        <w:tc>
          <w:tcPr>
            <w:tcW w:w="466" w:type="dxa"/>
            <w:vAlign w:val="center"/>
          </w:tcPr>
          <w:p w14:paraId="5D31FC94" w14:textId="77777777" w:rsidR="00F01FA9" w:rsidRPr="009A40F7" w:rsidRDefault="00F01FA9" w:rsidP="004A5AA0">
            <w:pPr>
              <w:jc w:val="center"/>
              <w:rPr>
                <w:i/>
                <w:sz w:val="20"/>
                <w:szCs w:val="20"/>
              </w:rPr>
            </w:pPr>
            <w:r w:rsidRPr="009A40F7">
              <w:rPr>
                <w:i/>
                <w:sz w:val="20"/>
                <w:szCs w:val="20"/>
              </w:rPr>
              <w:t>20.</w:t>
            </w:r>
          </w:p>
        </w:tc>
        <w:tc>
          <w:tcPr>
            <w:tcW w:w="1939" w:type="dxa"/>
            <w:vAlign w:val="center"/>
          </w:tcPr>
          <w:p w14:paraId="61B3A6EF" w14:textId="77777777" w:rsidR="00F01FA9" w:rsidRPr="009A40F7" w:rsidRDefault="00F01FA9" w:rsidP="004A5AA0">
            <w:pPr>
              <w:rPr>
                <w:i/>
                <w:sz w:val="20"/>
                <w:szCs w:val="20"/>
              </w:rPr>
            </w:pPr>
            <w:r w:rsidRPr="009A40F7">
              <w:rPr>
                <w:i/>
                <w:sz w:val="20"/>
                <w:szCs w:val="20"/>
              </w:rPr>
              <w:t>Razpisni obrazec 20</w:t>
            </w:r>
          </w:p>
        </w:tc>
        <w:tc>
          <w:tcPr>
            <w:tcW w:w="7797" w:type="dxa"/>
            <w:vAlign w:val="center"/>
          </w:tcPr>
          <w:p w14:paraId="4418119D" w14:textId="77777777" w:rsidR="00F01FA9" w:rsidRPr="009A40F7" w:rsidRDefault="00F01FA9" w:rsidP="004A5AA0">
            <w:pPr>
              <w:rPr>
                <w:i/>
                <w:sz w:val="20"/>
                <w:szCs w:val="20"/>
              </w:rPr>
            </w:pPr>
            <w:r w:rsidRPr="009A40F7">
              <w:rPr>
                <w:i/>
                <w:sz w:val="20"/>
                <w:szCs w:val="20"/>
              </w:rPr>
              <w:t>Tehnične zahteve</w:t>
            </w:r>
          </w:p>
        </w:tc>
      </w:tr>
    </w:tbl>
    <w:p w14:paraId="78F3BC54" w14:textId="77777777" w:rsidR="00F44023" w:rsidRPr="008169E8" w:rsidRDefault="00F44023">
      <w:pPr>
        <w:spacing w:before="0"/>
        <w:rPr>
          <w:i/>
        </w:rPr>
      </w:pPr>
    </w:p>
    <w:p w14:paraId="398CDC46" w14:textId="77777777" w:rsidR="00F44023" w:rsidRPr="008169E8" w:rsidRDefault="00F44023">
      <w:pPr>
        <w:spacing w:before="0"/>
        <w:rPr>
          <w:i/>
        </w:rPr>
      </w:pPr>
    </w:p>
    <w:p w14:paraId="6BEB49B6" w14:textId="77777777" w:rsidR="00F44023" w:rsidRPr="008169E8" w:rsidRDefault="00F44023" w:rsidP="00F44023">
      <w:pPr>
        <w:autoSpaceDE w:val="0"/>
        <w:autoSpaceDN w:val="0"/>
        <w:adjustRightInd w:val="0"/>
        <w:jc w:val="both"/>
        <w:rPr>
          <w:b/>
          <w:i/>
        </w:rPr>
      </w:pPr>
      <w:r w:rsidRPr="008169E8">
        <w:rPr>
          <w:b/>
          <w:i/>
        </w:rPr>
        <w:t>Enotni evropski dokument v zvezi z oddajo javnega naročila – ESPD</w:t>
      </w:r>
    </w:p>
    <w:p w14:paraId="3C77B49E"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5758E1A5"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 xml:space="preserve">a) ni v enem od položajev iz 75. </w:t>
      </w:r>
      <w:r w:rsidR="0062178B" w:rsidRPr="008169E8">
        <w:rPr>
          <w:i/>
          <w:color w:val="000000" w:themeColor="text1"/>
        </w:rPr>
        <w:t>č</w:t>
      </w:r>
      <w:r w:rsidRPr="008169E8">
        <w:rPr>
          <w:i/>
          <w:color w:val="000000" w:themeColor="text1"/>
        </w:rPr>
        <w:t>lena ZJN-3, zaradi katerega so ali bi lahko bili gospodarski subjekti izključeni iz sodelovanja v postopku javnega naročanja;</w:t>
      </w:r>
    </w:p>
    <w:p w14:paraId="07D56564"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lastRenderedPageBreak/>
        <w:t xml:space="preserve">b) izpolnjuje ustrezne pogoje za sodelovanje, določene v skladu s 76. </w:t>
      </w:r>
      <w:r w:rsidR="0062178B" w:rsidRPr="008169E8">
        <w:rPr>
          <w:i/>
          <w:color w:val="000000" w:themeColor="text1"/>
        </w:rPr>
        <w:t>č</w:t>
      </w:r>
      <w:r w:rsidRPr="008169E8">
        <w:rPr>
          <w:i/>
          <w:color w:val="000000" w:themeColor="text1"/>
        </w:rPr>
        <w:t>lenom ZJN-3;</w:t>
      </w:r>
    </w:p>
    <w:p w14:paraId="209F56C4"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 xml:space="preserve">c) če je to primerno, izpolnjuje objektivna pravila in merila, določena v skladu z 82. </w:t>
      </w:r>
      <w:r w:rsidR="0062178B" w:rsidRPr="008169E8">
        <w:rPr>
          <w:i/>
          <w:color w:val="000000" w:themeColor="text1"/>
        </w:rPr>
        <w:t>č</w:t>
      </w:r>
      <w:r w:rsidRPr="008169E8">
        <w:rPr>
          <w:i/>
          <w:color w:val="000000" w:themeColor="text1"/>
        </w:rPr>
        <w:t>lenom ZJN-3.</w:t>
      </w:r>
    </w:p>
    <w:p w14:paraId="1BD061D7"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 xml:space="preserve">Če gospodarski subjekt v skladu z 81. </w:t>
      </w:r>
      <w:r w:rsidR="0062178B" w:rsidRPr="008169E8">
        <w:rPr>
          <w:i/>
          <w:color w:val="000000" w:themeColor="text1"/>
        </w:rPr>
        <w:t>č</w:t>
      </w:r>
      <w:r w:rsidRPr="008169E8">
        <w:rPr>
          <w:i/>
          <w:color w:val="000000" w:themeColor="text1"/>
        </w:rPr>
        <w:t>lenom ZJN-3 uporablja zmogljivosti drugih subjektov, mora ESPD informacije iz prejšnjega odstavka vsebovati tudi v zvezi s subjekti, katerih zmogljivosti uporablja gospodarski subjekt.</w:t>
      </w:r>
    </w:p>
    <w:p w14:paraId="24463745"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4C31474" w14:textId="77777777" w:rsidR="00F44023" w:rsidRPr="008169E8" w:rsidRDefault="00F44023" w:rsidP="00F44023">
      <w:pPr>
        <w:autoSpaceDE w:val="0"/>
        <w:autoSpaceDN w:val="0"/>
        <w:adjustRightInd w:val="0"/>
        <w:jc w:val="both"/>
        <w:rPr>
          <w:i/>
          <w:color w:val="000000" w:themeColor="text1"/>
        </w:rPr>
      </w:pPr>
      <w:r w:rsidRPr="008169E8">
        <w:rPr>
          <w:i/>
          <w:color w:val="000000" w:themeColor="text1"/>
        </w:rPr>
        <w:t>Gospodarski subjekt lahko ponovno uporabi ESPD, ki ga je uporabil v prejšnjem postopku javnega naročanja, če potrdi, da so informacije v njem še vedno točne.</w:t>
      </w:r>
    </w:p>
    <w:p w14:paraId="3AF47D6F" w14:textId="77777777" w:rsidR="00F44023" w:rsidRPr="008169E8" w:rsidRDefault="00F44023" w:rsidP="00F44023">
      <w:pPr>
        <w:autoSpaceDE w:val="0"/>
        <w:autoSpaceDN w:val="0"/>
        <w:adjustRightInd w:val="0"/>
        <w:jc w:val="both"/>
        <w:rPr>
          <w:i/>
        </w:rPr>
      </w:pPr>
      <w:r w:rsidRPr="008169E8">
        <w:rPr>
          <w:i/>
        </w:rPr>
        <w:t>Če je to potrebno, da se zagotovi pravilna izvedba postopka javnega naročanja, lahko naročnik ponudnike kadar koli med postopkom pozove, da predložijo vsa dokazila ali del dokazil v zvezi z navedbami v ESPD.</w:t>
      </w:r>
    </w:p>
    <w:p w14:paraId="507CD640" w14:textId="77777777" w:rsidR="0084055D" w:rsidRPr="008169E8" w:rsidRDefault="0084055D" w:rsidP="00F44023">
      <w:pPr>
        <w:autoSpaceDE w:val="0"/>
        <w:autoSpaceDN w:val="0"/>
        <w:adjustRightInd w:val="0"/>
        <w:jc w:val="both"/>
        <w:rPr>
          <w:i/>
          <w:color w:val="000000" w:themeColor="text1"/>
        </w:rPr>
      </w:pPr>
      <w:r w:rsidRPr="008169E8">
        <w:rPr>
          <w:i/>
          <w:color w:val="000000" w:themeColor="text1"/>
        </w:rPr>
        <w:t>Gospodarski subjekt naročnikov obrazec ESPD (datoteka XML) uvozi na spletni strani Portala javnih naročil/ESPD: http://www.enarocanje.si/_ESPD/, v njega neposredno vnese zahtevane podatke, ga izpolnjenega in podpisanega predloži v ponudbi.</w:t>
      </w:r>
    </w:p>
    <w:p w14:paraId="603447AA" w14:textId="77777777" w:rsidR="00320BB3" w:rsidRPr="008169E8" w:rsidRDefault="00320BB3">
      <w:pPr>
        <w:spacing w:before="0"/>
        <w:rPr>
          <w:i/>
        </w:rPr>
      </w:pPr>
      <w:r w:rsidRPr="008169E8">
        <w:rPr>
          <w:i/>
        </w:rPr>
        <w:br w:type="page"/>
      </w:r>
    </w:p>
    <w:p w14:paraId="50AE2C9C" w14:textId="77777777" w:rsidR="00D2266F" w:rsidRPr="008169E8" w:rsidRDefault="00010E18" w:rsidP="0052359F">
      <w:pPr>
        <w:pStyle w:val="Naslov2"/>
        <w:rPr>
          <w:rFonts w:ascii="Times New Roman" w:hAnsi="Times New Roman"/>
          <w:i/>
        </w:rPr>
      </w:pPr>
      <w:bookmarkStart w:id="2" w:name="_Toc498493120"/>
      <w:r w:rsidRPr="008169E8">
        <w:rPr>
          <w:rFonts w:ascii="Times New Roman" w:hAnsi="Times New Roman"/>
          <w:i/>
          <w:shd w:val="clear" w:color="auto" w:fill="FFFFFF"/>
        </w:rPr>
        <w:lastRenderedPageBreak/>
        <w:t xml:space="preserve">Razpisni obrazec </w:t>
      </w:r>
      <w:r w:rsidR="00742197" w:rsidRPr="008169E8">
        <w:rPr>
          <w:rFonts w:ascii="Times New Roman" w:hAnsi="Times New Roman"/>
          <w:i/>
        </w:rPr>
        <w:t>1</w:t>
      </w:r>
      <w:r w:rsidR="00D2266F" w:rsidRPr="008169E8">
        <w:rPr>
          <w:rFonts w:ascii="Times New Roman" w:hAnsi="Times New Roman"/>
          <w:i/>
        </w:rPr>
        <w:t>:</w:t>
      </w:r>
      <w:r w:rsidR="00D2266F" w:rsidRPr="008169E8">
        <w:rPr>
          <w:rFonts w:ascii="Times New Roman" w:hAnsi="Times New Roman"/>
          <w:i/>
        </w:rPr>
        <w:tab/>
        <w:t>P</w:t>
      </w:r>
      <w:r w:rsidR="00DE096F" w:rsidRPr="008169E8">
        <w:rPr>
          <w:rFonts w:ascii="Times New Roman" w:hAnsi="Times New Roman"/>
          <w:i/>
        </w:rPr>
        <w:t>odatki o ponudniku</w:t>
      </w:r>
      <w:bookmarkEnd w:id="2"/>
      <w:r w:rsidR="00D2266F" w:rsidRPr="008169E8">
        <w:rPr>
          <w:rFonts w:ascii="Times New Roman" w:hAnsi="Times New Roman"/>
          <w:i/>
        </w:rPr>
        <w:t xml:space="preserve"> </w:t>
      </w:r>
    </w:p>
    <w:p w14:paraId="44F22D12" w14:textId="77777777" w:rsidR="00742197" w:rsidRPr="008169E8" w:rsidRDefault="00742197" w:rsidP="00010E18">
      <w:pPr>
        <w:pStyle w:val="Naslov3"/>
        <w:ind w:left="0"/>
        <w:rPr>
          <w:rFonts w:ascii="Times New Roman" w:hAnsi="Times New Roman"/>
          <w:i/>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853FE8" w:rsidRPr="008169E8" w14:paraId="5BE82A9C" w14:textId="77777777" w:rsidTr="003E50CA">
        <w:trPr>
          <w:trHeight w:val="798"/>
          <w:jc w:val="center"/>
        </w:trPr>
        <w:tc>
          <w:tcPr>
            <w:tcW w:w="4750" w:type="dxa"/>
            <w:vAlign w:val="center"/>
          </w:tcPr>
          <w:p w14:paraId="19B7E18F" w14:textId="77777777" w:rsidR="00853FE8" w:rsidRPr="008169E8" w:rsidRDefault="00853FE8" w:rsidP="003E50CA">
            <w:pPr>
              <w:spacing w:line="360" w:lineRule="auto"/>
              <w:rPr>
                <w:i/>
              </w:rPr>
            </w:pPr>
            <w:r w:rsidRPr="008169E8">
              <w:rPr>
                <w:i/>
              </w:rPr>
              <w:t>Naziv ponudnika</w:t>
            </w:r>
          </w:p>
        </w:tc>
        <w:tc>
          <w:tcPr>
            <w:tcW w:w="4620" w:type="dxa"/>
          </w:tcPr>
          <w:p w14:paraId="3E54F282" w14:textId="77777777" w:rsidR="00853FE8" w:rsidRPr="008169E8" w:rsidRDefault="00853FE8" w:rsidP="003E50CA">
            <w:pPr>
              <w:spacing w:line="360" w:lineRule="auto"/>
              <w:rPr>
                <w:i/>
              </w:rPr>
            </w:pPr>
          </w:p>
        </w:tc>
      </w:tr>
      <w:tr w:rsidR="00853FE8" w:rsidRPr="008169E8" w14:paraId="559D3793" w14:textId="77777777" w:rsidTr="003E50CA">
        <w:trPr>
          <w:trHeight w:val="680"/>
          <w:jc w:val="center"/>
        </w:trPr>
        <w:tc>
          <w:tcPr>
            <w:tcW w:w="4750" w:type="dxa"/>
            <w:vAlign w:val="center"/>
          </w:tcPr>
          <w:p w14:paraId="74B78427" w14:textId="77777777" w:rsidR="00853FE8" w:rsidRPr="008169E8" w:rsidRDefault="00F44023" w:rsidP="003E50CA">
            <w:pPr>
              <w:spacing w:line="360" w:lineRule="auto"/>
              <w:rPr>
                <w:i/>
              </w:rPr>
            </w:pPr>
            <w:r w:rsidRPr="008169E8">
              <w:rPr>
                <w:i/>
              </w:rPr>
              <w:t>Naslov in kraj ponudnika</w:t>
            </w:r>
          </w:p>
        </w:tc>
        <w:tc>
          <w:tcPr>
            <w:tcW w:w="4620" w:type="dxa"/>
          </w:tcPr>
          <w:p w14:paraId="3F55B212" w14:textId="77777777" w:rsidR="00853FE8" w:rsidRPr="008169E8" w:rsidRDefault="00853FE8" w:rsidP="003E50CA">
            <w:pPr>
              <w:spacing w:line="360" w:lineRule="auto"/>
              <w:rPr>
                <w:i/>
              </w:rPr>
            </w:pPr>
          </w:p>
        </w:tc>
      </w:tr>
      <w:tr w:rsidR="00853FE8" w:rsidRPr="008169E8" w14:paraId="677316BD" w14:textId="77777777" w:rsidTr="003E50CA">
        <w:trPr>
          <w:trHeight w:val="717"/>
          <w:jc w:val="center"/>
        </w:trPr>
        <w:tc>
          <w:tcPr>
            <w:tcW w:w="4750" w:type="dxa"/>
            <w:vAlign w:val="center"/>
          </w:tcPr>
          <w:p w14:paraId="0B69F6D8" w14:textId="77777777" w:rsidR="00853FE8" w:rsidRPr="008169E8" w:rsidRDefault="00F44023" w:rsidP="003E50CA">
            <w:pPr>
              <w:spacing w:line="360" w:lineRule="auto"/>
              <w:rPr>
                <w:i/>
              </w:rPr>
            </w:pPr>
            <w:r w:rsidRPr="008169E8">
              <w:rPr>
                <w:i/>
              </w:rPr>
              <w:t>Odgovorna oseba ponudnika</w:t>
            </w:r>
          </w:p>
        </w:tc>
        <w:tc>
          <w:tcPr>
            <w:tcW w:w="4620" w:type="dxa"/>
          </w:tcPr>
          <w:p w14:paraId="7B2F7A48" w14:textId="77777777" w:rsidR="00853FE8" w:rsidRPr="008169E8" w:rsidRDefault="00853FE8" w:rsidP="003E50CA">
            <w:pPr>
              <w:spacing w:line="360" w:lineRule="auto"/>
              <w:rPr>
                <w:i/>
              </w:rPr>
            </w:pPr>
          </w:p>
        </w:tc>
      </w:tr>
      <w:tr w:rsidR="00853FE8" w:rsidRPr="008169E8" w14:paraId="020D2A32" w14:textId="77777777" w:rsidTr="003E50CA">
        <w:trPr>
          <w:trHeight w:val="699"/>
          <w:jc w:val="center"/>
        </w:trPr>
        <w:tc>
          <w:tcPr>
            <w:tcW w:w="4750" w:type="dxa"/>
            <w:vAlign w:val="center"/>
          </w:tcPr>
          <w:p w14:paraId="453C30CB" w14:textId="77777777" w:rsidR="00853FE8" w:rsidRPr="008169E8" w:rsidRDefault="00F44023" w:rsidP="003E50CA">
            <w:pPr>
              <w:spacing w:line="360" w:lineRule="auto"/>
              <w:rPr>
                <w:i/>
              </w:rPr>
            </w:pPr>
            <w:r w:rsidRPr="008169E8">
              <w:rPr>
                <w:i/>
              </w:rPr>
              <w:t>Telefon:</w:t>
            </w:r>
          </w:p>
        </w:tc>
        <w:tc>
          <w:tcPr>
            <w:tcW w:w="4620" w:type="dxa"/>
          </w:tcPr>
          <w:p w14:paraId="3128B74F" w14:textId="77777777" w:rsidR="00853FE8" w:rsidRPr="008169E8" w:rsidRDefault="00853FE8" w:rsidP="003E50CA">
            <w:pPr>
              <w:spacing w:line="360" w:lineRule="auto"/>
              <w:rPr>
                <w:i/>
              </w:rPr>
            </w:pPr>
          </w:p>
        </w:tc>
      </w:tr>
      <w:tr w:rsidR="00853FE8" w:rsidRPr="008169E8" w14:paraId="49D358A6" w14:textId="77777777" w:rsidTr="003E50CA">
        <w:trPr>
          <w:trHeight w:val="695"/>
          <w:jc w:val="center"/>
        </w:trPr>
        <w:tc>
          <w:tcPr>
            <w:tcW w:w="4750" w:type="dxa"/>
            <w:vAlign w:val="center"/>
          </w:tcPr>
          <w:p w14:paraId="4E186122" w14:textId="77777777" w:rsidR="00853FE8" w:rsidRPr="008169E8" w:rsidRDefault="00F44023" w:rsidP="003E50CA">
            <w:pPr>
              <w:spacing w:line="360" w:lineRule="auto"/>
              <w:rPr>
                <w:i/>
              </w:rPr>
            </w:pPr>
            <w:r w:rsidRPr="008169E8">
              <w:rPr>
                <w:i/>
              </w:rPr>
              <w:t>Elektronski naslov:</w:t>
            </w:r>
          </w:p>
        </w:tc>
        <w:tc>
          <w:tcPr>
            <w:tcW w:w="4620" w:type="dxa"/>
          </w:tcPr>
          <w:p w14:paraId="18532C33" w14:textId="77777777" w:rsidR="00853FE8" w:rsidRPr="008169E8" w:rsidRDefault="00853FE8" w:rsidP="003E50CA">
            <w:pPr>
              <w:spacing w:line="360" w:lineRule="auto"/>
              <w:rPr>
                <w:i/>
              </w:rPr>
            </w:pPr>
          </w:p>
        </w:tc>
      </w:tr>
      <w:tr w:rsidR="00853FE8" w:rsidRPr="008169E8" w14:paraId="763D1430" w14:textId="77777777" w:rsidTr="003E50CA">
        <w:trPr>
          <w:trHeight w:val="833"/>
          <w:jc w:val="center"/>
        </w:trPr>
        <w:tc>
          <w:tcPr>
            <w:tcW w:w="4750" w:type="dxa"/>
            <w:vAlign w:val="center"/>
          </w:tcPr>
          <w:p w14:paraId="4BFCB404" w14:textId="77777777" w:rsidR="00853FE8" w:rsidRPr="008169E8" w:rsidRDefault="00F44023" w:rsidP="003E50CA">
            <w:pPr>
              <w:rPr>
                <w:i/>
              </w:rPr>
            </w:pPr>
            <w:r w:rsidRPr="008169E8">
              <w:rPr>
                <w:i/>
              </w:rPr>
              <w:t>Matična številka podjetja</w:t>
            </w:r>
          </w:p>
        </w:tc>
        <w:tc>
          <w:tcPr>
            <w:tcW w:w="4620" w:type="dxa"/>
          </w:tcPr>
          <w:p w14:paraId="3892E3E2" w14:textId="77777777" w:rsidR="00853FE8" w:rsidRPr="008169E8" w:rsidRDefault="00853FE8" w:rsidP="003E50CA">
            <w:pPr>
              <w:rPr>
                <w:i/>
              </w:rPr>
            </w:pPr>
          </w:p>
        </w:tc>
      </w:tr>
      <w:tr w:rsidR="00853FE8" w:rsidRPr="008169E8" w14:paraId="554575CA" w14:textId="77777777" w:rsidTr="003E50CA">
        <w:trPr>
          <w:trHeight w:val="703"/>
          <w:jc w:val="center"/>
        </w:trPr>
        <w:tc>
          <w:tcPr>
            <w:tcW w:w="4750" w:type="dxa"/>
            <w:vAlign w:val="center"/>
          </w:tcPr>
          <w:p w14:paraId="203C7365" w14:textId="77777777" w:rsidR="00853FE8" w:rsidRPr="008169E8" w:rsidRDefault="00F44023" w:rsidP="003E50CA">
            <w:pPr>
              <w:spacing w:line="360" w:lineRule="auto"/>
              <w:rPr>
                <w:i/>
              </w:rPr>
            </w:pPr>
            <w:r w:rsidRPr="008169E8">
              <w:rPr>
                <w:i/>
              </w:rPr>
              <w:t>Identifikacijska št. za DDV</w:t>
            </w:r>
          </w:p>
        </w:tc>
        <w:tc>
          <w:tcPr>
            <w:tcW w:w="4620" w:type="dxa"/>
          </w:tcPr>
          <w:p w14:paraId="4A23AA34" w14:textId="77777777" w:rsidR="00853FE8" w:rsidRPr="008169E8" w:rsidRDefault="00853FE8" w:rsidP="003E50CA">
            <w:pPr>
              <w:spacing w:line="360" w:lineRule="auto"/>
              <w:rPr>
                <w:i/>
              </w:rPr>
            </w:pPr>
          </w:p>
        </w:tc>
      </w:tr>
      <w:tr w:rsidR="00853FE8" w:rsidRPr="008169E8" w14:paraId="3FD64E02" w14:textId="77777777" w:rsidTr="003E50CA">
        <w:trPr>
          <w:trHeight w:val="699"/>
          <w:jc w:val="center"/>
        </w:trPr>
        <w:tc>
          <w:tcPr>
            <w:tcW w:w="4750" w:type="dxa"/>
            <w:vAlign w:val="center"/>
          </w:tcPr>
          <w:p w14:paraId="64C4AB9C" w14:textId="77777777" w:rsidR="00853FE8" w:rsidRPr="008169E8" w:rsidRDefault="00F44023" w:rsidP="003E50CA">
            <w:pPr>
              <w:spacing w:line="360" w:lineRule="auto"/>
              <w:rPr>
                <w:i/>
              </w:rPr>
            </w:pPr>
            <w:r w:rsidRPr="008169E8">
              <w:rPr>
                <w:i/>
              </w:rPr>
              <w:t>Št. vpisa v sodni register (št. vložka)</w:t>
            </w:r>
          </w:p>
        </w:tc>
        <w:tc>
          <w:tcPr>
            <w:tcW w:w="4620" w:type="dxa"/>
          </w:tcPr>
          <w:p w14:paraId="67F868B8" w14:textId="77777777" w:rsidR="00853FE8" w:rsidRPr="008169E8" w:rsidRDefault="00853FE8" w:rsidP="003E50CA">
            <w:pPr>
              <w:spacing w:line="360" w:lineRule="auto"/>
              <w:rPr>
                <w:i/>
              </w:rPr>
            </w:pPr>
          </w:p>
        </w:tc>
      </w:tr>
      <w:tr w:rsidR="00853FE8" w:rsidRPr="008169E8" w14:paraId="6983DF8D" w14:textId="77777777" w:rsidTr="003E50CA">
        <w:trPr>
          <w:trHeight w:val="695"/>
          <w:jc w:val="center"/>
        </w:trPr>
        <w:tc>
          <w:tcPr>
            <w:tcW w:w="4750" w:type="dxa"/>
            <w:vAlign w:val="center"/>
          </w:tcPr>
          <w:p w14:paraId="1B7B8389" w14:textId="77777777" w:rsidR="00853FE8" w:rsidRPr="008169E8" w:rsidRDefault="00F44023" w:rsidP="003E50CA">
            <w:pPr>
              <w:spacing w:line="360" w:lineRule="auto"/>
              <w:rPr>
                <w:i/>
              </w:rPr>
            </w:pPr>
            <w:r w:rsidRPr="008169E8">
              <w:rPr>
                <w:i/>
              </w:rPr>
              <w:t>Transakcijski račun</w:t>
            </w:r>
          </w:p>
        </w:tc>
        <w:tc>
          <w:tcPr>
            <w:tcW w:w="4620" w:type="dxa"/>
          </w:tcPr>
          <w:p w14:paraId="6C71EC51" w14:textId="77777777" w:rsidR="00853FE8" w:rsidRPr="008169E8" w:rsidRDefault="00853FE8" w:rsidP="003E50CA">
            <w:pPr>
              <w:spacing w:line="360" w:lineRule="auto"/>
              <w:rPr>
                <w:i/>
              </w:rPr>
            </w:pPr>
          </w:p>
        </w:tc>
      </w:tr>
      <w:tr w:rsidR="0043229D" w:rsidRPr="008169E8" w14:paraId="2369E554" w14:textId="77777777" w:rsidTr="006310E3">
        <w:trPr>
          <w:trHeight w:val="695"/>
          <w:jc w:val="center"/>
        </w:trPr>
        <w:tc>
          <w:tcPr>
            <w:tcW w:w="4750" w:type="dxa"/>
            <w:vAlign w:val="center"/>
          </w:tcPr>
          <w:p w14:paraId="03241571" w14:textId="77777777" w:rsidR="0043229D" w:rsidRPr="008169E8" w:rsidRDefault="0043229D" w:rsidP="006310E3">
            <w:pPr>
              <w:spacing w:after="120"/>
              <w:rPr>
                <w:i/>
              </w:rPr>
            </w:pPr>
            <w:r w:rsidRPr="008169E8">
              <w:rPr>
                <w:i/>
              </w:rPr>
              <w:t>MSP (malo oziroma srednje podjetje) – primerno označiti zaradi zahteve objave oddaje javnega naročila</w:t>
            </w:r>
          </w:p>
        </w:tc>
        <w:tc>
          <w:tcPr>
            <w:tcW w:w="4620" w:type="dxa"/>
            <w:vAlign w:val="center"/>
          </w:tcPr>
          <w:p w14:paraId="1A575523" w14:textId="77777777" w:rsidR="0043229D" w:rsidRPr="008169E8" w:rsidRDefault="0043229D" w:rsidP="006310E3">
            <w:pPr>
              <w:spacing w:before="0"/>
              <w:jc w:val="center"/>
              <w:rPr>
                <w:i/>
              </w:rPr>
            </w:pPr>
            <w:r w:rsidRPr="008169E8">
              <w:rPr>
                <w:i/>
              </w:rPr>
              <w:t>DA / NE</w:t>
            </w:r>
          </w:p>
        </w:tc>
      </w:tr>
      <w:tr w:rsidR="00853FE8" w:rsidRPr="008169E8" w14:paraId="6E34710F" w14:textId="77777777" w:rsidTr="003E50CA">
        <w:trPr>
          <w:trHeight w:val="691"/>
          <w:jc w:val="center"/>
        </w:trPr>
        <w:tc>
          <w:tcPr>
            <w:tcW w:w="4750" w:type="dxa"/>
            <w:vAlign w:val="center"/>
          </w:tcPr>
          <w:p w14:paraId="308F882E" w14:textId="77777777" w:rsidR="00853FE8" w:rsidRPr="008169E8" w:rsidRDefault="00F44023" w:rsidP="003E50CA">
            <w:pPr>
              <w:spacing w:line="360" w:lineRule="auto"/>
              <w:rPr>
                <w:i/>
              </w:rPr>
            </w:pPr>
            <w:r w:rsidRPr="008169E8">
              <w:rPr>
                <w:i/>
              </w:rPr>
              <w:t>Odgovorna oseba za podpis pogodbe:</w:t>
            </w:r>
          </w:p>
        </w:tc>
        <w:tc>
          <w:tcPr>
            <w:tcW w:w="4620" w:type="dxa"/>
          </w:tcPr>
          <w:p w14:paraId="0D681D30" w14:textId="77777777" w:rsidR="00853FE8" w:rsidRPr="008169E8" w:rsidRDefault="00853FE8" w:rsidP="003E50CA">
            <w:pPr>
              <w:spacing w:line="360" w:lineRule="auto"/>
              <w:rPr>
                <w:i/>
              </w:rPr>
            </w:pPr>
          </w:p>
        </w:tc>
      </w:tr>
      <w:tr w:rsidR="00853FE8" w:rsidRPr="008169E8" w14:paraId="6A01661A" w14:textId="77777777" w:rsidTr="003E50CA">
        <w:trPr>
          <w:trHeight w:val="715"/>
          <w:jc w:val="center"/>
        </w:trPr>
        <w:tc>
          <w:tcPr>
            <w:tcW w:w="4750" w:type="dxa"/>
            <w:vAlign w:val="center"/>
          </w:tcPr>
          <w:p w14:paraId="6CE2363F" w14:textId="77777777" w:rsidR="00F44023" w:rsidRPr="008169E8" w:rsidRDefault="00F44023" w:rsidP="00D46231">
            <w:pPr>
              <w:rPr>
                <w:i/>
              </w:rPr>
            </w:pPr>
            <w:r w:rsidRPr="008169E8">
              <w:rPr>
                <w:i/>
              </w:rPr>
              <w:t>Kontaktna oseba za izvedbo javnega naročila</w:t>
            </w:r>
          </w:p>
          <w:p w14:paraId="3D47FB02" w14:textId="77777777" w:rsidR="00853FE8" w:rsidRPr="008169E8" w:rsidRDefault="00F44023" w:rsidP="00D46231">
            <w:pPr>
              <w:spacing w:before="0"/>
              <w:rPr>
                <w:i/>
              </w:rPr>
            </w:pPr>
            <w:r w:rsidRPr="008169E8">
              <w:rPr>
                <w:i/>
              </w:rPr>
              <w:t>(ime in priimek, telefon in naslov elektronske pošte):</w:t>
            </w:r>
          </w:p>
        </w:tc>
        <w:tc>
          <w:tcPr>
            <w:tcW w:w="4620" w:type="dxa"/>
          </w:tcPr>
          <w:p w14:paraId="0D7559C4" w14:textId="77777777" w:rsidR="00853FE8" w:rsidRPr="008169E8" w:rsidRDefault="00853FE8" w:rsidP="003E50CA">
            <w:pPr>
              <w:spacing w:line="360" w:lineRule="auto"/>
              <w:rPr>
                <w:i/>
              </w:rPr>
            </w:pPr>
          </w:p>
        </w:tc>
      </w:tr>
    </w:tbl>
    <w:p w14:paraId="52B6F299" w14:textId="77777777" w:rsidR="00742197" w:rsidRPr="008169E8" w:rsidRDefault="00742197" w:rsidP="004419C5">
      <w:pPr>
        <w:autoSpaceDE w:val="0"/>
        <w:autoSpaceDN w:val="0"/>
        <w:adjustRightInd w:val="0"/>
        <w:rPr>
          <w:i/>
        </w:rPr>
      </w:pPr>
    </w:p>
    <w:p w14:paraId="4F85BAC9" w14:textId="77777777" w:rsidR="00F854C3" w:rsidRPr="008169E8" w:rsidRDefault="00F854C3" w:rsidP="004419C5">
      <w:pPr>
        <w:autoSpaceDE w:val="0"/>
        <w:autoSpaceDN w:val="0"/>
        <w:adjustRightInd w:val="0"/>
        <w:rPr>
          <w:i/>
        </w:rPr>
      </w:pPr>
    </w:p>
    <w:tbl>
      <w:tblPr>
        <w:tblW w:w="0" w:type="auto"/>
        <w:tblLook w:val="00A0" w:firstRow="1" w:lastRow="0" w:firstColumn="1" w:lastColumn="0" w:noHBand="0" w:noVBand="0"/>
      </w:tblPr>
      <w:tblGrid>
        <w:gridCol w:w="3114"/>
        <w:gridCol w:w="2959"/>
        <w:gridCol w:w="3270"/>
      </w:tblGrid>
      <w:tr w:rsidR="00D46231" w:rsidRPr="008169E8" w14:paraId="66BAAE13" w14:textId="77777777" w:rsidTr="002517A5">
        <w:trPr>
          <w:trHeight w:val="1077"/>
        </w:trPr>
        <w:tc>
          <w:tcPr>
            <w:tcW w:w="3114" w:type="dxa"/>
          </w:tcPr>
          <w:p w14:paraId="585B9DBD" w14:textId="77777777" w:rsidR="00D46231" w:rsidRPr="008169E8" w:rsidRDefault="00D46231" w:rsidP="002517A5">
            <w:pPr>
              <w:pStyle w:val="Telo"/>
              <w:keepLines w:val="0"/>
              <w:spacing w:before="0"/>
            </w:pPr>
            <w:r w:rsidRPr="008169E8">
              <w:rPr>
                <w:sz w:val="22"/>
                <w:szCs w:val="22"/>
              </w:rPr>
              <w:t>Datum:</w:t>
            </w:r>
          </w:p>
          <w:p w14:paraId="4DBF4B01" w14:textId="77777777" w:rsidR="00D46231" w:rsidRPr="008169E8" w:rsidRDefault="00D46231" w:rsidP="002517A5">
            <w:pPr>
              <w:pStyle w:val="Telo"/>
              <w:keepLines w:val="0"/>
              <w:spacing w:before="0"/>
            </w:pPr>
          </w:p>
        </w:tc>
        <w:tc>
          <w:tcPr>
            <w:tcW w:w="2959" w:type="dxa"/>
          </w:tcPr>
          <w:p w14:paraId="3EAD3C0E" w14:textId="77777777" w:rsidR="00D46231" w:rsidRPr="008169E8" w:rsidRDefault="00D46231" w:rsidP="002517A5">
            <w:pPr>
              <w:pStyle w:val="Telo"/>
              <w:keepLines w:val="0"/>
              <w:spacing w:before="0"/>
            </w:pPr>
            <w:r w:rsidRPr="008169E8">
              <w:rPr>
                <w:sz w:val="22"/>
                <w:szCs w:val="22"/>
              </w:rPr>
              <w:t>Žig</w:t>
            </w:r>
            <w:r w:rsidR="00C41884" w:rsidRPr="008169E8">
              <w:rPr>
                <w:sz w:val="22"/>
                <w:szCs w:val="22"/>
              </w:rPr>
              <w:t>:</w:t>
            </w:r>
          </w:p>
          <w:p w14:paraId="16E5C4FF" w14:textId="77777777" w:rsidR="00D46231" w:rsidRPr="008169E8" w:rsidRDefault="00D46231" w:rsidP="002517A5">
            <w:pPr>
              <w:pStyle w:val="Telo"/>
              <w:keepLines w:val="0"/>
              <w:spacing w:before="0"/>
            </w:pPr>
          </w:p>
        </w:tc>
        <w:tc>
          <w:tcPr>
            <w:tcW w:w="3270" w:type="dxa"/>
          </w:tcPr>
          <w:p w14:paraId="07C3314C" w14:textId="77777777" w:rsidR="00D46231" w:rsidRPr="008169E8" w:rsidRDefault="00D46231" w:rsidP="002517A5">
            <w:pPr>
              <w:pStyle w:val="Telo"/>
              <w:keepLines w:val="0"/>
              <w:spacing w:before="0"/>
            </w:pPr>
            <w:r w:rsidRPr="008169E8">
              <w:rPr>
                <w:sz w:val="22"/>
                <w:szCs w:val="22"/>
              </w:rPr>
              <w:t xml:space="preserve">         (ime in priimek)</w:t>
            </w:r>
          </w:p>
          <w:p w14:paraId="6646EF19" w14:textId="77777777" w:rsidR="00D46231" w:rsidRPr="008169E8" w:rsidRDefault="00D46231" w:rsidP="002517A5">
            <w:pPr>
              <w:pStyle w:val="Telo"/>
              <w:keepLines w:val="0"/>
              <w:spacing w:before="0"/>
            </w:pPr>
          </w:p>
          <w:p w14:paraId="4A4F7EA7" w14:textId="77777777" w:rsidR="00D46231" w:rsidRPr="008169E8" w:rsidRDefault="00D46231" w:rsidP="002517A5">
            <w:pPr>
              <w:pStyle w:val="Telo"/>
              <w:keepLines w:val="0"/>
              <w:spacing w:before="0"/>
            </w:pPr>
          </w:p>
        </w:tc>
      </w:tr>
      <w:tr w:rsidR="00D46231" w:rsidRPr="008169E8" w14:paraId="76698519" w14:textId="77777777" w:rsidTr="002517A5">
        <w:trPr>
          <w:trHeight w:val="112"/>
        </w:trPr>
        <w:tc>
          <w:tcPr>
            <w:tcW w:w="3114" w:type="dxa"/>
          </w:tcPr>
          <w:p w14:paraId="22B4EDD7" w14:textId="77777777" w:rsidR="00D46231" w:rsidRPr="008169E8" w:rsidRDefault="00D46231" w:rsidP="002517A5">
            <w:pPr>
              <w:pStyle w:val="Telo"/>
              <w:keepLines w:val="0"/>
              <w:spacing w:before="0"/>
            </w:pPr>
          </w:p>
        </w:tc>
        <w:tc>
          <w:tcPr>
            <w:tcW w:w="2959" w:type="dxa"/>
          </w:tcPr>
          <w:p w14:paraId="121509E7" w14:textId="77777777" w:rsidR="00D46231" w:rsidRPr="008169E8" w:rsidRDefault="00D46231" w:rsidP="002517A5">
            <w:pPr>
              <w:pStyle w:val="Telo"/>
              <w:keepLines w:val="0"/>
              <w:spacing w:before="0"/>
            </w:pPr>
          </w:p>
        </w:tc>
        <w:tc>
          <w:tcPr>
            <w:tcW w:w="3270" w:type="dxa"/>
          </w:tcPr>
          <w:p w14:paraId="4C29B09E" w14:textId="77777777" w:rsidR="00D46231" w:rsidRPr="008169E8" w:rsidRDefault="00D46231" w:rsidP="002517A5">
            <w:pPr>
              <w:jc w:val="center"/>
              <w:rPr>
                <w:i/>
              </w:rPr>
            </w:pPr>
            <w:r w:rsidRPr="008169E8">
              <w:rPr>
                <w:i/>
                <w:sz w:val="22"/>
                <w:szCs w:val="22"/>
              </w:rPr>
              <w:t>Podpis:</w:t>
            </w:r>
          </w:p>
        </w:tc>
      </w:tr>
    </w:tbl>
    <w:p w14:paraId="4923F8E8" w14:textId="77777777" w:rsidR="00D46231" w:rsidRPr="008169E8" w:rsidRDefault="00D46231" w:rsidP="00D46231">
      <w:pPr>
        <w:pStyle w:val="Telo"/>
        <w:keepLines w:val="0"/>
        <w:spacing w:before="0"/>
      </w:pPr>
      <w:r w:rsidRPr="008169E8">
        <w:tab/>
      </w:r>
      <w:r w:rsidRPr="008169E8">
        <w:tab/>
      </w:r>
      <w:r w:rsidRPr="008169E8">
        <w:tab/>
      </w:r>
      <w:bookmarkStart w:id="3" w:name="_Toc288733141"/>
    </w:p>
    <w:bookmarkEnd w:id="3"/>
    <w:p w14:paraId="0410BA9F" w14:textId="77777777" w:rsidR="00320BB3" w:rsidRPr="008169E8" w:rsidRDefault="00320BB3">
      <w:pPr>
        <w:spacing w:before="0"/>
        <w:rPr>
          <w:i/>
        </w:rPr>
      </w:pPr>
      <w:r w:rsidRPr="008169E8">
        <w:rPr>
          <w:i/>
        </w:rPr>
        <w:br w:type="page"/>
      </w:r>
    </w:p>
    <w:p w14:paraId="10D40D2D" w14:textId="77777777" w:rsidR="006E7A04" w:rsidRPr="008169E8" w:rsidRDefault="00010E18" w:rsidP="0052359F">
      <w:pPr>
        <w:pStyle w:val="Naslov2"/>
        <w:rPr>
          <w:rFonts w:ascii="Times New Roman" w:hAnsi="Times New Roman"/>
          <w:i/>
        </w:rPr>
      </w:pPr>
      <w:bookmarkStart w:id="4" w:name="_Toc498493121"/>
      <w:r w:rsidRPr="008169E8">
        <w:rPr>
          <w:rFonts w:ascii="Times New Roman" w:hAnsi="Times New Roman"/>
          <w:i/>
          <w:shd w:val="clear" w:color="auto" w:fill="FFFFFF"/>
        </w:rPr>
        <w:lastRenderedPageBreak/>
        <w:t xml:space="preserve">Razpisni obrazec </w:t>
      </w:r>
      <w:r w:rsidR="00742197" w:rsidRPr="008169E8">
        <w:rPr>
          <w:rFonts w:ascii="Times New Roman" w:hAnsi="Times New Roman"/>
          <w:i/>
        </w:rPr>
        <w:t>2</w:t>
      </w:r>
      <w:r w:rsidR="006E7A04" w:rsidRPr="008169E8">
        <w:rPr>
          <w:rFonts w:ascii="Times New Roman" w:hAnsi="Times New Roman"/>
          <w:i/>
        </w:rPr>
        <w:t>:</w:t>
      </w:r>
      <w:r w:rsidR="00197612" w:rsidRPr="008169E8">
        <w:rPr>
          <w:rFonts w:ascii="Times New Roman" w:hAnsi="Times New Roman"/>
          <w:i/>
        </w:rPr>
        <w:tab/>
      </w:r>
      <w:r w:rsidR="006E7A04" w:rsidRPr="008169E8">
        <w:rPr>
          <w:rFonts w:ascii="Times New Roman" w:hAnsi="Times New Roman"/>
          <w:i/>
        </w:rPr>
        <w:t>I</w:t>
      </w:r>
      <w:r w:rsidR="00DE096F" w:rsidRPr="008169E8">
        <w:rPr>
          <w:rFonts w:ascii="Times New Roman" w:hAnsi="Times New Roman"/>
          <w:i/>
        </w:rPr>
        <w:t>zjava ponudnika, da je sposoben za opravljanje poklicne dejavnosti</w:t>
      </w:r>
      <w:bookmarkEnd w:id="4"/>
      <w:r w:rsidR="00DE096F" w:rsidRPr="008169E8">
        <w:rPr>
          <w:rFonts w:ascii="Times New Roman" w:hAnsi="Times New Roman"/>
          <w:i/>
        </w:rPr>
        <w:t xml:space="preserve"> </w:t>
      </w:r>
    </w:p>
    <w:p w14:paraId="320A3FA8" w14:textId="77777777" w:rsidR="006E7A04" w:rsidRPr="008169E8" w:rsidRDefault="006E7A04" w:rsidP="004754B9">
      <w:pPr>
        <w:autoSpaceDE w:val="0"/>
        <w:autoSpaceDN w:val="0"/>
        <w:adjustRightInd w:val="0"/>
        <w:rPr>
          <w:b/>
          <w:i/>
        </w:rPr>
      </w:pPr>
    </w:p>
    <w:p w14:paraId="4E38CE5F" w14:textId="77777777" w:rsidR="006E7A04" w:rsidRPr="008169E8" w:rsidRDefault="006E7A04" w:rsidP="004754B9">
      <w:pPr>
        <w:autoSpaceDE w:val="0"/>
        <w:autoSpaceDN w:val="0"/>
        <w:adjustRightInd w:val="0"/>
        <w:rPr>
          <w:b/>
          <w:i/>
        </w:rPr>
      </w:pPr>
    </w:p>
    <w:p w14:paraId="7451F125" w14:textId="77777777" w:rsidR="00742197" w:rsidRPr="008169E8" w:rsidRDefault="006E7A04" w:rsidP="004754B9">
      <w:pPr>
        <w:autoSpaceDE w:val="0"/>
        <w:autoSpaceDN w:val="0"/>
        <w:adjustRightInd w:val="0"/>
        <w:rPr>
          <w:b/>
          <w:i/>
        </w:rPr>
      </w:pPr>
      <w:r w:rsidRPr="008169E8">
        <w:rPr>
          <w:i/>
        </w:rPr>
        <w:t>PONUDNIK</w:t>
      </w:r>
    </w:p>
    <w:p w14:paraId="069D0218" w14:textId="77777777" w:rsidR="001C261A" w:rsidRPr="008169E8" w:rsidRDefault="001C261A" w:rsidP="001C261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50660AB1" w14:textId="77777777" w:rsidR="001C261A" w:rsidRPr="008169E8" w:rsidRDefault="001C261A" w:rsidP="001C261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75B4F613" w14:textId="77777777" w:rsidR="001C261A" w:rsidRPr="008169E8" w:rsidRDefault="001C261A" w:rsidP="001C261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3A512592" w14:textId="77777777" w:rsidR="00742197" w:rsidRPr="008169E8" w:rsidRDefault="00742197" w:rsidP="004754B9">
      <w:pPr>
        <w:autoSpaceDE w:val="0"/>
        <w:autoSpaceDN w:val="0"/>
        <w:adjustRightInd w:val="0"/>
        <w:jc w:val="both"/>
        <w:rPr>
          <w:b/>
          <w:i/>
        </w:rPr>
      </w:pPr>
    </w:p>
    <w:p w14:paraId="561B36D1" w14:textId="77777777" w:rsidR="00742197" w:rsidRPr="008169E8" w:rsidRDefault="00197612" w:rsidP="00197612">
      <w:pPr>
        <w:autoSpaceDE w:val="0"/>
        <w:autoSpaceDN w:val="0"/>
        <w:adjustRightInd w:val="0"/>
        <w:jc w:val="center"/>
        <w:rPr>
          <w:b/>
          <w:i/>
        </w:rPr>
      </w:pPr>
      <w:r w:rsidRPr="008169E8">
        <w:rPr>
          <w:b/>
          <w:i/>
        </w:rPr>
        <w:t>IZJAVA</w:t>
      </w:r>
    </w:p>
    <w:p w14:paraId="6D12D587" w14:textId="77777777" w:rsidR="00742197" w:rsidRPr="008169E8" w:rsidRDefault="00742197" w:rsidP="00BC24A1">
      <w:pPr>
        <w:autoSpaceDE w:val="0"/>
        <w:autoSpaceDN w:val="0"/>
        <w:adjustRightInd w:val="0"/>
        <w:spacing w:line="276" w:lineRule="auto"/>
        <w:jc w:val="both"/>
        <w:rPr>
          <w:b/>
          <w:i/>
        </w:rPr>
      </w:pPr>
      <w:r w:rsidRPr="008169E8">
        <w:rPr>
          <w:i/>
        </w:rPr>
        <w:t>Pod kazensko in materialno odgovornostjo izjavljamo</w:t>
      </w:r>
      <w:r w:rsidRPr="008169E8">
        <w:rPr>
          <w:b/>
          <w:i/>
        </w:rPr>
        <w:t>, da smo sposobni za opravljanje poklicne dejavnosti:</w:t>
      </w:r>
    </w:p>
    <w:p w14:paraId="06968193" w14:textId="77777777" w:rsidR="00742197" w:rsidRPr="008169E8" w:rsidRDefault="00742197" w:rsidP="004754B9">
      <w:pPr>
        <w:autoSpaceDE w:val="0"/>
        <w:autoSpaceDN w:val="0"/>
        <w:adjustRightInd w:val="0"/>
        <w:jc w:val="both"/>
        <w:rPr>
          <w:b/>
          <w:i/>
        </w:rPr>
      </w:pPr>
    </w:p>
    <w:p w14:paraId="56F59CAC" w14:textId="77777777" w:rsidR="00742197" w:rsidRPr="008169E8" w:rsidRDefault="007D6255" w:rsidP="007D6255">
      <w:pPr>
        <w:spacing w:line="360" w:lineRule="auto"/>
        <w:rPr>
          <w:i/>
          <w:noProof/>
        </w:rPr>
      </w:pPr>
      <w:r w:rsidRPr="008169E8">
        <w:rPr>
          <w:i/>
          <w:noProof/>
        </w:rPr>
        <w:t xml:space="preserve">1. </w:t>
      </w:r>
      <w:r w:rsidR="00742197" w:rsidRPr="008169E8">
        <w:rPr>
          <w:i/>
          <w:noProof/>
        </w:rPr>
        <w:t>da smo vpisani:</w:t>
      </w:r>
    </w:p>
    <w:p w14:paraId="27885C23" w14:textId="77777777" w:rsidR="00742197" w:rsidRPr="008169E8" w:rsidRDefault="00742197" w:rsidP="00535F9A">
      <w:pPr>
        <w:pStyle w:val="Odstavekseznama"/>
        <w:numPr>
          <w:ilvl w:val="0"/>
          <w:numId w:val="3"/>
        </w:numPr>
        <w:spacing w:line="360" w:lineRule="auto"/>
        <w:rPr>
          <w:rFonts w:ascii="Times New Roman" w:hAnsi="Times New Roman"/>
          <w:i/>
          <w:noProof/>
        </w:rPr>
      </w:pPr>
      <w:r w:rsidRPr="008169E8">
        <w:rPr>
          <w:rFonts w:ascii="Times New Roman" w:hAnsi="Times New Roman"/>
          <w:i/>
          <w:noProof/>
        </w:rPr>
        <w:t xml:space="preserve">v sodni register ali poslovni register  </w:t>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p>
    <w:p w14:paraId="3543628A" w14:textId="77777777" w:rsidR="00742197" w:rsidRPr="008169E8" w:rsidRDefault="00742197" w:rsidP="00535F9A">
      <w:pPr>
        <w:pStyle w:val="Odstavekseznama"/>
        <w:numPr>
          <w:ilvl w:val="0"/>
          <w:numId w:val="3"/>
        </w:numPr>
        <w:spacing w:line="360" w:lineRule="auto"/>
        <w:rPr>
          <w:rFonts w:ascii="Times New Roman" w:hAnsi="Times New Roman"/>
          <w:i/>
          <w:noProof/>
        </w:rPr>
      </w:pPr>
      <w:r w:rsidRPr="008169E8">
        <w:rPr>
          <w:rFonts w:ascii="Times New Roman" w:hAnsi="Times New Roman"/>
          <w:i/>
          <w:noProof/>
        </w:rPr>
        <w:t xml:space="preserve">pod št.  </w:t>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r w:rsidRPr="008169E8">
        <w:rPr>
          <w:rFonts w:ascii="Times New Roman" w:hAnsi="Times New Roman"/>
          <w:i/>
          <w:noProof/>
          <w:u w:val="dotted"/>
        </w:rPr>
        <w:tab/>
      </w:r>
    </w:p>
    <w:p w14:paraId="752807F8" w14:textId="77777777" w:rsidR="008F3BE6" w:rsidRPr="008169E8" w:rsidRDefault="00B5650C" w:rsidP="008F3BE6">
      <w:pPr>
        <w:spacing w:before="0" w:line="360" w:lineRule="auto"/>
        <w:rPr>
          <w:i/>
          <w:noProof/>
        </w:rPr>
      </w:pPr>
      <w:r w:rsidRPr="008169E8">
        <w:rPr>
          <w:i/>
          <w:noProof/>
          <w:u w:val="dotted"/>
        </w:rPr>
        <w:t>in</w:t>
      </w:r>
    </w:p>
    <w:p w14:paraId="1BC6AC02" w14:textId="77777777" w:rsidR="00B5650C" w:rsidRPr="008169E8" w:rsidRDefault="007D6255" w:rsidP="007D6255">
      <w:pPr>
        <w:spacing w:line="360" w:lineRule="auto"/>
        <w:rPr>
          <w:i/>
          <w:noProof/>
          <w:u w:val="dotted"/>
        </w:rPr>
      </w:pPr>
      <w:r w:rsidRPr="008169E8">
        <w:rPr>
          <w:i/>
          <w:noProof/>
        </w:rPr>
        <w:t xml:space="preserve">2. </w:t>
      </w:r>
      <w:r w:rsidR="00B5650C" w:rsidRPr="008169E8">
        <w:rPr>
          <w:i/>
          <w:noProof/>
        </w:rPr>
        <w:t xml:space="preserve">da imamo registrirano dejavnost </w:t>
      </w:r>
      <w:r w:rsidR="00B5650C" w:rsidRPr="008169E8">
        <w:rPr>
          <w:i/>
          <w:noProof/>
          <w:u w:val="dotted"/>
        </w:rPr>
        <w:tab/>
      </w:r>
      <w:r w:rsidR="00B5650C" w:rsidRPr="008169E8">
        <w:rPr>
          <w:i/>
          <w:noProof/>
          <w:u w:val="dotted"/>
        </w:rPr>
        <w:tab/>
      </w:r>
      <w:r w:rsidR="00B5650C" w:rsidRPr="008169E8">
        <w:rPr>
          <w:i/>
          <w:noProof/>
          <w:u w:val="dotted"/>
        </w:rPr>
        <w:tab/>
      </w:r>
      <w:r w:rsidR="00B5650C" w:rsidRPr="008169E8">
        <w:rPr>
          <w:i/>
          <w:noProof/>
          <w:u w:val="dotted"/>
        </w:rPr>
        <w:tab/>
      </w:r>
      <w:r w:rsidR="00B5650C" w:rsidRPr="008169E8">
        <w:rPr>
          <w:i/>
          <w:noProof/>
          <w:u w:val="dotted"/>
        </w:rPr>
        <w:tab/>
      </w:r>
      <w:r w:rsidR="00B5650C" w:rsidRPr="008169E8">
        <w:rPr>
          <w:i/>
          <w:noProof/>
          <w:u w:val="dotted"/>
        </w:rPr>
        <w:tab/>
      </w:r>
      <w:r w:rsidR="00B5650C" w:rsidRPr="008169E8">
        <w:rPr>
          <w:i/>
          <w:noProof/>
          <w:u w:val="dotted"/>
        </w:rPr>
        <w:tab/>
      </w:r>
      <w:r w:rsidR="00B5650C" w:rsidRPr="008169E8">
        <w:rPr>
          <w:i/>
          <w:noProof/>
          <w:u w:val="dotted"/>
        </w:rPr>
        <w:tab/>
      </w:r>
    </w:p>
    <w:p w14:paraId="2FC18665" w14:textId="77777777" w:rsidR="00B5650C" w:rsidRPr="008169E8" w:rsidRDefault="00B5650C" w:rsidP="00B5650C">
      <w:pPr>
        <w:spacing w:line="360" w:lineRule="auto"/>
        <w:rPr>
          <w:b/>
          <w:bCs/>
          <w:i/>
          <w:noProof/>
        </w:rPr>
      </w:pPr>
      <w:r w:rsidRPr="008169E8">
        <w:rPr>
          <w:b/>
          <w:bCs/>
          <w:i/>
          <w:noProof/>
        </w:rPr>
        <w:t>oziroma</w:t>
      </w:r>
    </w:p>
    <w:p w14:paraId="2E4D96FA" w14:textId="77777777" w:rsidR="00B5650C" w:rsidRPr="008169E8" w:rsidRDefault="007D6255" w:rsidP="007D6255">
      <w:pPr>
        <w:spacing w:line="360" w:lineRule="auto"/>
        <w:rPr>
          <w:bCs/>
          <w:i/>
          <w:noProof/>
        </w:rPr>
      </w:pPr>
      <w:r w:rsidRPr="008169E8">
        <w:rPr>
          <w:bCs/>
          <w:i/>
          <w:noProof/>
        </w:rPr>
        <w:t xml:space="preserve">3. </w:t>
      </w:r>
      <w:r w:rsidR="00B5650C" w:rsidRPr="008169E8">
        <w:rPr>
          <w:bCs/>
          <w:i/>
          <w:noProof/>
        </w:rPr>
        <w:t xml:space="preserve">da smo vpisani v register poklicev ali trgovski register ……………………………. ……        </w:t>
      </w:r>
    </w:p>
    <w:p w14:paraId="71A5B6D4" w14:textId="77777777" w:rsidR="00742197" w:rsidRPr="008169E8" w:rsidRDefault="00742197" w:rsidP="00B5650C">
      <w:pPr>
        <w:autoSpaceDE w:val="0"/>
        <w:autoSpaceDN w:val="0"/>
        <w:adjustRightInd w:val="0"/>
        <w:rPr>
          <w:b/>
          <w:i/>
        </w:rPr>
      </w:pPr>
    </w:p>
    <w:p w14:paraId="7D63E430" w14:textId="77777777" w:rsidR="00742197" w:rsidRPr="008169E8" w:rsidRDefault="00742197" w:rsidP="004754B9">
      <w:pPr>
        <w:autoSpaceDE w:val="0"/>
        <w:autoSpaceDN w:val="0"/>
        <w:adjustRightInd w:val="0"/>
        <w:jc w:val="right"/>
        <w:rPr>
          <w:b/>
          <w:i/>
        </w:rPr>
      </w:pPr>
    </w:p>
    <w:p w14:paraId="7C360B55" w14:textId="77777777" w:rsidR="00742197" w:rsidRPr="008169E8" w:rsidRDefault="00742197" w:rsidP="004754B9">
      <w:pPr>
        <w:autoSpaceDE w:val="0"/>
        <w:autoSpaceDN w:val="0"/>
        <w:adjustRightInd w:val="0"/>
        <w:jc w:val="right"/>
        <w:rPr>
          <w:b/>
          <w:i/>
        </w:rPr>
      </w:pPr>
    </w:p>
    <w:p w14:paraId="405DAC7F" w14:textId="77777777" w:rsidR="00DD60F6" w:rsidRPr="008169E8" w:rsidRDefault="00CF5E25">
      <w:pPr>
        <w:spacing w:before="0"/>
        <w:rPr>
          <w:rFonts w:eastAsia="Times New Roman"/>
          <w:i/>
          <w:noProof/>
          <w:lang w:eastAsia="sl-SI"/>
        </w:rPr>
      </w:pPr>
      <w:r w:rsidRPr="008169E8">
        <w:rPr>
          <w:rFonts w:eastAsia="Times New Roman"/>
          <w:i/>
          <w:noProof/>
          <w:lang w:eastAsia="sl-SI"/>
        </w:rPr>
        <w:t>Kraj in datum:</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Žig:</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Podpis ponudnika:</w:t>
      </w:r>
      <w:r w:rsidR="00DD60F6" w:rsidRPr="008169E8">
        <w:rPr>
          <w:rFonts w:eastAsia="Times New Roman"/>
          <w:i/>
          <w:noProof/>
          <w:lang w:eastAsia="sl-SI"/>
        </w:rPr>
        <w:br w:type="page"/>
      </w:r>
    </w:p>
    <w:p w14:paraId="64AF5E46" w14:textId="77777777" w:rsidR="00742197" w:rsidRPr="008169E8" w:rsidRDefault="00010E18" w:rsidP="0052359F">
      <w:pPr>
        <w:pStyle w:val="Naslov2"/>
        <w:rPr>
          <w:rFonts w:ascii="Times New Roman" w:hAnsi="Times New Roman"/>
          <w:i/>
        </w:rPr>
      </w:pPr>
      <w:bookmarkStart w:id="5" w:name="_Toc498493122"/>
      <w:r w:rsidRPr="008169E8">
        <w:rPr>
          <w:rFonts w:ascii="Times New Roman" w:hAnsi="Times New Roman"/>
          <w:i/>
          <w:shd w:val="clear" w:color="auto" w:fill="FFFFFF"/>
        </w:rPr>
        <w:lastRenderedPageBreak/>
        <w:t xml:space="preserve">Razpisni obrazec </w:t>
      </w:r>
      <w:r w:rsidR="006159DC" w:rsidRPr="008169E8">
        <w:rPr>
          <w:rFonts w:ascii="Times New Roman" w:hAnsi="Times New Roman"/>
          <w:i/>
        </w:rPr>
        <w:t>3</w:t>
      </w:r>
      <w:r w:rsidR="005454A4" w:rsidRPr="008169E8">
        <w:rPr>
          <w:rFonts w:ascii="Times New Roman" w:hAnsi="Times New Roman"/>
          <w:i/>
        </w:rPr>
        <w:t>:</w:t>
      </w:r>
      <w:r w:rsidR="0063395F" w:rsidRPr="008169E8">
        <w:rPr>
          <w:rFonts w:ascii="Times New Roman" w:hAnsi="Times New Roman"/>
          <w:i/>
        </w:rPr>
        <w:t xml:space="preserve"> </w:t>
      </w:r>
      <w:r w:rsidR="007B3F29" w:rsidRPr="008169E8">
        <w:rPr>
          <w:rFonts w:ascii="Times New Roman" w:hAnsi="Times New Roman"/>
          <w:i/>
        </w:rPr>
        <w:tab/>
      </w:r>
      <w:r w:rsidR="00742197" w:rsidRPr="008169E8">
        <w:rPr>
          <w:rFonts w:ascii="Times New Roman" w:hAnsi="Times New Roman"/>
          <w:i/>
        </w:rPr>
        <w:t>I</w:t>
      </w:r>
      <w:r w:rsidR="00DE096F" w:rsidRPr="008169E8">
        <w:rPr>
          <w:rFonts w:ascii="Times New Roman" w:hAnsi="Times New Roman"/>
          <w:i/>
        </w:rPr>
        <w:t>zjava pooblaščene osebe ponudnika v zvezi s kaznivimi dejanji</w:t>
      </w:r>
      <w:bookmarkEnd w:id="5"/>
      <w:r w:rsidR="00DE096F" w:rsidRPr="008169E8">
        <w:rPr>
          <w:rFonts w:ascii="Times New Roman" w:hAnsi="Times New Roman"/>
          <w:i/>
        </w:rPr>
        <w:t xml:space="preserve"> </w:t>
      </w:r>
    </w:p>
    <w:p w14:paraId="36C090FA" w14:textId="77777777" w:rsidR="00D46231" w:rsidRPr="008169E8" w:rsidRDefault="00D46231" w:rsidP="00D46231">
      <w:pPr>
        <w:autoSpaceDE w:val="0"/>
        <w:autoSpaceDN w:val="0"/>
        <w:adjustRightInd w:val="0"/>
        <w:jc w:val="both"/>
        <w:rPr>
          <w:i/>
          <w:sz w:val="22"/>
          <w:szCs w:val="22"/>
        </w:rPr>
      </w:pPr>
      <w:r w:rsidRPr="008169E8">
        <w:rPr>
          <w:i/>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14868FBB"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terorizem (108. </w:t>
      </w:r>
      <w:r w:rsidR="002712A1" w:rsidRPr="008169E8">
        <w:rPr>
          <w:i/>
          <w:sz w:val="22"/>
          <w:szCs w:val="22"/>
        </w:rPr>
        <w:t>Č</w:t>
      </w:r>
      <w:r w:rsidRPr="008169E8">
        <w:rPr>
          <w:i/>
          <w:sz w:val="22"/>
          <w:szCs w:val="22"/>
        </w:rPr>
        <w:t>len KZ-1),</w:t>
      </w:r>
    </w:p>
    <w:p w14:paraId="0944A24C"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financiranje terorizma (109. </w:t>
      </w:r>
      <w:r w:rsidR="002712A1" w:rsidRPr="008169E8">
        <w:rPr>
          <w:i/>
          <w:sz w:val="22"/>
          <w:szCs w:val="22"/>
        </w:rPr>
        <w:t>Č</w:t>
      </w:r>
      <w:r w:rsidRPr="008169E8">
        <w:rPr>
          <w:i/>
          <w:sz w:val="22"/>
          <w:szCs w:val="22"/>
        </w:rPr>
        <w:t>len KZ-1),</w:t>
      </w:r>
    </w:p>
    <w:p w14:paraId="2912FB47"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ščuvanje in javno poveličevanje terorističnih dejanj (110. </w:t>
      </w:r>
      <w:r w:rsidR="002712A1" w:rsidRPr="008169E8">
        <w:rPr>
          <w:i/>
          <w:sz w:val="22"/>
          <w:szCs w:val="22"/>
        </w:rPr>
        <w:t>Č</w:t>
      </w:r>
      <w:r w:rsidRPr="008169E8">
        <w:rPr>
          <w:i/>
          <w:sz w:val="22"/>
          <w:szCs w:val="22"/>
        </w:rPr>
        <w:t>len KZ-1),</w:t>
      </w:r>
    </w:p>
    <w:p w14:paraId="583E9913"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novačenje in usposabljanje za terorizem (111. </w:t>
      </w:r>
      <w:r w:rsidR="002712A1" w:rsidRPr="008169E8">
        <w:rPr>
          <w:i/>
          <w:sz w:val="22"/>
          <w:szCs w:val="22"/>
        </w:rPr>
        <w:t>Č</w:t>
      </w:r>
      <w:r w:rsidRPr="008169E8">
        <w:rPr>
          <w:i/>
          <w:sz w:val="22"/>
          <w:szCs w:val="22"/>
        </w:rPr>
        <w:t>len KZ-1),</w:t>
      </w:r>
    </w:p>
    <w:p w14:paraId="74835646"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spravljanje v suženjsko razmerje (112. </w:t>
      </w:r>
      <w:r w:rsidR="002712A1" w:rsidRPr="008169E8">
        <w:rPr>
          <w:i/>
          <w:sz w:val="22"/>
          <w:szCs w:val="22"/>
        </w:rPr>
        <w:t>Č</w:t>
      </w:r>
      <w:r w:rsidRPr="008169E8">
        <w:rPr>
          <w:i/>
          <w:sz w:val="22"/>
          <w:szCs w:val="22"/>
        </w:rPr>
        <w:t>len KZ-1),</w:t>
      </w:r>
    </w:p>
    <w:p w14:paraId="6D91BC9B"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trgovina z ljudmi (113. </w:t>
      </w:r>
      <w:r w:rsidR="002712A1" w:rsidRPr="008169E8">
        <w:rPr>
          <w:i/>
          <w:sz w:val="22"/>
          <w:szCs w:val="22"/>
        </w:rPr>
        <w:t>Č</w:t>
      </w:r>
      <w:r w:rsidRPr="008169E8">
        <w:rPr>
          <w:i/>
          <w:sz w:val="22"/>
          <w:szCs w:val="22"/>
        </w:rPr>
        <w:t>len KZ-1),</w:t>
      </w:r>
    </w:p>
    <w:p w14:paraId="0AFD65D9"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sprejemanje podkupnine pri volitvah (157. </w:t>
      </w:r>
      <w:r w:rsidR="002712A1" w:rsidRPr="008169E8">
        <w:rPr>
          <w:i/>
          <w:sz w:val="22"/>
          <w:szCs w:val="22"/>
        </w:rPr>
        <w:t>Č</w:t>
      </w:r>
      <w:r w:rsidRPr="008169E8">
        <w:rPr>
          <w:i/>
          <w:sz w:val="22"/>
          <w:szCs w:val="22"/>
        </w:rPr>
        <w:t>len KZ-1),</w:t>
      </w:r>
    </w:p>
    <w:p w14:paraId="3638D9B9"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kršitev temeljnih pravic delavcev (196. </w:t>
      </w:r>
      <w:r w:rsidR="002712A1" w:rsidRPr="008169E8">
        <w:rPr>
          <w:i/>
          <w:sz w:val="22"/>
          <w:szCs w:val="22"/>
        </w:rPr>
        <w:t>Č</w:t>
      </w:r>
      <w:r w:rsidRPr="008169E8">
        <w:rPr>
          <w:i/>
          <w:sz w:val="22"/>
          <w:szCs w:val="22"/>
        </w:rPr>
        <w:t>len KZ-1),</w:t>
      </w:r>
    </w:p>
    <w:p w14:paraId="3E056845"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goljufija (211. </w:t>
      </w:r>
      <w:r w:rsidR="002712A1" w:rsidRPr="008169E8">
        <w:rPr>
          <w:i/>
          <w:sz w:val="22"/>
          <w:szCs w:val="22"/>
        </w:rPr>
        <w:t>Č</w:t>
      </w:r>
      <w:r w:rsidRPr="008169E8">
        <w:rPr>
          <w:i/>
          <w:sz w:val="22"/>
          <w:szCs w:val="22"/>
        </w:rPr>
        <w:t>len KZ-1),</w:t>
      </w:r>
    </w:p>
    <w:p w14:paraId="707E05A4"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protipravno omejevanje konkurence (225. </w:t>
      </w:r>
      <w:r w:rsidR="002712A1" w:rsidRPr="008169E8">
        <w:rPr>
          <w:i/>
          <w:sz w:val="22"/>
          <w:szCs w:val="22"/>
        </w:rPr>
        <w:t>Č</w:t>
      </w:r>
      <w:r w:rsidRPr="008169E8">
        <w:rPr>
          <w:i/>
          <w:sz w:val="22"/>
          <w:szCs w:val="22"/>
        </w:rPr>
        <w:t>len KZ-1),</w:t>
      </w:r>
    </w:p>
    <w:p w14:paraId="2DAB57F8"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povzročitev stečaja z goljufijo ali nevestnim poslovanjem (226. </w:t>
      </w:r>
      <w:r w:rsidR="002712A1" w:rsidRPr="008169E8">
        <w:rPr>
          <w:i/>
          <w:sz w:val="22"/>
          <w:szCs w:val="22"/>
        </w:rPr>
        <w:t>Č</w:t>
      </w:r>
      <w:r w:rsidRPr="008169E8">
        <w:rPr>
          <w:i/>
          <w:sz w:val="22"/>
          <w:szCs w:val="22"/>
        </w:rPr>
        <w:t>len KZ-1),</w:t>
      </w:r>
    </w:p>
    <w:p w14:paraId="215A9472"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oškodovanje upnikov (227. </w:t>
      </w:r>
      <w:r w:rsidR="002712A1" w:rsidRPr="008169E8">
        <w:rPr>
          <w:i/>
          <w:sz w:val="22"/>
          <w:szCs w:val="22"/>
        </w:rPr>
        <w:t>Č</w:t>
      </w:r>
      <w:r w:rsidRPr="008169E8">
        <w:rPr>
          <w:i/>
          <w:sz w:val="22"/>
          <w:szCs w:val="22"/>
        </w:rPr>
        <w:t>len KZ-1),</w:t>
      </w:r>
    </w:p>
    <w:p w14:paraId="2AFD9A9A"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poslovna goljufija (228. </w:t>
      </w:r>
      <w:r w:rsidR="002712A1" w:rsidRPr="008169E8">
        <w:rPr>
          <w:i/>
          <w:sz w:val="22"/>
          <w:szCs w:val="22"/>
        </w:rPr>
        <w:t>Č</w:t>
      </w:r>
      <w:r w:rsidRPr="008169E8">
        <w:rPr>
          <w:i/>
          <w:sz w:val="22"/>
          <w:szCs w:val="22"/>
        </w:rPr>
        <w:t>len KZ-1),</w:t>
      </w:r>
    </w:p>
    <w:p w14:paraId="5E20E0D5"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goljufija na škodo Evropske unije (229. </w:t>
      </w:r>
      <w:r w:rsidR="002712A1" w:rsidRPr="008169E8">
        <w:rPr>
          <w:i/>
          <w:sz w:val="22"/>
          <w:szCs w:val="22"/>
        </w:rPr>
        <w:t>Č</w:t>
      </w:r>
      <w:r w:rsidRPr="008169E8">
        <w:rPr>
          <w:i/>
          <w:sz w:val="22"/>
          <w:szCs w:val="22"/>
        </w:rPr>
        <w:t>len KZ-1),</w:t>
      </w:r>
    </w:p>
    <w:p w14:paraId="2E5E31E2"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preslepitev pri pridobitvi in uporabi posojila ali ugodnosti (230. </w:t>
      </w:r>
      <w:r w:rsidR="002712A1" w:rsidRPr="008169E8">
        <w:rPr>
          <w:i/>
          <w:sz w:val="22"/>
          <w:szCs w:val="22"/>
        </w:rPr>
        <w:t>Č</w:t>
      </w:r>
      <w:r w:rsidRPr="008169E8">
        <w:rPr>
          <w:i/>
          <w:sz w:val="22"/>
          <w:szCs w:val="22"/>
        </w:rPr>
        <w:t>len KZ-1),</w:t>
      </w:r>
    </w:p>
    <w:p w14:paraId="6EAC7128"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preslepitev pri poslovanju z vrednostnimi papirji (231. </w:t>
      </w:r>
      <w:r w:rsidR="002712A1" w:rsidRPr="008169E8">
        <w:rPr>
          <w:i/>
          <w:sz w:val="22"/>
          <w:szCs w:val="22"/>
        </w:rPr>
        <w:t>Č</w:t>
      </w:r>
      <w:r w:rsidRPr="008169E8">
        <w:rPr>
          <w:i/>
          <w:sz w:val="22"/>
          <w:szCs w:val="22"/>
        </w:rPr>
        <w:t>len KZ-1),</w:t>
      </w:r>
    </w:p>
    <w:p w14:paraId="687E055D"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preslepitev kupcev (232. </w:t>
      </w:r>
      <w:r w:rsidR="002712A1" w:rsidRPr="008169E8">
        <w:rPr>
          <w:i/>
          <w:sz w:val="22"/>
          <w:szCs w:val="22"/>
        </w:rPr>
        <w:t>Č</w:t>
      </w:r>
      <w:r w:rsidRPr="008169E8">
        <w:rPr>
          <w:i/>
          <w:sz w:val="22"/>
          <w:szCs w:val="22"/>
        </w:rPr>
        <w:t>len KZ-1),</w:t>
      </w:r>
    </w:p>
    <w:p w14:paraId="45A0A81C"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neupravičena uporaba tuje oznake ali modela (233. </w:t>
      </w:r>
      <w:r w:rsidR="002712A1" w:rsidRPr="008169E8">
        <w:rPr>
          <w:i/>
          <w:sz w:val="22"/>
          <w:szCs w:val="22"/>
        </w:rPr>
        <w:t>Č</w:t>
      </w:r>
      <w:r w:rsidRPr="008169E8">
        <w:rPr>
          <w:i/>
          <w:sz w:val="22"/>
          <w:szCs w:val="22"/>
        </w:rPr>
        <w:t>len KZ-1),</w:t>
      </w:r>
    </w:p>
    <w:p w14:paraId="3F5E2685"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neupravičena uporaba tujega izuma ali topografije (234. </w:t>
      </w:r>
      <w:r w:rsidR="002712A1" w:rsidRPr="008169E8">
        <w:rPr>
          <w:i/>
          <w:sz w:val="22"/>
          <w:szCs w:val="22"/>
        </w:rPr>
        <w:t>Č</w:t>
      </w:r>
      <w:r w:rsidRPr="008169E8">
        <w:rPr>
          <w:i/>
          <w:sz w:val="22"/>
          <w:szCs w:val="22"/>
        </w:rPr>
        <w:t>len KZ-1),</w:t>
      </w:r>
    </w:p>
    <w:p w14:paraId="19F888D2"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ponareditev ali uničenje poslovnih listin (235. </w:t>
      </w:r>
      <w:r w:rsidR="002712A1" w:rsidRPr="008169E8">
        <w:rPr>
          <w:i/>
          <w:sz w:val="22"/>
          <w:szCs w:val="22"/>
        </w:rPr>
        <w:t>Č</w:t>
      </w:r>
      <w:r w:rsidRPr="008169E8">
        <w:rPr>
          <w:i/>
          <w:sz w:val="22"/>
          <w:szCs w:val="22"/>
        </w:rPr>
        <w:t>len KZ-1),</w:t>
      </w:r>
    </w:p>
    <w:p w14:paraId="6EA5A538"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izdaja in neupravičena pridobitev poslovne skrivnosti (236. </w:t>
      </w:r>
      <w:r w:rsidR="002712A1" w:rsidRPr="008169E8">
        <w:rPr>
          <w:i/>
          <w:sz w:val="22"/>
          <w:szCs w:val="22"/>
        </w:rPr>
        <w:t>Č</w:t>
      </w:r>
      <w:r w:rsidRPr="008169E8">
        <w:rPr>
          <w:i/>
          <w:sz w:val="22"/>
          <w:szCs w:val="22"/>
        </w:rPr>
        <w:t>len KZ-1),</w:t>
      </w:r>
    </w:p>
    <w:p w14:paraId="63C059BD"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informacijskega sistema (237. </w:t>
      </w:r>
      <w:r w:rsidR="002712A1" w:rsidRPr="008169E8">
        <w:rPr>
          <w:i/>
          <w:sz w:val="22"/>
          <w:szCs w:val="22"/>
        </w:rPr>
        <w:t>Č</w:t>
      </w:r>
      <w:r w:rsidRPr="008169E8">
        <w:rPr>
          <w:i/>
          <w:sz w:val="22"/>
          <w:szCs w:val="22"/>
        </w:rPr>
        <w:t>len KZ-1),</w:t>
      </w:r>
    </w:p>
    <w:p w14:paraId="653FA65D"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notranje informacije (238. </w:t>
      </w:r>
      <w:r w:rsidR="002712A1" w:rsidRPr="008169E8">
        <w:rPr>
          <w:i/>
          <w:sz w:val="22"/>
          <w:szCs w:val="22"/>
        </w:rPr>
        <w:t>Č</w:t>
      </w:r>
      <w:r w:rsidRPr="008169E8">
        <w:rPr>
          <w:i/>
          <w:sz w:val="22"/>
          <w:szCs w:val="22"/>
        </w:rPr>
        <w:t>len KZ-1),</w:t>
      </w:r>
    </w:p>
    <w:p w14:paraId="55DE1D8B"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trga finančnih instrumentov (239. </w:t>
      </w:r>
      <w:r w:rsidR="002712A1" w:rsidRPr="008169E8">
        <w:rPr>
          <w:i/>
          <w:sz w:val="22"/>
          <w:szCs w:val="22"/>
        </w:rPr>
        <w:t>Č</w:t>
      </w:r>
      <w:r w:rsidRPr="008169E8">
        <w:rPr>
          <w:i/>
          <w:sz w:val="22"/>
          <w:szCs w:val="22"/>
        </w:rPr>
        <w:t>len KZ-1),</w:t>
      </w:r>
    </w:p>
    <w:p w14:paraId="45203C95"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položaja ali zaupanja pri gospodarski dejavnosti (240. </w:t>
      </w:r>
      <w:r w:rsidR="002712A1" w:rsidRPr="008169E8">
        <w:rPr>
          <w:i/>
          <w:sz w:val="22"/>
          <w:szCs w:val="22"/>
        </w:rPr>
        <w:t>Č</w:t>
      </w:r>
      <w:r w:rsidRPr="008169E8">
        <w:rPr>
          <w:i/>
          <w:sz w:val="22"/>
          <w:szCs w:val="22"/>
        </w:rPr>
        <w:t>len KZ-1),</w:t>
      </w:r>
    </w:p>
    <w:p w14:paraId="00C0E6DE"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nedovoljeno sprejemanje daril (241. </w:t>
      </w:r>
      <w:r w:rsidR="002712A1" w:rsidRPr="008169E8">
        <w:rPr>
          <w:i/>
          <w:sz w:val="22"/>
          <w:szCs w:val="22"/>
        </w:rPr>
        <w:t>Č</w:t>
      </w:r>
      <w:r w:rsidRPr="008169E8">
        <w:rPr>
          <w:i/>
          <w:sz w:val="22"/>
          <w:szCs w:val="22"/>
        </w:rPr>
        <w:t>len KZ-1),</w:t>
      </w:r>
    </w:p>
    <w:p w14:paraId="036571BF"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nedovoljeno dajanje daril (242. </w:t>
      </w:r>
      <w:r w:rsidR="002712A1" w:rsidRPr="008169E8">
        <w:rPr>
          <w:i/>
          <w:sz w:val="22"/>
          <w:szCs w:val="22"/>
        </w:rPr>
        <w:t>Č</w:t>
      </w:r>
      <w:r w:rsidRPr="008169E8">
        <w:rPr>
          <w:i/>
          <w:sz w:val="22"/>
          <w:szCs w:val="22"/>
        </w:rPr>
        <w:t>len KZ-1),</w:t>
      </w:r>
    </w:p>
    <w:p w14:paraId="65C96E79"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ponarejanje denarja (243. </w:t>
      </w:r>
      <w:r w:rsidR="002712A1" w:rsidRPr="008169E8">
        <w:rPr>
          <w:i/>
          <w:sz w:val="22"/>
          <w:szCs w:val="22"/>
        </w:rPr>
        <w:t>Č</w:t>
      </w:r>
      <w:r w:rsidRPr="008169E8">
        <w:rPr>
          <w:i/>
          <w:sz w:val="22"/>
          <w:szCs w:val="22"/>
        </w:rPr>
        <w:t>len KZ-1),</w:t>
      </w:r>
    </w:p>
    <w:p w14:paraId="7BA0053B"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ponarejanje in uporaba ponarejenih vrednotnic ali vrednostnih papirjev (244. </w:t>
      </w:r>
      <w:r w:rsidR="002712A1" w:rsidRPr="008169E8">
        <w:rPr>
          <w:i/>
          <w:sz w:val="22"/>
          <w:szCs w:val="22"/>
        </w:rPr>
        <w:t>Č</w:t>
      </w:r>
      <w:r w:rsidRPr="008169E8">
        <w:rPr>
          <w:i/>
          <w:sz w:val="22"/>
          <w:szCs w:val="22"/>
        </w:rPr>
        <w:t>len KZ-1),</w:t>
      </w:r>
    </w:p>
    <w:p w14:paraId="44F5B141"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pranje denarja (245. </w:t>
      </w:r>
      <w:r w:rsidR="002712A1" w:rsidRPr="008169E8">
        <w:rPr>
          <w:i/>
          <w:sz w:val="22"/>
          <w:szCs w:val="22"/>
        </w:rPr>
        <w:t>Č</w:t>
      </w:r>
      <w:r w:rsidRPr="008169E8">
        <w:rPr>
          <w:i/>
          <w:sz w:val="22"/>
          <w:szCs w:val="22"/>
        </w:rPr>
        <w:t>len KZ-1),</w:t>
      </w:r>
    </w:p>
    <w:p w14:paraId="209DD82B"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negotovinskega plačilnega sredstva (246. </w:t>
      </w:r>
      <w:r w:rsidR="002712A1" w:rsidRPr="008169E8">
        <w:rPr>
          <w:i/>
          <w:sz w:val="22"/>
          <w:szCs w:val="22"/>
        </w:rPr>
        <w:t>Č</w:t>
      </w:r>
      <w:r w:rsidRPr="008169E8">
        <w:rPr>
          <w:i/>
          <w:sz w:val="22"/>
          <w:szCs w:val="22"/>
        </w:rPr>
        <w:t>len KZ-1),</w:t>
      </w:r>
    </w:p>
    <w:p w14:paraId="627A9D05"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uporaba ponarejenega negotovinskega plačilnega sredstva (247. </w:t>
      </w:r>
      <w:r w:rsidR="002712A1" w:rsidRPr="008169E8">
        <w:rPr>
          <w:i/>
          <w:sz w:val="22"/>
          <w:szCs w:val="22"/>
        </w:rPr>
        <w:t>Č</w:t>
      </w:r>
      <w:r w:rsidRPr="008169E8">
        <w:rPr>
          <w:i/>
          <w:sz w:val="22"/>
          <w:szCs w:val="22"/>
        </w:rPr>
        <w:t>len KZ-1),</w:t>
      </w:r>
    </w:p>
    <w:p w14:paraId="14E6B9E3"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izdelava, pridobitev in odtujitev pripomočkov za ponarejanje (248. </w:t>
      </w:r>
      <w:r w:rsidR="002712A1" w:rsidRPr="008169E8">
        <w:rPr>
          <w:i/>
          <w:sz w:val="22"/>
          <w:szCs w:val="22"/>
        </w:rPr>
        <w:t>Č</w:t>
      </w:r>
      <w:r w:rsidRPr="008169E8">
        <w:rPr>
          <w:i/>
          <w:sz w:val="22"/>
          <w:szCs w:val="22"/>
        </w:rPr>
        <w:t>len KZ-1),</w:t>
      </w:r>
    </w:p>
    <w:p w14:paraId="7275F09C"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davčna zatajitev (249. </w:t>
      </w:r>
      <w:r w:rsidR="002712A1" w:rsidRPr="008169E8">
        <w:rPr>
          <w:i/>
          <w:sz w:val="22"/>
          <w:szCs w:val="22"/>
        </w:rPr>
        <w:t>Č</w:t>
      </w:r>
      <w:r w:rsidRPr="008169E8">
        <w:rPr>
          <w:i/>
          <w:sz w:val="22"/>
          <w:szCs w:val="22"/>
        </w:rPr>
        <w:t>len KZ-1),</w:t>
      </w:r>
    </w:p>
    <w:p w14:paraId="319C84E3" w14:textId="77777777" w:rsidR="00D46231" w:rsidRPr="008169E8" w:rsidRDefault="00D46231" w:rsidP="00D46231">
      <w:pPr>
        <w:autoSpaceDE w:val="0"/>
        <w:autoSpaceDN w:val="0"/>
        <w:adjustRightInd w:val="0"/>
        <w:jc w:val="both"/>
        <w:rPr>
          <w:i/>
          <w:sz w:val="22"/>
          <w:szCs w:val="22"/>
        </w:rPr>
      </w:pPr>
      <w:r w:rsidRPr="008169E8">
        <w:rPr>
          <w:i/>
          <w:sz w:val="22"/>
          <w:szCs w:val="22"/>
        </w:rPr>
        <w:lastRenderedPageBreak/>
        <w:t>o</w:t>
      </w:r>
      <w:r w:rsidRPr="008169E8">
        <w:rPr>
          <w:i/>
          <w:sz w:val="22"/>
          <w:szCs w:val="22"/>
        </w:rPr>
        <w:tab/>
        <w:t xml:space="preserve">tihotapstvo (250. </w:t>
      </w:r>
      <w:r w:rsidR="002712A1" w:rsidRPr="008169E8">
        <w:rPr>
          <w:i/>
          <w:sz w:val="22"/>
          <w:szCs w:val="22"/>
        </w:rPr>
        <w:t>Č</w:t>
      </w:r>
      <w:r w:rsidRPr="008169E8">
        <w:rPr>
          <w:i/>
          <w:sz w:val="22"/>
          <w:szCs w:val="22"/>
        </w:rPr>
        <w:t>len KZ-1),</w:t>
      </w:r>
    </w:p>
    <w:p w14:paraId="5CA2C7D0"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zloraba uradnega položaja ali uradnih pravic (257. </w:t>
      </w:r>
      <w:r w:rsidR="002712A1" w:rsidRPr="008169E8">
        <w:rPr>
          <w:i/>
          <w:sz w:val="22"/>
          <w:szCs w:val="22"/>
        </w:rPr>
        <w:t>Č</w:t>
      </w:r>
      <w:r w:rsidRPr="008169E8">
        <w:rPr>
          <w:i/>
          <w:sz w:val="22"/>
          <w:szCs w:val="22"/>
        </w:rPr>
        <w:t>len KZ-1),</w:t>
      </w:r>
    </w:p>
    <w:p w14:paraId="6BD85E1C"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oškodovanje javnih sredstev (257. </w:t>
      </w:r>
      <w:r w:rsidR="002712A1" w:rsidRPr="008169E8">
        <w:rPr>
          <w:i/>
          <w:sz w:val="22"/>
          <w:szCs w:val="22"/>
        </w:rPr>
        <w:t>A</w:t>
      </w:r>
      <w:r w:rsidRPr="008169E8">
        <w:rPr>
          <w:i/>
          <w:sz w:val="22"/>
          <w:szCs w:val="22"/>
        </w:rPr>
        <w:t xml:space="preserve"> člen KZ-1),</w:t>
      </w:r>
    </w:p>
    <w:p w14:paraId="669F596C"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izdaja tajnih podatkov (260. </w:t>
      </w:r>
      <w:r w:rsidR="002712A1" w:rsidRPr="008169E8">
        <w:rPr>
          <w:i/>
          <w:sz w:val="22"/>
          <w:szCs w:val="22"/>
        </w:rPr>
        <w:t>Č</w:t>
      </w:r>
      <w:r w:rsidRPr="008169E8">
        <w:rPr>
          <w:i/>
          <w:sz w:val="22"/>
          <w:szCs w:val="22"/>
        </w:rPr>
        <w:t>len KZ-1),</w:t>
      </w:r>
    </w:p>
    <w:p w14:paraId="0A366AD1"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jemanje podkupnine (261. </w:t>
      </w:r>
      <w:r w:rsidR="002712A1" w:rsidRPr="008169E8">
        <w:rPr>
          <w:i/>
          <w:sz w:val="22"/>
          <w:szCs w:val="22"/>
        </w:rPr>
        <w:t>Č</w:t>
      </w:r>
      <w:r w:rsidRPr="008169E8">
        <w:rPr>
          <w:i/>
          <w:sz w:val="22"/>
          <w:szCs w:val="22"/>
        </w:rPr>
        <w:t>len KZ-1),</w:t>
      </w:r>
    </w:p>
    <w:p w14:paraId="64AC7A96"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dajanje podkupnine (262. </w:t>
      </w:r>
      <w:r w:rsidR="002712A1" w:rsidRPr="008169E8">
        <w:rPr>
          <w:i/>
          <w:sz w:val="22"/>
          <w:szCs w:val="22"/>
        </w:rPr>
        <w:t>Č</w:t>
      </w:r>
      <w:r w:rsidRPr="008169E8">
        <w:rPr>
          <w:i/>
          <w:sz w:val="22"/>
          <w:szCs w:val="22"/>
        </w:rPr>
        <w:t>len KZ-1),</w:t>
      </w:r>
    </w:p>
    <w:p w14:paraId="47E7C234"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sprejemanje koristi za nezakonito posredovanje (263. </w:t>
      </w:r>
      <w:r w:rsidR="002712A1" w:rsidRPr="008169E8">
        <w:rPr>
          <w:i/>
          <w:sz w:val="22"/>
          <w:szCs w:val="22"/>
        </w:rPr>
        <w:t>Č</w:t>
      </w:r>
      <w:r w:rsidRPr="008169E8">
        <w:rPr>
          <w:i/>
          <w:sz w:val="22"/>
          <w:szCs w:val="22"/>
        </w:rPr>
        <w:t>len KZ-1),</w:t>
      </w:r>
    </w:p>
    <w:p w14:paraId="21122C72"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dajanje daril za nezakonito posredovanje (264. </w:t>
      </w:r>
      <w:r w:rsidR="002712A1" w:rsidRPr="008169E8">
        <w:rPr>
          <w:i/>
          <w:sz w:val="22"/>
          <w:szCs w:val="22"/>
        </w:rPr>
        <w:t>Č</w:t>
      </w:r>
      <w:r w:rsidRPr="008169E8">
        <w:rPr>
          <w:i/>
          <w:sz w:val="22"/>
          <w:szCs w:val="22"/>
        </w:rPr>
        <w:t>len KZ-1),</w:t>
      </w:r>
    </w:p>
    <w:p w14:paraId="513FC5F0" w14:textId="77777777" w:rsidR="00D46231" w:rsidRPr="008169E8" w:rsidRDefault="00D46231" w:rsidP="00D46231">
      <w:pPr>
        <w:autoSpaceDE w:val="0"/>
        <w:autoSpaceDN w:val="0"/>
        <w:adjustRightInd w:val="0"/>
        <w:jc w:val="both"/>
        <w:rPr>
          <w:i/>
          <w:sz w:val="22"/>
          <w:szCs w:val="22"/>
        </w:rPr>
      </w:pPr>
      <w:r w:rsidRPr="008169E8">
        <w:rPr>
          <w:i/>
          <w:sz w:val="22"/>
          <w:szCs w:val="22"/>
        </w:rPr>
        <w:t>o</w:t>
      </w:r>
      <w:r w:rsidRPr="008169E8">
        <w:rPr>
          <w:i/>
          <w:sz w:val="22"/>
          <w:szCs w:val="22"/>
        </w:rPr>
        <w:tab/>
        <w:t xml:space="preserve">hudodelsko združevanje (294. </w:t>
      </w:r>
      <w:r w:rsidR="002712A1" w:rsidRPr="008169E8">
        <w:rPr>
          <w:i/>
          <w:sz w:val="22"/>
          <w:szCs w:val="22"/>
        </w:rPr>
        <w:t>Č</w:t>
      </w:r>
      <w:r w:rsidRPr="008169E8">
        <w:rPr>
          <w:i/>
          <w:sz w:val="22"/>
          <w:szCs w:val="22"/>
        </w:rPr>
        <w:t>len KZ-1).</w:t>
      </w:r>
    </w:p>
    <w:p w14:paraId="16996EB1" w14:textId="77777777" w:rsidR="00D46231" w:rsidRPr="008169E8" w:rsidRDefault="00D46231" w:rsidP="00D46231">
      <w:pPr>
        <w:autoSpaceDE w:val="0"/>
        <w:autoSpaceDN w:val="0"/>
        <w:adjustRightInd w:val="0"/>
        <w:jc w:val="both"/>
        <w:rPr>
          <w:i/>
          <w:sz w:val="22"/>
          <w:szCs w:val="22"/>
        </w:rPr>
      </w:pPr>
    </w:p>
    <w:p w14:paraId="1738425D" w14:textId="77777777" w:rsidR="00D46231" w:rsidRPr="008169E8" w:rsidRDefault="00D46231" w:rsidP="00D46231">
      <w:pPr>
        <w:tabs>
          <w:tab w:val="left" w:pos="3261"/>
        </w:tabs>
        <w:autoSpaceDE w:val="0"/>
        <w:autoSpaceDN w:val="0"/>
        <w:adjustRightInd w:val="0"/>
        <w:jc w:val="center"/>
        <w:rPr>
          <w:i/>
          <w:sz w:val="22"/>
          <w:szCs w:val="22"/>
        </w:rPr>
      </w:pPr>
      <w:r w:rsidRPr="008169E8">
        <w:rPr>
          <w:i/>
          <w:sz w:val="22"/>
          <w:szCs w:val="22"/>
        </w:rPr>
        <w:t>In</w:t>
      </w:r>
    </w:p>
    <w:p w14:paraId="645696E4" w14:textId="77777777" w:rsidR="00D46231" w:rsidRPr="008169E8" w:rsidRDefault="00D46231" w:rsidP="00D46231">
      <w:pPr>
        <w:tabs>
          <w:tab w:val="left" w:pos="3261"/>
        </w:tabs>
        <w:autoSpaceDE w:val="0"/>
        <w:autoSpaceDN w:val="0"/>
        <w:adjustRightInd w:val="0"/>
        <w:jc w:val="center"/>
        <w:rPr>
          <w:i/>
          <w:sz w:val="22"/>
          <w:szCs w:val="22"/>
        </w:rPr>
      </w:pPr>
    </w:p>
    <w:p w14:paraId="68E79001" w14:textId="77777777" w:rsidR="00D46231" w:rsidRPr="008169E8" w:rsidRDefault="00D46231" w:rsidP="00D46231">
      <w:pPr>
        <w:autoSpaceDE w:val="0"/>
        <w:autoSpaceDN w:val="0"/>
        <w:adjustRightInd w:val="0"/>
        <w:jc w:val="center"/>
        <w:rPr>
          <w:b/>
          <w:i/>
          <w:sz w:val="22"/>
          <w:szCs w:val="22"/>
        </w:rPr>
      </w:pPr>
      <w:r w:rsidRPr="008169E8">
        <w:rPr>
          <w:b/>
          <w:i/>
          <w:sz w:val="22"/>
          <w:szCs w:val="22"/>
        </w:rPr>
        <w:t>POOBLASTILO</w:t>
      </w:r>
    </w:p>
    <w:p w14:paraId="168C54C7" w14:textId="77777777" w:rsidR="00D46231" w:rsidRPr="008169E8" w:rsidRDefault="00D46231" w:rsidP="00D46231">
      <w:pPr>
        <w:autoSpaceDE w:val="0"/>
        <w:autoSpaceDN w:val="0"/>
        <w:adjustRightInd w:val="0"/>
        <w:jc w:val="center"/>
        <w:rPr>
          <w:b/>
          <w:i/>
          <w:sz w:val="22"/>
          <w:szCs w:val="22"/>
        </w:rPr>
      </w:pPr>
    </w:p>
    <w:p w14:paraId="209D04AD" w14:textId="77777777" w:rsidR="00D46231" w:rsidRPr="008169E8" w:rsidRDefault="00D46231" w:rsidP="00D46231">
      <w:pPr>
        <w:autoSpaceDE w:val="0"/>
        <w:autoSpaceDN w:val="0"/>
        <w:adjustRightInd w:val="0"/>
        <w:jc w:val="center"/>
        <w:rPr>
          <w:b/>
          <w:i/>
          <w:sz w:val="22"/>
          <w:szCs w:val="22"/>
        </w:rPr>
      </w:pPr>
      <w:r w:rsidRPr="008169E8">
        <w:rPr>
          <w:b/>
          <w:i/>
          <w:sz w:val="22"/>
          <w:szCs w:val="22"/>
        </w:rPr>
        <w:t>ZA PRIDOBITEV PODATKOV IZ KAZENSKE EVIDENCE</w:t>
      </w:r>
    </w:p>
    <w:p w14:paraId="42C92508" w14:textId="77777777" w:rsidR="00D46231" w:rsidRPr="008169E8" w:rsidRDefault="00D46231" w:rsidP="00D46231">
      <w:pPr>
        <w:autoSpaceDE w:val="0"/>
        <w:autoSpaceDN w:val="0"/>
        <w:adjustRightInd w:val="0"/>
        <w:jc w:val="center"/>
        <w:rPr>
          <w:b/>
          <w:i/>
          <w:sz w:val="22"/>
          <w:szCs w:val="22"/>
        </w:rPr>
      </w:pPr>
    </w:p>
    <w:p w14:paraId="399E88FC" w14:textId="77777777" w:rsidR="00D46231" w:rsidRPr="008169E8" w:rsidRDefault="00D46231" w:rsidP="00D46231">
      <w:pPr>
        <w:autoSpaceDE w:val="0"/>
        <w:autoSpaceDN w:val="0"/>
        <w:adjustRightInd w:val="0"/>
        <w:jc w:val="center"/>
        <w:rPr>
          <w:b/>
          <w:i/>
          <w:sz w:val="22"/>
          <w:szCs w:val="22"/>
        </w:rPr>
      </w:pPr>
    </w:p>
    <w:p w14:paraId="11FA06AA" w14:textId="77777777" w:rsidR="00D46231" w:rsidRPr="008169E8" w:rsidRDefault="00D46231" w:rsidP="00D46231">
      <w:pPr>
        <w:autoSpaceDE w:val="0"/>
        <w:autoSpaceDN w:val="0"/>
        <w:adjustRightInd w:val="0"/>
        <w:jc w:val="center"/>
        <w:rPr>
          <w:b/>
          <w:i/>
          <w:sz w:val="22"/>
          <w:szCs w:val="22"/>
        </w:rPr>
      </w:pPr>
    </w:p>
    <w:p w14:paraId="3FDE5670" w14:textId="10CE4070" w:rsidR="00D46231" w:rsidRPr="008169E8" w:rsidRDefault="00D46231" w:rsidP="00D46231">
      <w:pPr>
        <w:autoSpaceDE w:val="0"/>
        <w:autoSpaceDN w:val="0"/>
        <w:adjustRightInd w:val="0"/>
        <w:spacing w:line="276" w:lineRule="auto"/>
        <w:jc w:val="both"/>
        <w:rPr>
          <w:i/>
          <w:sz w:val="22"/>
          <w:szCs w:val="22"/>
        </w:rPr>
      </w:pPr>
      <w:r w:rsidRPr="008169E8">
        <w:rPr>
          <w:i/>
          <w:sz w:val="22"/>
          <w:szCs w:val="22"/>
        </w:rPr>
        <w:t xml:space="preserve">Pooblaščam družbo SŽ – </w:t>
      </w:r>
      <w:r w:rsidR="00993C1E" w:rsidRPr="008169E8">
        <w:rPr>
          <w:i/>
          <w:sz w:val="22"/>
          <w:szCs w:val="22"/>
        </w:rPr>
        <w:t>Vleka in tehnika</w:t>
      </w:r>
      <w:r w:rsidRPr="008169E8">
        <w:rPr>
          <w:i/>
          <w:sz w:val="22"/>
          <w:szCs w:val="22"/>
        </w:rPr>
        <w:t>, d.</w:t>
      </w:r>
      <w:r w:rsidR="00F01FA9">
        <w:rPr>
          <w:i/>
          <w:sz w:val="22"/>
          <w:szCs w:val="22"/>
        </w:rPr>
        <w:t xml:space="preserve"> </w:t>
      </w:r>
      <w:r w:rsidRPr="008169E8">
        <w:rPr>
          <w:i/>
          <w:sz w:val="22"/>
          <w:szCs w:val="22"/>
        </w:rPr>
        <w:t>o.</w:t>
      </w:r>
      <w:r w:rsidR="00F01FA9">
        <w:rPr>
          <w:i/>
          <w:sz w:val="22"/>
          <w:szCs w:val="22"/>
        </w:rPr>
        <w:t xml:space="preserve"> </w:t>
      </w:r>
      <w:r w:rsidRPr="008169E8">
        <w:rPr>
          <w:i/>
          <w:sz w:val="22"/>
          <w:szCs w:val="22"/>
        </w:rPr>
        <w:t xml:space="preserve">o., da za potrebe preverjanja izpolnjevanja pogojev v postopku oddaje javnega naročila za </w:t>
      </w:r>
      <w:r w:rsidRPr="008169E8">
        <w:rPr>
          <w:b/>
          <w:i/>
          <w:iCs/>
          <w:sz w:val="22"/>
          <w:szCs w:val="22"/>
        </w:rPr>
        <w:t>»</w:t>
      </w:r>
      <w:r w:rsidR="00884A46">
        <w:rPr>
          <w:b/>
          <w:i/>
          <w:iCs/>
          <w:sz w:val="22"/>
          <w:szCs w:val="22"/>
        </w:rPr>
        <w:t xml:space="preserve">Notranji interier za DMV </w:t>
      </w:r>
      <w:r w:rsidR="00CF0AED">
        <w:rPr>
          <w:b/>
          <w:i/>
          <w:iCs/>
          <w:sz w:val="22"/>
          <w:szCs w:val="22"/>
        </w:rPr>
        <w:t xml:space="preserve">ser. </w:t>
      </w:r>
      <w:r w:rsidR="00884A46">
        <w:rPr>
          <w:b/>
          <w:i/>
          <w:iCs/>
          <w:sz w:val="22"/>
          <w:szCs w:val="22"/>
        </w:rPr>
        <w:t>813/814</w:t>
      </w:r>
      <w:r w:rsidRPr="008169E8">
        <w:rPr>
          <w:b/>
          <w:i/>
          <w:iCs/>
          <w:sz w:val="22"/>
          <w:szCs w:val="22"/>
        </w:rPr>
        <w:t>«</w:t>
      </w:r>
      <w:r w:rsidRPr="008169E8">
        <w:rPr>
          <w:b/>
          <w:i/>
          <w:sz w:val="28"/>
          <w:szCs w:val="28"/>
        </w:rPr>
        <w:t xml:space="preserve"> </w:t>
      </w:r>
      <w:r w:rsidRPr="008169E8">
        <w:rPr>
          <w:i/>
          <w:iCs/>
          <w:sz w:val="22"/>
          <w:szCs w:val="22"/>
        </w:rPr>
        <w:t>od</w:t>
      </w:r>
      <w:r w:rsidRPr="008169E8">
        <w:rPr>
          <w:b/>
          <w:i/>
          <w:iCs/>
          <w:sz w:val="22"/>
          <w:szCs w:val="22"/>
        </w:rPr>
        <w:t xml:space="preserve"> </w:t>
      </w:r>
      <w:r w:rsidRPr="008169E8">
        <w:rPr>
          <w:i/>
          <w:sz w:val="22"/>
          <w:szCs w:val="22"/>
        </w:rPr>
        <w:t>Ministrstva za pravosodje pridobi potrdilo iz kazenske evidence.</w:t>
      </w:r>
    </w:p>
    <w:p w14:paraId="4FA6E6BF" w14:textId="77777777" w:rsidR="00D46231" w:rsidRPr="008169E8" w:rsidRDefault="00D46231" w:rsidP="00D46231">
      <w:pPr>
        <w:autoSpaceDE w:val="0"/>
        <w:autoSpaceDN w:val="0"/>
        <w:adjustRightInd w:val="0"/>
        <w:jc w:val="both"/>
        <w:rPr>
          <w:i/>
          <w:sz w:val="22"/>
          <w:szCs w:val="22"/>
        </w:rPr>
      </w:pPr>
    </w:p>
    <w:p w14:paraId="50EF01FB" w14:textId="77777777" w:rsidR="00D46231" w:rsidRPr="008169E8" w:rsidRDefault="00D46231" w:rsidP="00D46231">
      <w:pPr>
        <w:autoSpaceDE w:val="0"/>
        <w:autoSpaceDN w:val="0"/>
        <w:adjustRightInd w:val="0"/>
        <w:spacing w:line="360" w:lineRule="auto"/>
        <w:jc w:val="both"/>
        <w:rPr>
          <w:i/>
          <w:sz w:val="22"/>
          <w:szCs w:val="22"/>
        </w:rPr>
      </w:pPr>
      <w:r w:rsidRPr="008169E8">
        <w:rPr>
          <w:i/>
          <w:sz w:val="22"/>
          <w:szCs w:val="22"/>
        </w:rPr>
        <w:t>Polno ime podjetja:_______________________________________________________</w:t>
      </w:r>
    </w:p>
    <w:p w14:paraId="7C2BD6CB" w14:textId="77777777" w:rsidR="00D46231" w:rsidRPr="008169E8" w:rsidRDefault="00D46231" w:rsidP="00D46231">
      <w:pPr>
        <w:autoSpaceDE w:val="0"/>
        <w:autoSpaceDN w:val="0"/>
        <w:adjustRightInd w:val="0"/>
        <w:spacing w:line="360" w:lineRule="auto"/>
        <w:jc w:val="both"/>
        <w:rPr>
          <w:i/>
          <w:sz w:val="22"/>
          <w:szCs w:val="22"/>
        </w:rPr>
      </w:pPr>
      <w:r w:rsidRPr="008169E8">
        <w:rPr>
          <w:i/>
          <w:sz w:val="22"/>
          <w:szCs w:val="22"/>
        </w:rPr>
        <w:t>Sedež podjetja: __________________________________________________________</w:t>
      </w:r>
    </w:p>
    <w:p w14:paraId="38DC1711" w14:textId="77777777" w:rsidR="00D46231" w:rsidRPr="008169E8" w:rsidRDefault="00D46231" w:rsidP="00D46231">
      <w:pPr>
        <w:autoSpaceDE w:val="0"/>
        <w:autoSpaceDN w:val="0"/>
        <w:adjustRightInd w:val="0"/>
        <w:spacing w:line="360" w:lineRule="auto"/>
        <w:jc w:val="both"/>
        <w:rPr>
          <w:i/>
          <w:sz w:val="22"/>
          <w:szCs w:val="22"/>
        </w:rPr>
      </w:pPr>
      <w:r w:rsidRPr="008169E8">
        <w:rPr>
          <w:i/>
          <w:sz w:val="22"/>
          <w:szCs w:val="22"/>
        </w:rPr>
        <w:t>Občina sedeža podjetja: ___________________________________________________</w:t>
      </w:r>
    </w:p>
    <w:p w14:paraId="6E6DC19D" w14:textId="77777777" w:rsidR="00D46231" w:rsidRPr="008169E8" w:rsidRDefault="00D46231" w:rsidP="00D46231">
      <w:pPr>
        <w:autoSpaceDE w:val="0"/>
        <w:autoSpaceDN w:val="0"/>
        <w:adjustRightInd w:val="0"/>
        <w:spacing w:line="360" w:lineRule="auto"/>
        <w:jc w:val="both"/>
        <w:rPr>
          <w:i/>
          <w:sz w:val="22"/>
          <w:szCs w:val="22"/>
        </w:rPr>
      </w:pPr>
      <w:r w:rsidRPr="008169E8">
        <w:rPr>
          <w:i/>
          <w:sz w:val="22"/>
          <w:szCs w:val="22"/>
        </w:rPr>
        <w:t>Številka vpisa v sodni register (št. vložka): ____________________________________</w:t>
      </w:r>
    </w:p>
    <w:p w14:paraId="03A98718" w14:textId="77777777" w:rsidR="00D46231" w:rsidRPr="008169E8" w:rsidRDefault="00D46231" w:rsidP="00D46231">
      <w:pPr>
        <w:autoSpaceDE w:val="0"/>
        <w:autoSpaceDN w:val="0"/>
        <w:adjustRightInd w:val="0"/>
        <w:spacing w:line="360" w:lineRule="auto"/>
        <w:jc w:val="both"/>
        <w:rPr>
          <w:i/>
          <w:sz w:val="22"/>
          <w:szCs w:val="22"/>
        </w:rPr>
      </w:pPr>
      <w:r w:rsidRPr="008169E8">
        <w:rPr>
          <w:i/>
          <w:sz w:val="22"/>
          <w:szCs w:val="22"/>
        </w:rPr>
        <w:t>Matična številka podjetja:__________________________________________________</w:t>
      </w:r>
    </w:p>
    <w:p w14:paraId="19B05C4B" w14:textId="77777777" w:rsidR="00D46231" w:rsidRPr="008169E8" w:rsidRDefault="00D46231" w:rsidP="00D46231">
      <w:pPr>
        <w:autoSpaceDE w:val="0"/>
        <w:autoSpaceDN w:val="0"/>
        <w:adjustRightInd w:val="0"/>
        <w:jc w:val="both"/>
        <w:rPr>
          <w:i/>
          <w:sz w:val="22"/>
          <w:szCs w:val="22"/>
        </w:rPr>
      </w:pPr>
    </w:p>
    <w:p w14:paraId="1DD1620B" w14:textId="77777777" w:rsidR="00D46231" w:rsidRPr="008169E8" w:rsidRDefault="00D46231" w:rsidP="00D46231">
      <w:pPr>
        <w:autoSpaceDE w:val="0"/>
        <w:autoSpaceDN w:val="0"/>
        <w:adjustRightInd w:val="0"/>
        <w:jc w:val="both"/>
        <w:rPr>
          <w:i/>
          <w:sz w:val="22"/>
          <w:szCs w:val="22"/>
        </w:rPr>
      </w:pPr>
    </w:p>
    <w:p w14:paraId="04AB0DB3" w14:textId="77777777" w:rsidR="00D46231" w:rsidRPr="008169E8" w:rsidRDefault="00D46231" w:rsidP="00D46231">
      <w:pPr>
        <w:autoSpaceDE w:val="0"/>
        <w:autoSpaceDN w:val="0"/>
        <w:adjustRightInd w:val="0"/>
        <w:jc w:val="both"/>
        <w:rPr>
          <w:i/>
          <w:sz w:val="22"/>
          <w:szCs w:val="22"/>
        </w:rPr>
      </w:pPr>
      <w:r w:rsidRPr="008169E8">
        <w:rPr>
          <w:i/>
          <w:sz w:val="22"/>
          <w:szCs w:val="22"/>
        </w:rPr>
        <w:t>Kraj in datum:</w:t>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t>Žig ponudnika in podpis pooblaščene osebe:</w:t>
      </w:r>
    </w:p>
    <w:p w14:paraId="31394D5E" w14:textId="77777777" w:rsidR="00D46231" w:rsidRPr="008169E8" w:rsidRDefault="00D46231" w:rsidP="00D46231">
      <w:pPr>
        <w:autoSpaceDE w:val="0"/>
        <w:autoSpaceDN w:val="0"/>
        <w:adjustRightInd w:val="0"/>
        <w:jc w:val="both"/>
        <w:rPr>
          <w:i/>
          <w:sz w:val="22"/>
          <w:szCs w:val="22"/>
        </w:rPr>
      </w:pPr>
    </w:p>
    <w:p w14:paraId="7E59D19B" w14:textId="77777777" w:rsidR="00D46231" w:rsidRPr="008169E8" w:rsidRDefault="00D46231" w:rsidP="00D46231">
      <w:pPr>
        <w:autoSpaceDE w:val="0"/>
        <w:autoSpaceDN w:val="0"/>
        <w:adjustRightInd w:val="0"/>
        <w:jc w:val="both"/>
        <w:rPr>
          <w:i/>
          <w:sz w:val="22"/>
          <w:szCs w:val="22"/>
        </w:rPr>
      </w:pPr>
    </w:p>
    <w:p w14:paraId="56CB2BEE" w14:textId="77777777" w:rsidR="00D46231" w:rsidRPr="008169E8" w:rsidRDefault="00D46231" w:rsidP="00D46231">
      <w:pPr>
        <w:jc w:val="both"/>
        <w:rPr>
          <w:b/>
          <w:i/>
          <w:sz w:val="22"/>
          <w:szCs w:val="22"/>
        </w:rPr>
      </w:pPr>
      <w:r w:rsidRPr="008169E8">
        <w:rPr>
          <w:b/>
          <w:i/>
          <w:sz w:val="22"/>
          <w:szCs w:val="22"/>
        </w:rPr>
        <w:t>OPOMBA:</w:t>
      </w:r>
    </w:p>
    <w:p w14:paraId="4B6136C8" w14:textId="77777777" w:rsidR="00D46231" w:rsidRPr="008169E8" w:rsidRDefault="00D46231" w:rsidP="00D46231">
      <w:pPr>
        <w:jc w:val="both"/>
        <w:rPr>
          <w:b/>
          <w:i/>
          <w:sz w:val="22"/>
          <w:szCs w:val="22"/>
        </w:rPr>
      </w:pPr>
      <w:r w:rsidRPr="008169E8">
        <w:rPr>
          <w:b/>
          <w:i/>
          <w:sz w:val="22"/>
          <w:szCs w:val="22"/>
        </w:rPr>
        <w:t>Obrazec morajo izpolniti in podpisati ponudnik, vsi partnerji v skupnem nastopu in vsi podizvajalci.</w:t>
      </w:r>
    </w:p>
    <w:p w14:paraId="6B7F7104" w14:textId="77777777" w:rsidR="00DD60F6" w:rsidRPr="008169E8" w:rsidRDefault="00DD60F6">
      <w:pPr>
        <w:spacing w:before="0"/>
        <w:rPr>
          <w:i/>
          <w:sz w:val="22"/>
          <w:szCs w:val="22"/>
        </w:rPr>
      </w:pPr>
      <w:r w:rsidRPr="008169E8">
        <w:rPr>
          <w:i/>
          <w:sz w:val="22"/>
          <w:szCs w:val="22"/>
        </w:rPr>
        <w:br w:type="page"/>
      </w:r>
    </w:p>
    <w:p w14:paraId="131FA8E8" w14:textId="77777777" w:rsidR="005454A4" w:rsidRPr="008169E8" w:rsidRDefault="00010E18" w:rsidP="0052359F">
      <w:pPr>
        <w:pStyle w:val="Naslov2"/>
        <w:rPr>
          <w:rFonts w:ascii="Times New Roman" w:hAnsi="Times New Roman"/>
          <w:i/>
        </w:rPr>
      </w:pPr>
      <w:bookmarkStart w:id="6" w:name="_Toc498493123"/>
      <w:r w:rsidRPr="008169E8">
        <w:rPr>
          <w:rFonts w:ascii="Times New Roman" w:hAnsi="Times New Roman"/>
          <w:i/>
          <w:shd w:val="clear" w:color="auto" w:fill="FFFFFF"/>
        </w:rPr>
        <w:lastRenderedPageBreak/>
        <w:t xml:space="preserve">Razpisni obrazec </w:t>
      </w:r>
      <w:r w:rsidR="006159DC" w:rsidRPr="008169E8">
        <w:rPr>
          <w:rFonts w:ascii="Times New Roman" w:hAnsi="Times New Roman"/>
          <w:i/>
        </w:rPr>
        <w:t>4</w:t>
      </w:r>
      <w:r w:rsidR="00497C79" w:rsidRPr="008169E8">
        <w:rPr>
          <w:rFonts w:ascii="Times New Roman" w:hAnsi="Times New Roman"/>
          <w:i/>
        </w:rPr>
        <w:t>:</w:t>
      </w:r>
      <w:r w:rsidR="007B3F29" w:rsidRPr="008169E8">
        <w:rPr>
          <w:rFonts w:ascii="Times New Roman" w:hAnsi="Times New Roman"/>
          <w:i/>
        </w:rPr>
        <w:tab/>
      </w:r>
      <w:r w:rsidR="005454A4" w:rsidRPr="008169E8">
        <w:rPr>
          <w:rFonts w:ascii="Times New Roman" w:hAnsi="Times New Roman"/>
          <w:i/>
        </w:rPr>
        <w:t>I</w:t>
      </w:r>
      <w:r w:rsidR="00DE096F" w:rsidRPr="008169E8">
        <w:rPr>
          <w:rFonts w:ascii="Times New Roman" w:hAnsi="Times New Roman"/>
          <w:i/>
        </w:rPr>
        <w:t xml:space="preserve">zjava zakonitega zastopnika </w:t>
      </w:r>
      <w:r w:rsidR="00D46231" w:rsidRPr="008169E8">
        <w:rPr>
          <w:rFonts w:ascii="Times New Roman" w:hAnsi="Times New Roman"/>
          <w:i/>
        </w:rPr>
        <w:t xml:space="preserve">(fizične osebe) </w:t>
      </w:r>
      <w:r w:rsidR="00DE096F" w:rsidRPr="008169E8">
        <w:rPr>
          <w:rFonts w:ascii="Times New Roman" w:hAnsi="Times New Roman"/>
          <w:i/>
        </w:rPr>
        <w:t>v zvezi s kaznivimi dejanji</w:t>
      </w:r>
      <w:bookmarkEnd w:id="6"/>
      <w:r w:rsidR="00DE096F" w:rsidRPr="008169E8">
        <w:rPr>
          <w:rFonts w:ascii="Times New Roman" w:hAnsi="Times New Roman"/>
          <w:i/>
        </w:rPr>
        <w:t xml:space="preserve"> </w:t>
      </w:r>
    </w:p>
    <w:p w14:paraId="409F88E6" w14:textId="77777777" w:rsidR="00D46231" w:rsidRPr="008169E8" w:rsidRDefault="00D46231" w:rsidP="00D46231">
      <w:pPr>
        <w:autoSpaceDE w:val="0"/>
        <w:autoSpaceDN w:val="0"/>
        <w:adjustRightInd w:val="0"/>
        <w:jc w:val="both"/>
        <w:rPr>
          <w:i/>
          <w:sz w:val="22"/>
          <w:szCs w:val="22"/>
        </w:rPr>
      </w:pPr>
      <w:r w:rsidRPr="008169E8">
        <w:rPr>
          <w:i/>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4353B75F"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terorizem (108. </w:t>
      </w:r>
      <w:r w:rsidR="002712A1" w:rsidRPr="008169E8">
        <w:rPr>
          <w:i/>
          <w:sz w:val="22"/>
          <w:szCs w:val="22"/>
        </w:rPr>
        <w:t>Č</w:t>
      </w:r>
      <w:r w:rsidRPr="008169E8">
        <w:rPr>
          <w:i/>
          <w:sz w:val="22"/>
          <w:szCs w:val="22"/>
        </w:rPr>
        <w:t>len KZ-1),</w:t>
      </w:r>
    </w:p>
    <w:p w14:paraId="7DAE8CDA"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financiranje terorizma (109. </w:t>
      </w:r>
      <w:r w:rsidR="002712A1" w:rsidRPr="008169E8">
        <w:rPr>
          <w:i/>
          <w:sz w:val="22"/>
          <w:szCs w:val="22"/>
        </w:rPr>
        <w:t>Č</w:t>
      </w:r>
      <w:r w:rsidRPr="008169E8">
        <w:rPr>
          <w:i/>
          <w:sz w:val="22"/>
          <w:szCs w:val="22"/>
        </w:rPr>
        <w:t>len KZ-1),</w:t>
      </w:r>
    </w:p>
    <w:p w14:paraId="2C5E832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ščuvanje in javno poveličevanje terorističnih dejanj (110. </w:t>
      </w:r>
      <w:r w:rsidR="002712A1" w:rsidRPr="008169E8">
        <w:rPr>
          <w:i/>
          <w:sz w:val="22"/>
          <w:szCs w:val="22"/>
        </w:rPr>
        <w:t>Č</w:t>
      </w:r>
      <w:r w:rsidRPr="008169E8">
        <w:rPr>
          <w:i/>
          <w:sz w:val="22"/>
          <w:szCs w:val="22"/>
        </w:rPr>
        <w:t>len KZ-1),</w:t>
      </w:r>
    </w:p>
    <w:p w14:paraId="40D94D40"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novačenje in usposabljanje za terorizem (111. </w:t>
      </w:r>
      <w:r w:rsidR="002712A1" w:rsidRPr="008169E8">
        <w:rPr>
          <w:i/>
          <w:sz w:val="22"/>
          <w:szCs w:val="22"/>
        </w:rPr>
        <w:t>Č</w:t>
      </w:r>
      <w:r w:rsidRPr="008169E8">
        <w:rPr>
          <w:i/>
          <w:sz w:val="22"/>
          <w:szCs w:val="22"/>
        </w:rPr>
        <w:t>len KZ-1),</w:t>
      </w:r>
    </w:p>
    <w:p w14:paraId="6B7555E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spravljanje v suženjsko razmerje (112. </w:t>
      </w:r>
      <w:r w:rsidR="002712A1" w:rsidRPr="008169E8">
        <w:rPr>
          <w:i/>
          <w:sz w:val="22"/>
          <w:szCs w:val="22"/>
        </w:rPr>
        <w:t>Č</w:t>
      </w:r>
      <w:r w:rsidRPr="008169E8">
        <w:rPr>
          <w:i/>
          <w:sz w:val="22"/>
          <w:szCs w:val="22"/>
        </w:rPr>
        <w:t>len KZ-1),</w:t>
      </w:r>
    </w:p>
    <w:p w14:paraId="0F6E88D2"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trgovina z ljudmi (113. </w:t>
      </w:r>
      <w:r w:rsidR="002712A1" w:rsidRPr="008169E8">
        <w:rPr>
          <w:i/>
          <w:sz w:val="22"/>
          <w:szCs w:val="22"/>
        </w:rPr>
        <w:t>Č</w:t>
      </w:r>
      <w:r w:rsidRPr="008169E8">
        <w:rPr>
          <w:i/>
          <w:sz w:val="22"/>
          <w:szCs w:val="22"/>
        </w:rPr>
        <w:t>len KZ-1),</w:t>
      </w:r>
    </w:p>
    <w:p w14:paraId="1E838F6C"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sprejemanje podkupnine pri volitvah (157. </w:t>
      </w:r>
      <w:r w:rsidR="002712A1" w:rsidRPr="008169E8">
        <w:rPr>
          <w:i/>
          <w:sz w:val="22"/>
          <w:szCs w:val="22"/>
        </w:rPr>
        <w:t>Č</w:t>
      </w:r>
      <w:r w:rsidRPr="008169E8">
        <w:rPr>
          <w:i/>
          <w:sz w:val="22"/>
          <w:szCs w:val="22"/>
        </w:rPr>
        <w:t>len KZ-1),</w:t>
      </w:r>
    </w:p>
    <w:p w14:paraId="3821DF60"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kršitev temeljnih pravic delavcev (196. </w:t>
      </w:r>
      <w:r w:rsidR="002712A1" w:rsidRPr="008169E8">
        <w:rPr>
          <w:i/>
          <w:sz w:val="22"/>
          <w:szCs w:val="22"/>
        </w:rPr>
        <w:t>Č</w:t>
      </w:r>
      <w:r w:rsidRPr="008169E8">
        <w:rPr>
          <w:i/>
          <w:sz w:val="22"/>
          <w:szCs w:val="22"/>
        </w:rPr>
        <w:t>len KZ-1),</w:t>
      </w:r>
    </w:p>
    <w:p w14:paraId="0683481C"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goljufija (211. </w:t>
      </w:r>
      <w:r w:rsidR="002712A1" w:rsidRPr="008169E8">
        <w:rPr>
          <w:i/>
          <w:sz w:val="22"/>
          <w:szCs w:val="22"/>
        </w:rPr>
        <w:t>Č</w:t>
      </w:r>
      <w:r w:rsidRPr="008169E8">
        <w:rPr>
          <w:i/>
          <w:sz w:val="22"/>
          <w:szCs w:val="22"/>
        </w:rPr>
        <w:t>len KZ-1),</w:t>
      </w:r>
    </w:p>
    <w:p w14:paraId="757212AA"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protipravno omejevanje konkurence (225. </w:t>
      </w:r>
      <w:r w:rsidR="002712A1" w:rsidRPr="008169E8">
        <w:rPr>
          <w:i/>
          <w:sz w:val="22"/>
          <w:szCs w:val="22"/>
        </w:rPr>
        <w:t>Č</w:t>
      </w:r>
      <w:r w:rsidRPr="008169E8">
        <w:rPr>
          <w:i/>
          <w:sz w:val="22"/>
          <w:szCs w:val="22"/>
        </w:rPr>
        <w:t>len KZ-1),</w:t>
      </w:r>
    </w:p>
    <w:p w14:paraId="34430250"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povzročitev stečaja z goljufijo ali nevestnim poslovanjem (226. </w:t>
      </w:r>
      <w:r w:rsidR="002712A1" w:rsidRPr="008169E8">
        <w:rPr>
          <w:i/>
          <w:sz w:val="22"/>
          <w:szCs w:val="22"/>
        </w:rPr>
        <w:t>Č</w:t>
      </w:r>
      <w:r w:rsidRPr="008169E8">
        <w:rPr>
          <w:i/>
          <w:sz w:val="22"/>
          <w:szCs w:val="22"/>
        </w:rPr>
        <w:t>len KZ-1),</w:t>
      </w:r>
    </w:p>
    <w:p w14:paraId="09BC88F6"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oškodovanje upnikov (227. </w:t>
      </w:r>
      <w:r w:rsidR="002712A1" w:rsidRPr="008169E8">
        <w:rPr>
          <w:i/>
          <w:sz w:val="22"/>
          <w:szCs w:val="22"/>
        </w:rPr>
        <w:t>Č</w:t>
      </w:r>
      <w:r w:rsidRPr="008169E8">
        <w:rPr>
          <w:i/>
          <w:sz w:val="22"/>
          <w:szCs w:val="22"/>
        </w:rPr>
        <w:t>len KZ-1),</w:t>
      </w:r>
    </w:p>
    <w:p w14:paraId="20DF0D4D"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poslovna goljufija (228. </w:t>
      </w:r>
      <w:r w:rsidR="002712A1" w:rsidRPr="008169E8">
        <w:rPr>
          <w:i/>
          <w:sz w:val="22"/>
          <w:szCs w:val="22"/>
        </w:rPr>
        <w:t>Č</w:t>
      </w:r>
      <w:r w:rsidRPr="008169E8">
        <w:rPr>
          <w:i/>
          <w:sz w:val="22"/>
          <w:szCs w:val="22"/>
        </w:rPr>
        <w:t>len KZ-1),</w:t>
      </w:r>
    </w:p>
    <w:p w14:paraId="280E04D6"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goljufija na škodo Evropske unije (229. </w:t>
      </w:r>
      <w:r w:rsidR="002712A1" w:rsidRPr="008169E8">
        <w:rPr>
          <w:i/>
          <w:sz w:val="22"/>
          <w:szCs w:val="22"/>
        </w:rPr>
        <w:t>Č</w:t>
      </w:r>
      <w:r w:rsidRPr="008169E8">
        <w:rPr>
          <w:i/>
          <w:sz w:val="22"/>
          <w:szCs w:val="22"/>
        </w:rPr>
        <w:t>len KZ-1),</w:t>
      </w:r>
    </w:p>
    <w:p w14:paraId="3CDC529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preslepitev pri pridobitvi in uporabi posojila ali ugodnosti (230. </w:t>
      </w:r>
      <w:r w:rsidR="002712A1" w:rsidRPr="008169E8">
        <w:rPr>
          <w:i/>
          <w:sz w:val="22"/>
          <w:szCs w:val="22"/>
        </w:rPr>
        <w:t>Č</w:t>
      </w:r>
      <w:r w:rsidRPr="008169E8">
        <w:rPr>
          <w:i/>
          <w:sz w:val="22"/>
          <w:szCs w:val="22"/>
        </w:rPr>
        <w:t>len KZ-1),</w:t>
      </w:r>
    </w:p>
    <w:p w14:paraId="6B5A5F2C"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preslepitev pri poslovanju z vrednostnimi papirji (231. </w:t>
      </w:r>
      <w:r w:rsidR="002712A1" w:rsidRPr="008169E8">
        <w:rPr>
          <w:i/>
          <w:sz w:val="22"/>
          <w:szCs w:val="22"/>
        </w:rPr>
        <w:t>Č</w:t>
      </w:r>
      <w:r w:rsidRPr="008169E8">
        <w:rPr>
          <w:i/>
          <w:sz w:val="22"/>
          <w:szCs w:val="22"/>
        </w:rPr>
        <w:t>len KZ-1),</w:t>
      </w:r>
    </w:p>
    <w:p w14:paraId="05020AC8"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preslepitev kupcev (232. </w:t>
      </w:r>
      <w:r w:rsidR="002712A1" w:rsidRPr="008169E8">
        <w:rPr>
          <w:i/>
          <w:sz w:val="22"/>
          <w:szCs w:val="22"/>
        </w:rPr>
        <w:t>Č</w:t>
      </w:r>
      <w:r w:rsidRPr="008169E8">
        <w:rPr>
          <w:i/>
          <w:sz w:val="22"/>
          <w:szCs w:val="22"/>
        </w:rPr>
        <w:t>len KZ-1),</w:t>
      </w:r>
    </w:p>
    <w:p w14:paraId="3A644E6F"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neupravičena uporaba tuje oznake ali modela (233. </w:t>
      </w:r>
      <w:r w:rsidR="002712A1" w:rsidRPr="008169E8">
        <w:rPr>
          <w:i/>
          <w:sz w:val="22"/>
          <w:szCs w:val="22"/>
        </w:rPr>
        <w:t>Č</w:t>
      </w:r>
      <w:r w:rsidRPr="008169E8">
        <w:rPr>
          <w:i/>
          <w:sz w:val="22"/>
          <w:szCs w:val="22"/>
        </w:rPr>
        <w:t>len KZ-1),</w:t>
      </w:r>
    </w:p>
    <w:p w14:paraId="3521BF82"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neupravičena uporaba tujega izuma ali topografije (234. </w:t>
      </w:r>
      <w:r w:rsidR="002712A1" w:rsidRPr="008169E8">
        <w:rPr>
          <w:i/>
          <w:sz w:val="22"/>
          <w:szCs w:val="22"/>
        </w:rPr>
        <w:t>Č</w:t>
      </w:r>
      <w:r w:rsidRPr="008169E8">
        <w:rPr>
          <w:i/>
          <w:sz w:val="22"/>
          <w:szCs w:val="22"/>
        </w:rPr>
        <w:t>len KZ-1),</w:t>
      </w:r>
    </w:p>
    <w:p w14:paraId="6ABCA72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ponareditev ali uničenje poslovnih listin (235. </w:t>
      </w:r>
      <w:r w:rsidR="002712A1" w:rsidRPr="008169E8">
        <w:rPr>
          <w:i/>
          <w:sz w:val="22"/>
          <w:szCs w:val="22"/>
        </w:rPr>
        <w:t>Č</w:t>
      </w:r>
      <w:r w:rsidRPr="008169E8">
        <w:rPr>
          <w:i/>
          <w:sz w:val="22"/>
          <w:szCs w:val="22"/>
        </w:rPr>
        <w:t>len KZ-1),</w:t>
      </w:r>
    </w:p>
    <w:p w14:paraId="62649313"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izdaja in neupravičena pridobitev poslovne skrivnosti (236. </w:t>
      </w:r>
      <w:r w:rsidR="002712A1" w:rsidRPr="008169E8">
        <w:rPr>
          <w:i/>
          <w:sz w:val="22"/>
          <w:szCs w:val="22"/>
        </w:rPr>
        <w:t>Č</w:t>
      </w:r>
      <w:r w:rsidRPr="008169E8">
        <w:rPr>
          <w:i/>
          <w:sz w:val="22"/>
          <w:szCs w:val="22"/>
        </w:rPr>
        <w:t>len KZ-1),</w:t>
      </w:r>
    </w:p>
    <w:p w14:paraId="476B23E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informacijskega sistema (237. </w:t>
      </w:r>
      <w:r w:rsidR="002712A1" w:rsidRPr="008169E8">
        <w:rPr>
          <w:i/>
          <w:sz w:val="22"/>
          <w:szCs w:val="22"/>
        </w:rPr>
        <w:t>Č</w:t>
      </w:r>
      <w:r w:rsidRPr="008169E8">
        <w:rPr>
          <w:i/>
          <w:sz w:val="22"/>
          <w:szCs w:val="22"/>
        </w:rPr>
        <w:t>len KZ-1),</w:t>
      </w:r>
    </w:p>
    <w:p w14:paraId="744E4E1B"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notranje informacije (238. </w:t>
      </w:r>
      <w:r w:rsidR="002712A1" w:rsidRPr="008169E8">
        <w:rPr>
          <w:i/>
          <w:sz w:val="22"/>
          <w:szCs w:val="22"/>
        </w:rPr>
        <w:t>Č</w:t>
      </w:r>
      <w:r w:rsidRPr="008169E8">
        <w:rPr>
          <w:i/>
          <w:sz w:val="22"/>
          <w:szCs w:val="22"/>
        </w:rPr>
        <w:t>len KZ-1),</w:t>
      </w:r>
    </w:p>
    <w:p w14:paraId="7B174A2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trga finančnih instrumentov (239. </w:t>
      </w:r>
      <w:r w:rsidR="002712A1" w:rsidRPr="008169E8">
        <w:rPr>
          <w:i/>
          <w:sz w:val="22"/>
          <w:szCs w:val="22"/>
        </w:rPr>
        <w:t>Č</w:t>
      </w:r>
      <w:r w:rsidRPr="008169E8">
        <w:rPr>
          <w:i/>
          <w:sz w:val="22"/>
          <w:szCs w:val="22"/>
        </w:rPr>
        <w:t>len KZ-1),</w:t>
      </w:r>
    </w:p>
    <w:p w14:paraId="4785C7F6"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položaja ali zaupanja pri gospodarski dejavnosti (240. </w:t>
      </w:r>
      <w:r w:rsidR="002712A1" w:rsidRPr="008169E8">
        <w:rPr>
          <w:i/>
          <w:sz w:val="22"/>
          <w:szCs w:val="22"/>
        </w:rPr>
        <w:t>Č</w:t>
      </w:r>
      <w:r w:rsidRPr="008169E8">
        <w:rPr>
          <w:i/>
          <w:sz w:val="22"/>
          <w:szCs w:val="22"/>
        </w:rPr>
        <w:t>len KZ-1),</w:t>
      </w:r>
    </w:p>
    <w:p w14:paraId="72550EF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nedovoljeno sprejemanje daril (241. </w:t>
      </w:r>
      <w:r w:rsidR="002712A1" w:rsidRPr="008169E8">
        <w:rPr>
          <w:i/>
          <w:sz w:val="22"/>
          <w:szCs w:val="22"/>
        </w:rPr>
        <w:t>Č</w:t>
      </w:r>
      <w:r w:rsidRPr="008169E8">
        <w:rPr>
          <w:i/>
          <w:sz w:val="22"/>
          <w:szCs w:val="22"/>
        </w:rPr>
        <w:t>len KZ-1),</w:t>
      </w:r>
    </w:p>
    <w:p w14:paraId="442B26F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nedovoljeno dajanje daril (242. </w:t>
      </w:r>
      <w:r w:rsidR="002712A1" w:rsidRPr="008169E8">
        <w:rPr>
          <w:i/>
          <w:sz w:val="22"/>
          <w:szCs w:val="22"/>
        </w:rPr>
        <w:t>Č</w:t>
      </w:r>
      <w:r w:rsidRPr="008169E8">
        <w:rPr>
          <w:i/>
          <w:sz w:val="22"/>
          <w:szCs w:val="22"/>
        </w:rPr>
        <w:t>len KZ-1),</w:t>
      </w:r>
    </w:p>
    <w:p w14:paraId="4681BAE6"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ponarejanje denarja (243. </w:t>
      </w:r>
      <w:r w:rsidR="002712A1" w:rsidRPr="008169E8">
        <w:rPr>
          <w:i/>
          <w:sz w:val="22"/>
          <w:szCs w:val="22"/>
        </w:rPr>
        <w:t>Č</w:t>
      </w:r>
      <w:r w:rsidRPr="008169E8">
        <w:rPr>
          <w:i/>
          <w:sz w:val="22"/>
          <w:szCs w:val="22"/>
        </w:rPr>
        <w:t>len KZ-1),</w:t>
      </w:r>
    </w:p>
    <w:p w14:paraId="79EBF11A"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ponarejanje in uporaba ponarejenih vrednotnic ali vrednostnih papirjev (244. </w:t>
      </w:r>
      <w:r w:rsidR="002712A1" w:rsidRPr="008169E8">
        <w:rPr>
          <w:i/>
          <w:sz w:val="22"/>
          <w:szCs w:val="22"/>
        </w:rPr>
        <w:t>Č</w:t>
      </w:r>
      <w:r w:rsidRPr="008169E8">
        <w:rPr>
          <w:i/>
          <w:sz w:val="22"/>
          <w:szCs w:val="22"/>
        </w:rPr>
        <w:t>len KZ-1),</w:t>
      </w:r>
    </w:p>
    <w:p w14:paraId="6B8D73B2"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pranje denarja (245. </w:t>
      </w:r>
      <w:r w:rsidR="002712A1" w:rsidRPr="008169E8">
        <w:rPr>
          <w:i/>
          <w:sz w:val="22"/>
          <w:szCs w:val="22"/>
        </w:rPr>
        <w:t>Č</w:t>
      </w:r>
      <w:r w:rsidRPr="008169E8">
        <w:rPr>
          <w:i/>
          <w:sz w:val="22"/>
          <w:szCs w:val="22"/>
        </w:rPr>
        <w:t>len KZ-1),</w:t>
      </w:r>
    </w:p>
    <w:p w14:paraId="2C9C5A3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negotovinskega plačilnega sredstva (246. </w:t>
      </w:r>
      <w:r w:rsidR="002712A1" w:rsidRPr="008169E8">
        <w:rPr>
          <w:i/>
          <w:sz w:val="22"/>
          <w:szCs w:val="22"/>
        </w:rPr>
        <w:t>Č</w:t>
      </w:r>
      <w:r w:rsidRPr="008169E8">
        <w:rPr>
          <w:i/>
          <w:sz w:val="22"/>
          <w:szCs w:val="22"/>
        </w:rPr>
        <w:t>len KZ-1),</w:t>
      </w:r>
    </w:p>
    <w:p w14:paraId="053EC9A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uporaba ponarejenega negotovinskega plačilnega sredstva (247. </w:t>
      </w:r>
      <w:r w:rsidR="002712A1" w:rsidRPr="008169E8">
        <w:rPr>
          <w:i/>
          <w:sz w:val="22"/>
          <w:szCs w:val="22"/>
        </w:rPr>
        <w:t>Č</w:t>
      </w:r>
      <w:r w:rsidRPr="008169E8">
        <w:rPr>
          <w:i/>
          <w:sz w:val="22"/>
          <w:szCs w:val="22"/>
        </w:rPr>
        <w:t>len KZ-1),</w:t>
      </w:r>
    </w:p>
    <w:p w14:paraId="54C9D57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izdelava, pridobitev in odtujitev pripomočkov za ponarejanje (248. </w:t>
      </w:r>
      <w:r w:rsidR="002712A1" w:rsidRPr="008169E8">
        <w:rPr>
          <w:i/>
          <w:sz w:val="22"/>
          <w:szCs w:val="22"/>
        </w:rPr>
        <w:t>Č</w:t>
      </w:r>
      <w:r w:rsidRPr="008169E8">
        <w:rPr>
          <w:i/>
          <w:sz w:val="22"/>
          <w:szCs w:val="22"/>
        </w:rPr>
        <w:t>len KZ-1),</w:t>
      </w:r>
    </w:p>
    <w:p w14:paraId="5E0E337B"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davčna zatajitev (249. </w:t>
      </w:r>
      <w:r w:rsidR="002712A1" w:rsidRPr="008169E8">
        <w:rPr>
          <w:i/>
          <w:sz w:val="22"/>
          <w:szCs w:val="22"/>
        </w:rPr>
        <w:t>Č</w:t>
      </w:r>
      <w:r w:rsidRPr="008169E8">
        <w:rPr>
          <w:i/>
          <w:sz w:val="22"/>
          <w:szCs w:val="22"/>
        </w:rPr>
        <w:t>len KZ-1),</w:t>
      </w:r>
    </w:p>
    <w:p w14:paraId="61D9D0F2" w14:textId="77777777" w:rsidR="00D46231" w:rsidRPr="008169E8" w:rsidRDefault="00D46231" w:rsidP="00D46231">
      <w:pPr>
        <w:autoSpaceDE w:val="0"/>
        <w:autoSpaceDN w:val="0"/>
        <w:adjustRightInd w:val="0"/>
        <w:ind w:left="360"/>
        <w:rPr>
          <w:i/>
          <w:sz w:val="22"/>
          <w:szCs w:val="22"/>
        </w:rPr>
      </w:pPr>
      <w:r w:rsidRPr="008169E8">
        <w:rPr>
          <w:i/>
          <w:sz w:val="22"/>
          <w:szCs w:val="22"/>
        </w:rPr>
        <w:lastRenderedPageBreak/>
        <w:t>o</w:t>
      </w:r>
      <w:r w:rsidRPr="008169E8">
        <w:rPr>
          <w:i/>
          <w:sz w:val="22"/>
          <w:szCs w:val="22"/>
        </w:rPr>
        <w:tab/>
        <w:t xml:space="preserve">tihotapstvo (250. </w:t>
      </w:r>
      <w:r w:rsidR="002712A1" w:rsidRPr="008169E8">
        <w:rPr>
          <w:i/>
          <w:sz w:val="22"/>
          <w:szCs w:val="22"/>
        </w:rPr>
        <w:t>Č</w:t>
      </w:r>
      <w:r w:rsidRPr="008169E8">
        <w:rPr>
          <w:i/>
          <w:sz w:val="22"/>
          <w:szCs w:val="22"/>
        </w:rPr>
        <w:t>len KZ-1),</w:t>
      </w:r>
    </w:p>
    <w:p w14:paraId="7C31B6E4"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zloraba uradnega položaja ali uradnih pravic (257. </w:t>
      </w:r>
      <w:r w:rsidR="002712A1" w:rsidRPr="008169E8">
        <w:rPr>
          <w:i/>
          <w:sz w:val="22"/>
          <w:szCs w:val="22"/>
        </w:rPr>
        <w:t>Č</w:t>
      </w:r>
      <w:r w:rsidRPr="008169E8">
        <w:rPr>
          <w:i/>
          <w:sz w:val="22"/>
          <w:szCs w:val="22"/>
        </w:rPr>
        <w:t>len KZ-1),</w:t>
      </w:r>
    </w:p>
    <w:p w14:paraId="1A424703"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oškodovanje javnih sredstev (257.a člen KZ-1),</w:t>
      </w:r>
    </w:p>
    <w:p w14:paraId="7BAAED1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izdaja tajnih podatkov (260. </w:t>
      </w:r>
      <w:r w:rsidR="002712A1" w:rsidRPr="008169E8">
        <w:rPr>
          <w:i/>
          <w:sz w:val="22"/>
          <w:szCs w:val="22"/>
        </w:rPr>
        <w:t>Č</w:t>
      </w:r>
      <w:r w:rsidRPr="008169E8">
        <w:rPr>
          <w:i/>
          <w:sz w:val="22"/>
          <w:szCs w:val="22"/>
        </w:rPr>
        <w:t>len KZ-1),</w:t>
      </w:r>
    </w:p>
    <w:p w14:paraId="6755A11B"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jemanje podkupnine (261. </w:t>
      </w:r>
      <w:r w:rsidR="002712A1" w:rsidRPr="008169E8">
        <w:rPr>
          <w:i/>
          <w:sz w:val="22"/>
          <w:szCs w:val="22"/>
        </w:rPr>
        <w:t>Č</w:t>
      </w:r>
      <w:r w:rsidRPr="008169E8">
        <w:rPr>
          <w:i/>
          <w:sz w:val="22"/>
          <w:szCs w:val="22"/>
        </w:rPr>
        <w:t>len KZ-1),</w:t>
      </w:r>
    </w:p>
    <w:p w14:paraId="5B12736E"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dajanje podkupnine (262. </w:t>
      </w:r>
      <w:r w:rsidR="002712A1" w:rsidRPr="008169E8">
        <w:rPr>
          <w:i/>
          <w:sz w:val="22"/>
          <w:szCs w:val="22"/>
        </w:rPr>
        <w:t>Č</w:t>
      </w:r>
      <w:r w:rsidRPr="008169E8">
        <w:rPr>
          <w:i/>
          <w:sz w:val="22"/>
          <w:szCs w:val="22"/>
        </w:rPr>
        <w:t>len KZ-1),</w:t>
      </w:r>
    </w:p>
    <w:p w14:paraId="6DE32F01"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sprejemanje koristi za nezakonito posredovanje (263. </w:t>
      </w:r>
      <w:r w:rsidR="002712A1" w:rsidRPr="008169E8">
        <w:rPr>
          <w:i/>
          <w:sz w:val="22"/>
          <w:szCs w:val="22"/>
        </w:rPr>
        <w:t>Č</w:t>
      </w:r>
      <w:r w:rsidRPr="008169E8">
        <w:rPr>
          <w:i/>
          <w:sz w:val="22"/>
          <w:szCs w:val="22"/>
        </w:rPr>
        <w:t>len KZ-1),</w:t>
      </w:r>
    </w:p>
    <w:p w14:paraId="3F8F36B8"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dajanje daril za nezakonito posredovanje (264. </w:t>
      </w:r>
      <w:r w:rsidR="002712A1" w:rsidRPr="008169E8">
        <w:rPr>
          <w:i/>
          <w:sz w:val="22"/>
          <w:szCs w:val="22"/>
        </w:rPr>
        <w:t>Č</w:t>
      </w:r>
      <w:r w:rsidRPr="008169E8">
        <w:rPr>
          <w:i/>
          <w:sz w:val="22"/>
          <w:szCs w:val="22"/>
        </w:rPr>
        <w:t>len KZ-1),</w:t>
      </w:r>
    </w:p>
    <w:p w14:paraId="74330656" w14:textId="77777777" w:rsidR="00D46231" w:rsidRPr="008169E8" w:rsidRDefault="00D46231" w:rsidP="00D46231">
      <w:pPr>
        <w:autoSpaceDE w:val="0"/>
        <w:autoSpaceDN w:val="0"/>
        <w:adjustRightInd w:val="0"/>
        <w:ind w:left="360"/>
        <w:rPr>
          <w:i/>
          <w:sz w:val="22"/>
          <w:szCs w:val="22"/>
        </w:rPr>
      </w:pPr>
      <w:r w:rsidRPr="008169E8">
        <w:rPr>
          <w:i/>
          <w:sz w:val="22"/>
          <w:szCs w:val="22"/>
        </w:rPr>
        <w:t>o</w:t>
      </w:r>
      <w:r w:rsidRPr="008169E8">
        <w:rPr>
          <w:i/>
          <w:sz w:val="22"/>
          <w:szCs w:val="22"/>
        </w:rPr>
        <w:tab/>
        <w:t xml:space="preserve">hudodelsko združevanje (294. </w:t>
      </w:r>
      <w:r w:rsidR="002712A1" w:rsidRPr="008169E8">
        <w:rPr>
          <w:i/>
          <w:sz w:val="22"/>
          <w:szCs w:val="22"/>
        </w:rPr>
        <w:t>Č</w:t>
      </w:r>
      <w:r w:rsidRPr="008169E8">
        <w:rPr>
          <w:i/>
          <w:sz w:val="22"/>
          <w:szCs w:val="22"/>
        </w:rPr>
        <w:t>len KZ-1).in</w:t>
      </w:r>
    </w:p>
    <w:p w14:paraId="6486F4BF" w14:textId="77777777" w:rsidR="00D46231" w:rsidRPr="008169E8" w:rsidRDefault="00D46231" w:rsidP="00D46231">
      <w:pPr>
        <w:autoSpaceDE w:val="0"/>
        <w:autoSpaceDN w:val="0"/>
        <w:adjustRightInd w:val="0"/>
        <w:jc w:val="center"/>
        <w:rPr>
          <w:i/>
        </w:rPr>
      </w:pPr>
      <w:r w:rsidRPr="008169E8">
        <w:rPr>
          <w:i/>
        </w:rPr>
        <w:t>in</w:t>
      </w:r>
    </w:p>
    <w:p w14:paraId="2868259F" w14:textId="77777777" w:rsidR="00D46231" w:rsidRPr="008169E8" w:rsidRDefault="00D46231" w:rsidP="00D46231">
      <w:pPr>
        <w:autoSpaceDE w:val="0"/>
        <w:autoSpaceDN w:val="0"/>
        <w:adjustRightInd w:val="0"/>
        <w:jc w:val="center"/>
        <w:rPr>
          <w:b/>
          <w:i/>
        </w:rPr>
      </w:pPr>
      <w:r w:rsidRPr="008169E8">
        <w:rPr>
          <w:b/>
          <w:i/>
        </w:rPr>
        <w:t>POOBLASTILO</w:t>
      </w:r>
    </w:p>
    <w:p w14:paraId="3E77FD42" w14:textId="77777777" w:rsidR="00D46231" w:rsidRPr="008169E8" w:rsidRDefault="00D46231" w:rsidP="00D46231">
      <w:pPr>
        <w:autoSpaceDE w:val="0"/>
        <w:autoSpaceDN w:val="0"/>
        <w:adjustRightInd w:val="0"/>
        <w:jc w:val="center"/>
        <w:rPr>
          <w:b/>
          <w:i/>
        </w:rPr>
      </w:pPr>
      <w:r w:rsidRPr="008169E8">
        <w:rPr>
          <w:b/>
          <w:i/>
        </w:rPr>
        <w:t>ZA PRIDOBITEV PODATKOV IZ KAZENSKE EVIDENCE</w:t>
      </w:r>
    </w:p>
    <w:p w14:paraId="1C3BA52B" w14:textId="77777777" w:rsidR="00D46231" w:rsidRPr="008169E8" w:rsidRDefault="00D46231" w:rsidP="00D46231">
      <w:pPr>
        <w:autoSpaceDE w:val="0"/>
        <w:autoSpaceDN w:val="0"/>
        <w:adjustRightInd w:val="0"/>
        <w:jc w:val="center"/>
        <w:rPr>
          <w:b/>
          <w:i/>
        </w:rPr>
      </w:pPr>
    </w:p>
    <w:p w14:paraId="373C3472" w14:textId="162662BE" w:rsidR="00D46231" w:rsidRPr="008169E8" w:rsidRDefault="00D46231" w:rsidP="00D46231">
      <w:pPr>
        <w:autoSpaceDE w:val="0"/>
        <w:autoSpaceDN w:val="0"/>
        <w:adjustRightInd w:val="0"/>
        <w:spacing w:line="276" w:lineRule="auto"/>
        <w:jc w:val="both"/>
        <w:rPr>
          <w:i/>
          <w:sz w:val="22"/>
          <w:szCs w:val="22"/>
        </w:rPr>
      </w:pPr>
      <w:r w:rsidRPr="008169E8">
        <w:rPr>
          <w:i/>
          <w:sz w:val="22"/>
          <w:szCs w:val="22"/>
        </w:rPr>
        <w:t xml:space="preserve">Spodaj podpisani _________________________(ime in priimek) pooblaščam SŽ – </w:t>
      </w:r>
      <w:r w:rsidR="00993C1E" w:rsidRPr="008169E8">
        <w:rPr>
          <w:i/>
          <w:sz w:val="22"/>
          <w:szCs w:val="22"/>
        </w:rPr>
        <w:t>Vleka in tehnika</w:t>
      </w:r>
      <w:r w:rsidRPr="008169E8">
        <w:rPr>
          <w:i/>
          <w:sz w:val="22"/>
          <w:szCs w:val="22"/>
        </w:rPr>
        <w:t>, d.</w:t>
      </w:r>
      <w:r w:rsidR="00540E0E">
        <w:rPr>
          <w:i/>
          <w:sz w:val="22"/>
          <w:szCs w:val="22"/>
        </w:rPr>
        <w:t xml:space="preserve"> </w:t>
      </w:r>
      <w:r w:rsidRPr="008169E8">
        <w:rPr>
          <w:i/>
          <w:sz w:val="22"/>
          <w:szCs w:val="22"/>
        </w:rPr>
        <w:t>o.</w:t>
      </w:r>
      <w:r w:rsidR="00540E0E">
        <w:rPr>
          <w:i/>
          <w:sz w:val="22"/>
          <w:szCs w:val="22"/>
        </w:rPr>
        <w:t xml:space="preserve"> </w:t>
      </w:r>
      <w:r w:rsidRPr="008169E8">
        <w:rPr>
          <w:i/>
          <w:sz w:val="22"/>
          <w:szCs w:val="22"/>
        </w:rPr>
        <w:t xml:space="preserve">o., da za potrebe preverjanja izpolnjevanja pogojev v postopku oddaje javnega naročila za </w:t>
      </w:r>
      <w:r w:rsidRPr="008169E8">
        <w:rPr>
          <w:b/>
          <w:i/>
          <w:iCs/>
          <w:sz w:val="22"/>
          <w:szCs w:val="22"/>
        </w:rPr>
        <w:t>»</w:t>
      </w:r>
      <w:r w:rsidR="00884A46">
        <w:rPr>
          <w:b/>
          <w:i/>
          <w:iCs/>
          <w:sz w:val="22"/>
          <w:szCs w:val="22"/>
        </w:rPr>
        <w:t>Notranji interier za DMV</w:t>
      </w:r>
      <w:r w:rsidR="00CF0AED">
        <w:rPr>
          <w:b/>
          <w:i/>
          <w:iCs/>
          <w:sz w:val="22"/>
          <w:szCs w:val="22"/>
        </w:rPr>
        <w:t xml:space="preserve"> ser.</w:t>
      </w:r>
      <w:r w:rsidR="00884A46">
        <w:rPr>
          <w:b/>
          <w:i/>
          <w:iCs/>
          <w:sz w:val="22"/>
          <w:szCs w:val="22"/>
        </w:rPr>
        <w:t xml:space="preserve"> 813/814</w:t>
      </w:r>
      <w:r w:rsidRPr="008169E8">
        <w:rPr>
          <w:b/>
          <w:i/>
          <w:iCs/>
          <w:sz w:val="22"/>
          <w:szCs w:val="22"/>
        </w:rPr>
        <w:t>«</w:t>
      </w:r>
      <w:r w:rsidRPr="008169E8">
        <w:rPr>
          <w:b/>
          <w:i/>
          <w:sz w:val="28"/>
          <w:szCs w:val="28"/>
        </w:rPr>
        <w:t xml:space="preserve"> </w:t>
      </w:r>
      <w:r w:rsidRPr="008169E8">
        <w:rPr>
          <w:i/>
          <w:iCs/>
          <w:sz w:val="22"/>
          <w:szCs w:val="22"/>
        </w:rPr>
        <w:t>od</w:t>
      </w:r>
      <w:r w:rsidRPr="008169E8">
        <w:rPr>
          <w:b/>
          <w:i/>
          <w:iCs/>
          <w:sz w:val="22"/>
          <w:szCs w:val="22"/>
        </w:rPr>
        <w:t xml:space="preserve"> </w:t>
      </w:r>
      <w:r w:rsidRPr="008169E8">
        <w:rPr>
          <w:i/>
          <w:sz w:val="22"/>
          <w:szCs w:val="22"/>
        </w:rPr>
        <w:t>Ministrstva za pravosodje pridobi potrdilo iz kazenske evidence fizičnih oseb.</w:t>
      </w:r>
    </w:p>
    <w:p w14:paraId="1BB4BA61" w14:textId="77777777" w:rsidR="00D46231" w:rsidRPr="008169E8" w:rsidRDefault="00D46231" w:rsidP="00D46231">
      <w:pPr>
        <w:autoSpaceDE w:val="0"/>
        <w:autoSpaceDN w:val="0"/>
        <w:adjustRightInd w:val="0"/>
        <w:spacing w:line="360" w:lineRule="auto"/>
        <w:rPr>
          <w:i/>
          <w:sz w:val="22"/>
          <w:szCs w:val="22"/>
        </w:rPr>
      </w:pPr>
      <w:r w:rsidRPr="008169E8">
        <w:rPr>
          <w:i/>
          <w:sz w:val="22"/>
          <w:szCs w:val="22"/>
        </w:rPr>
        <w:t>Moji osebni podatki so naslednji:</w:t>
      </w:r>
    </w:p>
    <w:p w14:paraId="7F5EE138" w14:textId="77777777" w:rsidR="00D46231" w:rsidRPr="008169E8" w:rsidRDefault="00D46231" w:rsidP="00D46231">
      <w:pPr>
        <w:autoSpaceDE w:val="0"/>
        <w:autoSpaceDN w:val="0"/>
        <w:adjustRightInd w:val="0"/>
        <w:spacing w:line="276" w:lineRule="auto"/>
        <w:rPr>
          <w:b/>
          <w:i/>
          <w:sz w:val="22"/>
          <w:szCs w:val="22"/>
        </w:rPr>
      </w:pPr>
      <w:r w:rsidRPr="008169E8">
        <w:rPr>
          <w:b/>
          <w:i/>
          <w:sz w:val="22"/>
          <w:szCs w:val="22"/>
        </w:rPr>
        <w:t xml:space="preserve">EMŠO:  </w:t>
      </w:r>
      <w:r w:rsidRPr="008169E8">
        <w:rPr>
          <w:i/>
          <w:sz w:val="22"/>
          <w:szCs w:val="22"/>
        </w:rPr>
        <w:t>_____________________</w:t>
      </w:r>
    </w:p>
    <w:p w14:paraId="75F31435" w14:textId="77777777" w:rsidR="00D46231" w:rsidRPr="008169E8" w:rsidRDefault="00D46231" w:rsidP="00D46231">
      <w:pPr>
        <w:autoSpaceDE w:val="0"/>
        <w:autoSpaceDN w:val="0"/>
        <w:adjustRightInd w:val="0"/>
        <w:spacing w:line="276" w:lineRule="auto"/>
        <w:rPr>
          <w:b/>
          <w:i/>
          <w:sz w:val="22"/>
          <w:szCs w:val="22"/>
        </w:rPr>
      </w:pPr>
      <w:r w:rsidRPr="008169E8">
        <w:rPr>
          <w:b/>
          <w:i/>
          <w:sz w:val="22"/>
          <w:szCs w:val="22"/>
        </w:rPr>
        <w:t>Datum rojstva:</w:t>
      </w:r>
      <w:r w:rsidRPr="008169E8">
        <w:rPr>
          <w:i/>
          <w:sz w:val="22"/>
          <w:szCs w:val="22"/>
        </w:rPr>
        <w:t xml:space="preserve"> _______________</w:t>
      </w:r>
    </w:p>
    <w:p w14:paraId="095B20A1" w14:textId="77777777" w:rsidR="00D46231" w:rsidRPr="008169E8" w:rsidRDefault="00D46231" w:rsidP="00D46231">
      <w:pPr>
        <w:autoSpaceDE w:val="0"/>
        <w:autoSpaceDN w:val="0"/>
        <w:adjustRightInd w:val="0"/>
        <w:spacing w:line="276" w:lineRule="auto"/>
        <w:rPr>
          <w:b/>
          <w:i/>
          <w:sz w:val="22"/>
          <w:szCs w:val="22"/>
        </w:rPr>
      </w:pPr>
      <w:r w:rsidRPr="008169E8">
        <w:rPr>
          <w:b/>
          <w:i/>
          <w:sz w:val="22"/>
          <w:szCs w:val="22"/>
        </w:rPr>
        <w:t xml:space="preserve">Kraj rojstva: </w:t>
      </w:r>
      <w:r w:rsidRPr="008169E8">
        <w:rPr>
          <w:i/>
          <w:sz w:val="22"/>
          <w:szCs w:val="22"/>
        </w:rPr>
        <w:t>_________________</w:t>
      </w:r>
    </w:p>
    <w:p w14:paraId="07FF7F35" w14:textId="77777777" w:rsidR="00D46231" w:rsidRPr="008169E8" w:rsidRDefault="00D46231" w:rsidP="00D46231">
      <w:pPr>
        <w:autoSpaceDE w:val="0"/>
        <w:autoSpaceDN w:val="0"/>
        <w:adjustRightInd w:val="0"/>
        <w:spacing w:line="276" w:lineRule="auto"/>
        <w:rPr>
          <w:i/>
          <w:sz w:val="22"/>
          <w:szCs w:val="22"/>
        </w:rPr>
      </w:pPr>
      <w:r w:rsidRPr="008169E8">
        <w:rPr>
          <w:b/>
          <w:i/>
          <w:sz w:val="22"/>
          <w:szCs w:val="22"/>
        </w:rPr>
        <w:t xml:space="preserve">Občina rojstva: </w:t>
      </w:r>
      <w:r w:rsidRPr="008169E8">
        <w:rPr>
          <w:i/>
          <w:sz w:val="22"/>
          <w:szCs w:val="22"/>
        </w:rPr>
        <w:t>_______________</w:t>
      </w:r>
    </w:p>
    <w:p w14:paraId="6FBFC900" w14:textId="77777777" w:rsidR="00D46231" w:rsidRPr="008169E8" w:rsidRDefault="00D46231" w:rsidP="00D46231">
      <w:pPr>
        <w:autoSpaceDE w:val="0"/>
        <w:autoSpaceDN w:val="0"/>
        <w:adjustRightInd w:val="0"/>
        <w:spacing w:line="276" w:lineRule="auto"/>
        <w:rPr>
          <w:i/>
          <w:sz w:val="22"/>
          <w:szCs w:val="22"/>
        </w:rPr>
      </w:pPr>
      <w:r w:rsidRPr="008169E8">
        <w:rPr>
          <w:b/>
          <w:i/>
          <w:sz w:val="22"/>
          <w:szCs w:val="22"/>
        </w:rPr>
        <w:t xml:space="preserve">Država rojstva: </w:t>
      </w:r>
      <w:r w:rsidRPr="008169E8">
        <w:rPr>
          <w:i/>
          <w:sz w:val="22"/>
          <w:szCs w:val="22"/>
        </w:rPr>
        <w:t>_______________</w:t>
      </w:r>
    </w:p>
    <w:p w14:paraId="2B8F0069" w14:textId="77777777" w:rsidR="00D46231" w:rsidRPr="008169E8" w:rsidRDefault="00D46231" w:rsidP="00D46231">
      <w:pPr>
        <w:autoSpaceDE w:val="0"/>
        <w:autoSpaceDN w:val="0"/>
        <w:adjustRightInd w:val="0"/>
        <w:spacing w:line="276" w:lineRule="auto"/>
        <w:rPr>
          <w:i/>
          <w:sz w:val="22"/>
          <w:szCs w:val="22"/>
        </w:rPr>
      </w:pPr>
      <w:r w:rsidRPr="008169E8">
        <w:rPr>
          <w:b/>
          <w:i/>
          <w:sz w:val="22"/>
          <w:szCs w:val="22"/>
        </w:rPr>
        <w:t xml:space="preserve">Naslov stalnega/začasnega bivališča: </w:t>
      </w:r>
      <w:r w:rsidRPr="008169E8">
        <w:rPr>
          <w:i/>
          <w:sz w:val="22"/>
          <w:szCs w:val="22"/>
        </w:rPr>
        <w:t>______________________________________</w:t>
      </w:r>
    </w:p>
    <w:p w14:paraId="280F75EB" w14:textId="77777777" w:rsidR="00D46231" w:rsidRPr="008169E8" w:rsidRDefault="00D46231" w:rsidP="00D46231">
      <w:pPr>
        <w:autoSpaceDE w:val="0"/>
        <w:autoSpaceDN w:val="0"/>
        <w:adjustRightInd w:val="0"/>
        <w:spacing w:line="276" w:lineRule="auto"/>
        <w:rPr>
          <w:i/>
          <w:sz w:val="22"/>
          <w:szCs w:val="22"/>
        </w:rPr>
      </w:pPr>
      <w:r w:rsidRPr="008169E8">
        <w:rPr>
          <w:b/>
          <w:i/>
          <w:sz w:val="22"/>
          <w:szCs w:val="22"/>
        </w:rPr>
        <w:t xml:space="preserve">Državljanstvo: </w:t>
      </w:r>
      <w:r w:rsidRPr="008169E8">
        <w:rPr>
          <w:i/>
          <w:sz w:val="22"/>
          <w:szCs w:val="22"/>
        </w:rPr>
        <w:t>________________</w:t>
      </w:r>
    </w:p>
    <w:p w14:paraId="742B6D91" w14:textId="77777777" w:rsidR="00D46231" w:rsidRPr="008169E8" w:rsidRDefault="00D46231" w:rsidP="00D46231">
      <w:pPr>
        <w:autoSpaceDE w:val="0"/>
        <w:autoSpaceDN w:val="0"/>
        <w:adjustRightInd w:val="0"/>
        <w:spacing w:line="276" w:lineRule="auto"/>
        <w:rPr>
          <w:i/>
          <w:sz w:val="22"/>
          <w:szCs w:val="22"/>
        </w:rPr>
      </w:pPr>
      <w:r w:rsidRPr="008169E8">
        <w:rPr>
          <w:b/>
          <w:i/>
          <w:sz w:val="22"/>
          <w:szCs w:val="22"/>
        </w:rPr>
        <w:t xml:space="preserve">Moj prejšnji priimek se je glasil: </w:t>
      </w:r>
      <w:r w:rsidRPr="008169E8">
        <w:rPr>
          <w:i/>
          <w:sz w:val="22"/>
          <w:szCs w:val="22"/>
        </w:rPr>
        <w:t>__________________</w:t>
      </w:r>
    </w:p>
    <w:p w14:paraId="41175288" w14:textId="77777777" w:rsidR="00D46231" w:rsidRPr="008169E8" w:rsidRDefault="00D46231" w:rsidP="00D46231">
      <w:pPr>
        <w:autoSpaceDE w:val="0"/>
        <w:autoSpaceDN w:val="0"/>
        <w:adjustRightInd w:val="0"/>
        <w:rPr>
          <w:i/>
          <w:sz w:val="22"/>
          <w:szCs w:val="22"/>
        </w:rPr>
      </w:pPr>
    </w:p>
    <w:p w14:paraId="36C5F2D0" w14:textId="77777777" w:rsidR="00D46231" w:rsidRPr="008169E8" w:rsidRDefault="00D46231" w:rsidP="00D46231">
      <w:pPr>
        <w:autoSpaceDE w:val="0"/>
        <w:autoSpaceDN w:val="0"/>
        <w:adjustRightInd w:val="0"/>
        <w:rPr>
          <w:i/>
          <w:sz w:val="22"/>
          <w:szCs w:val="22"/>
        </w:rPr>
      </w:pPr>
      <w:r w:rsidRPr="008169E8">
        <w:rPr>
          <w:i/>
          <w:sz w:val="22"/>
          <w:szCs w:val="22"/>
        </w:rPr>
        <w:t>Kraj in datum:</w:t>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t xml:space="preserve">Podpis </w:t>
      </w:r>
    </w:p>
    <w:p w14:paraId="6300F35F" w14:textId="77777777" w:rsidR="00D46231" w:rsidRPr="008169E8" w:rsidRDefault="00D46231" w:rsidP="00D46231">
      <w:pPr>
        <w:autoSpaceDE w:val="0"/>
        <w:autoSpaceDN w:val="0"/>
        <w:adjustRightInd w:val="0"/>
        <w:rPr>
          <w:i/>
          <w:sz w:val="22"/>
          <w:szCs w:val="22"/>
        </w:rPr>
      </w:pPr>
    </w:p>
    <w:p w14:paraId="36856D3D" w14:textId="77777777" w:rsidR="00D46231" w:rsidRPr="008169E8" w:rsidRDefault="00D46231" w:rsidP="00D46231">
      <w:pPr>
        <w:autoSpaceDE w:val="0"/>
        <w:autoSpaceDN w:val="0"/>
        <w:adjustRightInd w:val="0"/>
        <w:rPr>
          <w:i/>
          <w:sz w:val="22"/>
          <w:szCs w:val="22"/>
        </w:rPr>
      </w:pPr>
    </w:p>
    <w:p w14:paraId="37BC7BF3" w14:textId="77777777" w:rsidR="00D46231" w:rsidRPr="008169E8" w:rsidRDefault="00D46231" w:rsidP="00D46231">
      <w:pPr>
        <w:autoSpaceDE w:val="0"/>
        <w:autoSpaceDN w:val="0"/>
        <w:adjustRightInd w:val="0"/>
        <w:rPr>
          <w:i/>
          <w:sz w:val="22"/>
          <w:szCs w:val="22"/>
        </w:rPr>
      </w:pPr>
    </w:p>
    <w:p w14:paraId="54EBFB5C" w14:textId="77777777" w:rsidR="00D46231" w:rsidRPr="008169E8" w:rsidRDefault="00D46231" w:rsidP="00D46231">
      <w:pPr>
        <w:autoSpaceDE w:val="0"/>
        <w:autoSpaceDN w:val="0"/>
        <w:adjustRightInd w:val="0"/>
        <w:jc w:val="both"/>
        <w:rPr>
          <w:b/>
          <w:i/>
          <w:sz w:val="22"/>
          <w:szCs w:val="22"/>
        </w:rPr>
      </w:pPr>
      <w:r w:rsidRPr="008169E8">
        <w:rPr>
          <w:b/>
          <w:i/>
          <w:sz w:val="22"/>
          <w:szCs w:val="22"/>
        </w:rPr>
        <w:t xml:space="preserve">Opomba naročnika: </w:t>
      </w:r>
    </w:p>
    <w:p w14:paraId="7C16C957" w14:textId="77777777" w:rsidR="00D46231" w:rsidRPr="008169E8" w:rsidRDefault="00D46231" w:rsidP="00D46231">
      <w:pPr>
        <w:autoSpaceDE w:val="0"/>
        <w:autoSpaceDN w:val="0"/>
        <w:adjustRightInd w:val="0"/>
        <w:jc w:val="both"/>
        <w:rPr>
          <w:b/>
          <w:i/>
          <w:sz w:val="22"/>
          <w:szCs w:val="22"/>
        </w:rPr>
      </w:pPr>
      <w:r w:rsidRPr="008169E8">
        <w:rPr>
          <w:b/>
          <w:i/>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11371568" w14:textId="77777777" w:rsidR="00D46231" w:rsidRPr="008169E8" w:rsidRDefault="00D46231" w:rsidP="00D46231">
      <w:pPr>
        <w:spacing w:before="0"/>
        <w:rPr>
          <w:i/>
          <w:sz w:val="22"/>
          <w:szCs w:val="22"/>
        </w:rPr>
      </w:pPr>
      <w:r w:rsidRPr="008169E8">
        <w:rPr>
          <w:i/>
          <w:sz w:val="22"/>
          <w:szCs w:val="22"/>
        </w:rPr>
        <w:br w:type="page"/>
      </w:r>
    </w:p>
    <w:p w14:paraId="093CE192" w14:textId="77777777" w:rsidR="005454A4" w:rsidRPr="008169E8" w:rsidRDefault="00010E18" w:rsidP="003C08E4">
      <w:pPr>
        <w:pStyle w:val="Naslov2"/>
        <w:rPr>
          <w:rFonts w:ascii="Times New Roman" w:hAnsi="Times New Roman"/>
          <w:i/>
        </w:rPr>
      </w:pPr>
      <w:bookmarkStart w:id="7" w:name="_Toc498493124"/>
      <w:r w:rsidRPr="008169E8">
        <w:rPr>
          <w:rFonts w:ascii="Times New Roman" w:hAnsi="Times New Roman"/>
          <w:i/>
          <w:shd w:val="clear" w:color="auto" w:fill="FFFFFF"/>
        </w:rPr>
        <w:lastRenderedPageBreak/>
        <w:t xml:space="preserve">Razpisni obrazec </w:t>
      </w:r>
      <w:r w:rsidR="006159DC" w:rsidRPr="008169E8">
        <w:rPr>
          <w:rFonts w:ascii="Times New Roman" w:hAnsi="Times New Roman"/>
          <w:i/>
        </w:rPr>
        <w:t>5</w:t>
      </w:r>
      <w:r w:rsidR="005454A4" w:rsidRPr="008169E8">
        <w:rPr>
          <w:rFonts w:ascii="Times New Roman" w:hAnsi="Times New Roman"/>
          <w:i/>
        </w:rPr>
        <w:t>:</w:t>
      </w:r>
      <w:r w:rsidR="0063395F" w:rsidRPr="008169E8">
        <w:rPr>
          <w:rFonts w:ascii="Times New Roman" w:hAnsi="Times New Roman"/>
          <w:i/>
        </w:rPr>
        <w:tab/>
      </w:r>
      <w:r w:rsidR="005454A4" w:rsidRPr="008169E8">
        <w:rPr>
          <w:rFonts w:ascii="Times New Roman" w:hAnsi="Times New Roman"/>
          <w:i/>
        </w:rPr>
        <w:t>I</w:t>
      </w:r>
      <w:r w:rsidR="00DE096F" w:rsidRPr="008169E8">
        <w:rPr>
          <w:rFonts w:ascii="Times New Roman" w:hAnsi="Times New Roman"/>
          <w:i/>
        </w:rPr>
        <w:t>zjava ponudnika o izpolnjevanju pogojev osnovne sposobnosti</w:t>
      </w:r>
      <w:bookmarkEnd w:id="7"/>
      <w:r w:rsidR="00DE096F" w:rsidRPr="008169E8">
        <w:rPr>
          <w:rFonts w:ascii="Times New Roman" w:hAnsi="Times New Roman"/>
          <w:i/>
        </w:rPr>
        <w:t xml:space="preserve"> </w:t>
      </w:r>
    </w:p>
    <w:p w14:paraId="7FA646A6" w14:textId="77777777" w:rsidR="00742197" w:rsidRPr="008169E8" w:rsidRDefault="00742197" w:rsidP="005454A4">
      <w:pPr>
        <w:autoSpaceDE w:val="0"/>
        <w:autoSpaceDN w:val="0"/>
        <w:adjustRightInd w:val="0"/>
        <w:rPr>
          <w:b/>
          <w:i/>
        </w:rPr>
      </w:pPr>
    </w:p>
    <w:p w14:paraId="28F13961" w14:textId="77777777" w:rsidR="00F246EC" w:rsidRPr="008169E8" w:rsidRDefault="00F246EC" w:rsidP="00F246EC">
      <w:pPr>
        <w:autoSpaceDE w:val="0"/>
        <w:autoSpaceDN w:val="0"/>
        <w:adjustRightInd w:val="0"/>
        <w:spacing w:line="276" w:lineRule="auto"/>
        <w:rPr>
          <w:i/>
        </w:rPr>
      </w:pPr>
    </w:p>
    <w:p w14:paraId="49330771" w14:textId="77777777" w:rsidR="00742197" w:rsidRPr="008169E8" w:rsidRDefault="00742197" w:rsidP="00F246EC">
      <w:pPr>
        <w:autoSpaceDE w:val="0"/>
        <w:autoSpaceDN w:val="0"/>
        <w:adjustRightInd w:val="0"/>
        <w:spacing w:line="276" w:lineRule="auto"/>
        <w:rPr>
          <w:i/>
        </w:rPr>
      </w:pPr>
      <w:r w:rsidRPr="008169E8">
        <w:rPr>
          <w:i/>
        </w:rPr>
        <w:t>PONUDNIK:</w:t>
      </w:r>
    </w:p>
    <w:p w14:paraId="45B165A6" w14:textId="77777777" w:rsidR="00EE1871" w:rsidRPr="008169E8" w:rsidRDefault="00EE1871" w:rsidP="00F246EC">
      <w:pPr>
        <w:spacing w:line="276" w:lineRule="auto"/>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419564DA" w14:textId="77777777" w:rsidR="00EE1871" w:rsidRPr="008169E8" w:rsidRDefault="00EE1871" w:rsidP="00F246EC">
      <w:pPr>
        <w:spacing w:line="276" w:lineRule="auto"/>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1B4AC6FB" w14:textId="77777777" w:rsidR="00EE1871" w:rsidRPr="008169E8" w:rsidRDefault="00EE1871" w:rsidP="00F246EC">
      <w:pPr>
        <w:spacing w:line="276" w:lineRule="auto"/>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1EC03F1C" w14:textId="77777777" w:rsidR="00742197" w:rsidRPr="008169E8" w:rsidRDefault="00742197" w:rsidP="00F246EC">
      <w:pPr>
        <w:autoSpaceDE w:val="0"/>
        <w:autoSpaceDN w:val="0"/>
        <w:adjustRightInd w:val="0"/>
        <w:spacing w:line="276" w:lineRule="auto"/>
        <w:jc w:val="center"/>
        <w:rPr>
          <w:b/>
          <w:i/>
        </w:rPr>
      </w:pPr>
    </w:p>
    <w:p w14:paraId="5041EA4A" w14:textId="77777777" w:rsidR="00D46231" w:rsidRPr="008169E8" w:rsidRDefault="00D46231" w:rsidP="00D46231">
      <w:pPr>
        <w:autoSpaceDE w:val="0"/>
        <w:autoSpaceDN w:val="0"/>
        <w:adjustRightInd w:val="0"/>
        <w:jc w:val="both"/>
        <w:rPr>
          <w:i/>
          <w:color w:val="000000" w:themeColor="text1"/>
          <w:sz w:val="22"/>
          <w:szCs w:val="22"/>
        </w:rPr>
      </w:pPr>
      <w:r w:rsidRPr="008169E8">
        <w:rPr>
          <w:i/>
          <w:color w:val="000000" w:themeColor="text1"/>
          <w:sz w:val="22"/>
          <w:szCs w:val="22"/>
        </w:rPr>
        <w:t>Pod kazensko in materialno odgovornostjo izjavljamo:</w:t>
      </w:r>
    </w:p>
    <w:p w14:paraId="0BC5FFEA" w14:textId="77777777" w:rsidR="00D46231" w:rsidRPr="008169E8" w:rsidRDefault="00D46231" w:rsidP="00D46231">
      <w:pPr>
        <w:numPr>
          <w:ilvl w:val="0"/>
          <w:numId w:val="2"/>
        </w:numPr>
        <w:autoSpaceDE w:val="0"/>
        <w:autoSpaceDN w:val="0"/>
        <w:adjustRightInd w:val="0"/>
        <w:spacing w:before="0" w:line="276" w:lineRule="auto"/>
        <w:jc w:val="both"/>
        <w:rPr>
          <w:i/>
          <w:color w:val="000000" w:themeColor="text1"/>
          <w:sz w:val="22"/>
          <w:szCs w:val="22"/>
        </w:rPr>
      </w:pPr>
      <w:r w:rsidRPr="008169E8">
        <w:rPr>
          <w:i/>
          <w:color w:val="000000" w:themeColor="text1"/>
          <w:sz w:val="22"/>
          <w:szCs w:val="22"/>
        </w:rPr>
        <w:t xml:space="preserve">da na dan, ko </w:t>
      </w:r>
      <w:r w:rsidR="001C59B5" w:rsidRPr="008169E8">
        <w:rPr>
          <w:i/>
          <w:color w:val="000000" w:themeColor="text1"/>
          <w:sz w:val="22"/>
          <w:szCs w:val="22"/>
        </w:rPr>
        <w:t xml:space="preserve">se izteče rok za oddajo ponudb </w:t>
      </w:r>
      <w:r w:rsidRPr="008169E8">
        <w:rPr>
          <w:i/>
          <w:color w:val="000000" w:themeColor="text1"/>
          <w:sz w:val="22"/>
          <w:szCs w:val="22"/>
        </w:rPr>
        <w:t xml:space="preserve">nismo uvrščeni v evidenco ponudnikov z negativnimi referencami 4. </w:t>
      </w:r>
      <w:r w:rsidR="001C59B5" w:rsidRPr="008169E8">
        <w:rPr>
          <w:i/>
          <w:color w:val="000000" w:themeColor="text1"/>
          <w:sz w:val="22"/>
          <w:szCs w:val="22"/>
        </w:rPr>
        <w:t>o</w:t>
      </w:r>
      <w:r w:rsidRPr="008169E8">
        <w:rPr>
          <w:i/>
          <w:color w:val="000000" w:themeColor="text1"/>
          <w:sz w:val="22"/>
          <w:szCs w:val="22"/>
        </w:rPr>
        <w:t xml:space="preserve">dstavka 75. </w:t>
      </w:r>
      <w:r w:rsidR="001C59B5" w:rsidRPr="008169E8">
        <w:rPr>
          <w:i/>
          <w:color w:val="000000" w:themeColor="text1"/>
          <w:sz w:val="22"/>
          <w:szCs w:val="22"/>
        </w:rPr>
        <w:t>č</w:t>
      </w:r>
      <w:r w:rsidRPr="008169E8">
        <w:rPr>
          <w:i/>
          <w:color w:val="000000" w:themeColor="text1"/>
          <w:sz w:val="22"/>
          <w:szCs w:val="22"/>
        </w:rPr>
        <w:t xml:space="preserve">lena ZJN-3 in 73. </w:t>
      </w:r>
      <w:r w:rsidR="001C59B5" w:rsidRPr="008169E8">
        <w:rPr>
          <w:i/>
          <w:color w:val="000000" w:themeColor="text1"/>
          <w:sz w:val="22"/>
          <w:szCs w:val="22"/>
        </w:rPr>
        <w:t>č</w:t>
      </w:r>
      <w:r w:rsidRPr="008169E8">
        <w:rPr>
          <w:i/>
          <w:color w:val="000000" w:themeColor="text1"/>
          <w:sz w:val="22"/>
          <w:szCs w:val="22"/>
        </w:rPr>
        <w:t>len</w:t>
      </w:r>
      <w:r w:rsidR="001C59B5" w:rsidRPr="008169E8">
        <w:rPr>
          <w:i/>
          <w:color w:val="000000" w:themeColor="text1"/>
          <w:sz w:val="22"/>
          <w:szCs w:val="22"/>
        </w:rPr>
        <w:t>a</w:t>
      </w:r>
      <w:r w:rsidRPr="008169E8">
        <w:rPr>
          <w:i/>
          <w:color w:val="000000" w:themeColor="text1"/>
          <w:sz w:val="22"/>
          <w:szCs w:val="22"/>
        </w:rPr>
        <w:t xml:space="preserve"> ZJNPOV</w:t>
      </w:r>
    </w:p>
    <w:p w14:paraId="45F75E1E" w14:textId="77777777" w:rsidR="00D46231" w:rsidRPr="008169E8" w:rsidRDefault="00D46231" w:rsidP="00D46231">
      <w:pPr>
        <w:numPr>
          <w:ilvl w:val="0"/>
          <w:numId w:val="2"/>
        </w:numPr>
        <w:autoSpaceDE w:val="0"/>
        <w:autoSpaceDN w:val="0"/>
        <w:adjustRightInd w:val="0"/>
        <w:spacing w:before="0" w:line="276" w:lineRule="auto"/>
        <w:jc w:val="both"/>
        <w:rPr>
          <w:i/>
          <w:color w:val="000000" w:themeColor="text1"/>
          <w:sz w:val="22"/>
          <w:szCs w:val="22"/>
        </w:rPr>
      </w:pPr>
      <w:r w:rsidRPr="008169E8">
        <w:rPr>
          <w:i/>
          <w:color w:val="000000" w:themeColor="text1"/>
          <w:sz w:val="22"/>
          <w:szCs w:val="22"/>
        </w:rPr>
        <w:t>da nismo v stečajnem postopku;</w:t>
      </w:r>
    </w:p>
    <w:p w14:paraId="3DE281E3" w14:textId="77777777" w:rsidR="00D46231" w:rsidRPr="008169E8" w:rsidRDefault="00D46231" w:rsidP="00D46231">
      <w:pPr>
        <w:numPr>
          <w:ilvl w:val="0"/>
          <w:numId w:val="2"/>
        </w:numPr>
        <w:autoSpaceDE w:val="0"/>
        <w:autoSpaceDN w:val="0"/>
        <w:adjustRightInd w:val="0"/>
        <w:spacing w:before="0" w:line="276" w:lineRule="auto"/>
        <w:jc w:val="both"/>
        <w:rPr>
          <w:b/>
          <w:i/>
          <w:color w:val="000000" w:themeColor="text1"/>
          <w:sz w:val="22"/>
          <w:szCs w:val="22"/>
        </w:rPr>
      </w:pPr>
      <w:r w:rsidRPr="008169E8">
        <w:rPr>
          <w:i/>
          <w:color w:val="000000" w:themeColor="text1"/>
          <w:sz w:val="22"/>
          <w:szCs w:val="22"/>
        </w:rPr>
        <w:t>da proti nam ni bil podan predlog za začetek likvidacije ali stečajnega postopka ali za začetek postopka prisilne poravnave;</w:t>
      </w:r>
    </w:p>
    <w:p w14:paraId="359DA4E7" w14:textId="77777777" w:rsidR="00D46231" w:rsidRPr="008169E8" w:rsidRDefault="00D46231" w:rsidP="00D46231">
      <w:pPr>
        <w:numPr>
          <w:ilvl w:val="0"/>
          <w:numId w:val="2"/>
        </w:numPr>
        <w:autoSpaceDE w:val="0"/>
        <w:autoSpaceDN w:val="0"/>
        <w:adjustRightInd w:val="0"/>
        <w:spacing w:before="0" w:line="276" w:lineRule="auto"/>
        <w:jc w:val="both"/>
        <w:rPr>
          <w:b/>
          <w:i/>
          <w:color w:val="000000" w:themeColor="text1"/>
          <w:sz w:val="22"/>
          <w:szCs w:val="22"/>
        </w:rPr>
      </w:pPr>
      <w:r w:rsidRPr="008169E8">
        <w:rPr>
          <w:i/>
          <w:color w:val="000000" w:themeColor="text1"/>
          <w:sz w:val="22"/>
          <w:szCs w:val="22"/>
        </w:rPr>
        <w:t>da nismo v postopku prisilne poravnave ali v postopku prisilnega prenehanja, da z našimi posli iz drugih razlogov ne upravlja sodišče in da nismo opustili poslovne dejavnosti, in da nismo v katerem koli podobnem položaju;</w:t>
      </w:r>
    </w:p>
    <w:p w14:paraId="7BCBF7AC" w14:textId="77777777" w:rsidR="00D46231" w:rsidRPr="008169E8" w:rsidRDefault="00D46231" w:rsidP="00D46231">
      <w:pPr>
        <w:numPr>
          <w:ilvl w:val="0"/>
          <w:numId w:val="2"/>
        </w:numPr>
        <w:autoSpaceDE w:val="0"/>
        <w:autoSpaceDN w:val="0"/>
        <w:adjustRightInd w:val="0"/>
        <w:spacing w:before="0" w:line="276" w:lineRule="auto"/>
        <w:jc w:val="both"/>
        <w:rPr>
          <w:i/>
          <w:color w:val="000000" w:themeColor="text1"/>
          <w:sz w:val="22"/>
          <w:szCs w:val="22"/>
        </w:rPr>
      </w:pPr>
      <w:r w:rsidRPr="008169E8">
        <w:rPr>
          <w:i/>
          <w:color w:val="000000" w:themeColor="text1"/>
          <w:sz w:val="22"/>
          <w:szCs w:val="22"/>
        </w:rPr>
        <w:t xml:space="preserve">pri dajanju informacij, zahtevanih v skladu z določbami 75. </w:t>
      </w:r>
      <w:r w:rsidR="001D45FA" w:rsidRPr="008169E8">
        <w:rPr>
          <w:i/>
          <w:color w:val="000000" w:themeColor="text1"/>
          <w:sz w:val="22"/>
          <w:szCs w:val="22"/>
        </w:rPr>
        <w:t>d</w:t>
      </w:r>
      <w:r w:rsidRPr="008169E8">
        <w:rPr>
          <w:i/>
          <w:color w:val="000000" w:themeColor="text1"/>
          <w:sz w:val="22"/>
          <w:szCs w:val="22"/>
        </w:rPr>
        <w:t xml:space="preserve">o 81. </w:t>
      </w:r>
      <w:r w:rsidR="001D45FA" w:rsidRPr="008169E8">
        <w:rPr>
          <w:i/>
          <w:color w:val="000000" w:themeColor="text1"/>
          <w:sz w:val="22"/>
          <w:szCs w:val="22"/>
        </w:rPr>
        <w:t>č</w:t>
      </w:r>
      <w:r w:rsidRPr="008169E8">
        <w:rPr>
          <w:i/>
          <w:color w:val="000000" w:themeColor="text1"/>
          <w:sz w:val="22"/>
          <w:szCs w:val="22"/>
        </w:rPr>
        <w:t>lena ZJN-3 v tem ali predhodnih postopkih nismo namerno podali zavajajoče razlage ali teh informacij nismo zagotovili,</w:t>
      </w:r>
    </w:p>
    <w:p w14:paraId="5AE985CE" w14:textId="77777777" w:rsidR="00D46231" w:rsidRPr="008169E8" w:rsidRDefault="00D46231" w:rsidP="00D46231">
      <w:pPr>
        <w:pStyle w:val="Odstavekseznama"/>
        <w:numPr>
          <w:ilvl w:val="0"/>
          <w:numId w:val="2"/>
        </w:numPr>
        <w:autoSpaceDE w:val="0"/>
        <w:autoSpaceDN w:val="0"/>
        <w:adjustRightInd w:val="0"/>
        <w:jc w:val="both"/>
        <w:rPr>
          <w:rFonts w:ascii="Times New Roman" w:hAnsi="Times New Roman"/>
          <w:i/>
          <w:color w:val="000000" w:themeColor="text1"/>
          <w:sz w:val="22"/>
          <w:szCs w:val="22"/>
        </w:rPr>
      </w:pPr>
      <w:r w:rsidRPr="008169E8">
        <w:rPr>
          <w:rFonts w:ascii="Times New Roman" w:hAnsi="Times New Roman"/>
          <w:i/>
          <w:color w:val="000000" w:themeColor="text1"/>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BBF27A5" w14:textId="77777777" w:rsidR="00D46231" w:rsidRPr="008169E8" w:rsidRDefault="00D46231" w:rsidP="00D46231">
      <w:pPr>
        <w:pStyle w:val="Odstavekseznama"/>
        <w:numPr>
          <w:ilvl w:val="0"/>
          <w:numId w:val="2"/>
        </w:numPr>
        <w:autoSpaceDE w:val="0"/>
        <w:autoSpaceDN w:val="0"/>
        <w:adjustRightInd w:val="0"/>
        <w:jc w:val="both"/>
        <w:rPr>
          <w:rFonts w:ascii="Times New Roman" w:hAnsi="Times New Roman"/>
          <w:i/>
          <w:color w:val="000000" w:themeColor="text1"/>
          <w:sz w:val="22"/>
          <w:szCs w:val="22"/>
        </w:rPr>
      </w:pPr>
      <w:r w:rsidRPr="008169E8">
        <w:rPr>
          <w:rFonts w:ascii="Times New Roman" w:hAnsi="Times New Roman"/>
          <w:i/>
          <w:color w:val="000000" w:themeColor="text1"/>
          <w:sz w:val="22"/>
          <w:szCs w:val="22"/>
        </w:rPr>
        <w:t>na dan oddaje ponudbe ali prijave nimamo nepredloženih obračunov davčnih odtegljajev za dohodke iz delovnega razmerja za obdobje zadnjih petih let do dne oddaje ponudbe ali prijave;</w:t>
      </w:r>
    </w:p>
    <w:p w14:paraId="7F60CFC9" w14:textId="77777777" w:rsidR="00D46231" w:rsidRPr="008169E8" w:rsidRDefault="00D46231" w:rsidP="00D46231">
      <w:pPr>
        <w:pStyle w:val="Odstavekseznama"/>
        <w:numPr>
          <w:ilvl w:val="0"/>
          <w:numId w:val="2"/>
        </w:numPr>
        <w:autoSpaceDE w:val="0"/>
        <w:autoSpaceDN w:val="0"/>
        <w:adjustRightInd w:val="0"/>
        <w:jc w:val="both"/>
        <w:rPr>
          <w:rFonts w:ascii="Times New Roman" w:hAnsi="Times New Roman"/>
          <w:i/>
          <w:color w:val="000000" w:themeColor="text1"/>
          <w:sz w:val="22"/>
          <w:szCs w:val="22"/>
        </w:rPr>
      </w:pPr>
      <w:r w:rsidRPr="008169E8">
        <w:rPr>
          <w:rFonts w:ascii="Times New Roman" w:hAnsi="Times New Roman"/>
          <w:i/>
          <w:color w:val="000000" w:themeColor="text1"/>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14:paraId="401052F9" w14:textId="77777777" w:rsidR="00D46231" w:rsidRPr="008169E8" w:rsidRDefault="00D46231" w:rsidP="00D46231">
      <w:pPr>
        <w:pStyle w:val="Odstavekseznama"/>
        <w:autoSpaceDE w:val="0"/>
        <w:autoSpaceDN w:val="0"/>
        <w:adjustRightInd w:val="0"/>
        <w:ind w:left="360"/>
        <w:jc w:val="both"/>
        <w:rPr>
          <w:rFonts w:ascii="Times New Roman" w:hAnsi="Times New Roman"/>
          <w:i/>
          <w:color w:val="000000" w:themeColor="text1"/>
          <w:sz w:val="22"/>
          <w:szCs w:val="22"/>
        </w:rPr>
      </w:pPr>
    </w:p>
    <w:p w14:paraId="4D4BE529" w14:textId="77777777" w:rsidR="00D46231" w:rsidRPr="008169E8" w:rsidRDefault="00D46231" w:rsidP="00D46231">
      <w:pPr>
        <w:spacing w:line="276" w:lineRule="auto"/>
        <w:jc w:val="both"/>
        <w:rPr>
          <w:i/>
          <w:sz w:val="22"/>
          <w:szCs w:val="22"/>
        </w:rPr>
      </w:pPr>
      <w:r w:rsidRPr="008169E8">
        <w:rPr>
          <w:i/>
          <w:sz w:val="22"/>
          <w:szCs w:val="22"/>
        </w:rPr>
        <w:t>Navedeni podatki so resnični in smo jih, če bo naročnik tako zahteval, pripravljeni dokazati s predložitvijo ustreznih dokazil oziroma potrdil.</w:t>
      </w:r>
    </w:p>
    <w:p w14:paraId="73A33367" w14:textId="77777777" w:rsidR="00D46231" w:rsidRPr="008169E8" w:rsidRDefault="00D46231" w:rsidP="00D46231">
      <w:pPr>
        <w:jc w:val="both"/>
        <w:rPr>
          <w:i/>
          <w:sz w:val="22"/>
          <w:szCs w:val="22"/>
        </w:rPr>
      </w:pPr>
    </w:p>
    <w:p w14:paraId="56F7EAA1" w14:textId="77777777" w:rsidR="007D6255" w:rsidRPr="008169E8" w:rsidRDefault="007D6255" w:rsidP="00D46231">
      <w:pPr>
        <w:jc w:val="both"/>
        <w:rPr>
          <w:i/>
          <w:sz w:val="22"/>
          <w:szCs w:val="22"/>
        </w:rPr>
      </w:pPr>
    </w:p>
    <w:p w14:paraId="7FF11832" w14:textId="77777777" w:rsidR="00D46231" w:rsidRPr="008169E8" w:rsidRDefault="00D46231" w:rsidP="00D46231">
      <w:pPr>
        <w:autoSpaceDE w:val="0"/>
        <w:autoSpaceDN w:val="0"/>
        <w:adjustRightInd w:val="0"/>
        <w:jc w:val="both"/>
        <w:rPr>
          <w:i/>
          <w:sz w:val="22"/>
          <w:szCs w:val="22"/>
        </w:rPr>
      </w:pPr>
      <w:r w:rsidRPr="008169E8">
        <w:rPr>
          <w:i/>
          <w:sz w:val="22"/>
          <w:szCs w:val="22"/>
        </w:rPr>
        <w:t>Kraj in datum:</w:t>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t>Žig ponudnika in podpis pooblaščene osebe:</w:t>
      </w:r>
    </w:p>
    <w:p w14:paraId="5F3A4414" w14:textId="77777777" w:rsidR="00D46231" w:rsidRPr="008169E8" w:rsidRDefault="00D46231" w:rsidP="00D46231">
      <w:pPr>
        <w:autoSpaceDE w:val="0"/>
        <w:autoSpaceDN w:val="0"/>
        <w:adjustRightInd w:val="0"/>
        <w:jc w:val="both"/>
        <w:rPr>
          <w:i/>
          <w:sz w:val="22"/>
          <w:szCs w:val="22"/>
        </w:rPr>
      </w:pPr>
    </w:p>
    <w:p w14:paraId="59528E4D" w14:textId="77777777" w:rsidR="007D6255" w:rsidRPr="008169E8" w:rsidRDefault="007D6255" w:rsidP="00D46231">
      <w:pPr>
        <w:autoSpaceDE w:val="0"/>
        <w:autoSpaceDN w:val="0"/>
        <w:adjustRightInd w:val="0"/>
        <w:jc w:val="both"/>
        <w:rPr>
          <w:i/>
          <w:sz w:val="22"/>
          <w:szCs w:val="22"/>
        </w:rPr>
      </w:pPr>
    </w:p>
    <w:p w14:paraId="4F2A1469" w14:textId="77777777" w:rsidR="00D46231" w:rsidRPr="008169E8" w:rsidRDefault="00D46231" w:rsidP="00D46231">
      <w:pPr>
        <w:rPr>
          <w:b/>
          <w:i/>
          <w:sz w:val="22"/>
          <w:szCs w:val="22"/>
        </w:rPr>
      </w:pPr>
      <w:r w:rsidRPr="008169E8">
        <w:rPr>
          <w:b/>
          <w:i/>
          <w:sz w:val="22"/>
          <w:szCs w:val="22"/>
        </w:rPr>
        <w:t>OPOMBA:</w:t>
      </w:r>
    </w:p>
    <w:p w14:paraId="1C5DE453" w14:textId="77777777" w:rsidR="00D46231" w:rsidRPr="008169E8" w:rsidRDefault="00D46231" w:rsidP="00D46231">
      <w:pPr>
        <w:autoSpaceDE w:val="0"/>
        <w:autoSpaceDN w:val="0"/>
        <w:adjustRightInd w:val="0"/>
        <w:rPr>
          <w:b/>
          <w:i/>
          <w:sz w:val="22"/>
          <w:szCs w:val="22"/>
        </w:rPr>
      </w:pPr>
      <w:r w:rsidRPr="008169E8">
        <w:rPr>
          <w:b/>
          <w:i/>
          <w:sz w:val="22"/>
          <w:szCs w:val="22"/>
        </w:rPr>
        <w:t>Obrazec morajo izpolniti in podpisati ponudnik, vsi partnerji v skupnem nastopu in vsi podizvajalci.</w:t>
      </w:r>
    </w:p>
    <w:p w14:paraId="590D185F" w14:textId="77777777" w:rsidR="008D30B0" w:rsidRPr="008169E8" w:rsidRDefault="00D46231" w:rsidP="00D46231">
      <w:pPr>
        <w:pStyle w:val="Naslov2"/>
        <w:rPr>
          <w:rFonts w:ascii="Times New Roman" w:hAnsi="Times New Roman"/>
          <w:i/>
          <w:spacing w:val="0"/>
        </w:rPr>
      </w:pPr>
      <w:r w:rsidRPr="008169E8">
        <w:rPr>
          <w:b w:val="0"/>
          <w:i/>
        </w:rPr>
        <w:br w:type="page"/>
      </w:r>
      <w:bookmarkStart w:id="8" w:name="_Toc498493125"/>
      <w:r w:rsidR="00010E18" w:rsidRPr="008169E8">
        <w:rPr>
          <w:rFonts w:ascii="Times New Roman" w:hAnsi="Times New Roman"/>
          <w:i/>
          <w:shd w:val="clear" w:color="auto" w:fill="FFFFFF"/>
        </w:rPr>
        <w:lastRenderedPageBreak/>
        <w:t xml:space="preserve">Razpisni obrazec </w:t>
      </w:r>
      <w:r w:rsidR="006159DC" w:rsidRPr="008169E8">
        <w:rPr>
          <w:rFonts w:ascii="Times New Roman" w:hAnsi="Times New Roman"/>
          <w:i/>
        </w:rPr>
        <w:t>6</w:t>
      </w:r>
      <w:r w:rsidR="008D30B0" w:rsidRPr="008169E8">
        <w:rPr>
          <w:rFonts w:ascii="Times New Roman" w:hAnsi="Times New Roman"/>
          <w:i/>
        </w:rPr>
        <w:t>:</w:t>
      </w:r>
      <w:r w:rsidR="002F25E5" w:rsidRPr="008169E8">
        <w:rPr>
          <w:rFonts w:ascii="Times New Roman" w:hAnsi="Times New Roman"/>
          <w:i/>
        </w:rPr>
        <w:tab/>
      </w:r>
      <w:r w:rsidR="008D30B0" w:rsidRPr="008169E8">
        <w:rPr>
          <w:rFonts w:ascii="Times New Roman" w:hAnsi="Times New Roman"/>
          <w:i/>
        </w:rPr>
        <w:t>I</w:t>
      </w:r>
      <w:r w:rsidR="00DE096F" w:rsidRPr="008169E8">
        <w:rPr>
          <w:rFonts w:ascii="Times New Roman" w:hAnsi="Times New Roman"/>
          <w:i/>
        </w:rPr>
        <w:t>zjava ponudnika o posredovanju podatkov</w:t>
      </w:r>
      <w:bookmarkEnd w:id="8"/>
      <w:r w:rsidR="00DE096F" w:rsidRPr="008169E8">
        <w:rPr>
          <w:rFonts w:ascii="Times New Roman" w:hAnsi="Times New Roman"/>
          <w:i/>
        </w:rPr>
        <w:t xml:space="preserve"> </w:t>
      </w:r>
    </w:p>
    <w:p w14:paraId="666CD4A5" w14:textId="77777777" w:rsidR="00742197" w:rsidRPr="008169E8" w:rsidRDefault="00742197" w:rsidP="008D30B0">
      <w:pPr>
        <w:autoSpaceDE w:val="0"/>
        <w:autoSpaceDN w:val="0"/>
        <w:adjustRightInd w:val="0"/>
        <w:rPr>
          <w:b/>
          <w:i/>
        </w:rPr>
      </w:pPr>
    </w:p>
    <w:p w14:paraId="78269980" w14:textId="77777777" w:rsidR="00F246EC" w:rsidRPr="008169E8" w:rsidRDefault="00F246EC" w:rsidP="008D30B0">
      <w:pPr>
        <w:autoSpaceDE w:val="0"/>
        <w:autoSpaceDN w:val="0"/>
        <w:adjustRightInd w:val="0"/>
        <w:rPr>
          <w:b/>
          <w:i/>
        </w:rPr>
      </w:pPr>
    </w:p>
    <w:p w14:paraId="7BDBC25A" w14:textId="77777777" w:rsidR="00742197" w:rsidRPr="008169E8" w:rsidRDefault="00742197" w:rsidP="00CD15B1">
      <w:pPr>
        <w:autoSpaceDE w:val="0"/>
        <w:autoSpaceDN w:val="0"/>
        <w:adjustRightInd w:val="0"/>
        <w:rPr>
          <w:i/>
        </w:rPr>
      </w:pPr>
      <w:r w:rsidRPr="008169E8">
        <w:rPr>
          <w:i/>
        </w:rPr>
        <w:t>PONUDNIK:</w:t>
      </w:r>
    </w:p>
    <w:p w14:paraId="38BBE477" w14:textId="77777777" w:rsidR="00EE1871" w:rsidRPr="008169E8" w:rsidRDefault="00EE1871" w:rsidP="00EE1871">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1B38871E" w14:textId="77777777" w:rsidR="00EE1871" w:rsidRPr="008169E8" w:rsidRDefault="00EE1871" w:rsidP="00EE1871">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62A4543A" w14:textId="77777777" w:rsidR="00EE1871" w:rsidRPr="008169E8" w:rsidRDefault="00EE1871" w:rsidP="00EE1871">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5540161A" w14:textId="77777777" w:rsidR="00742197" w:rsidRPr="008169E8" w:rsidRDefault="00742197" w:rsidP="00CD15B1">
      <w:pPr>
        <w:autoSpaceDE w:val="0"/>
        <w:autoSpaceDN w:val="0"/>
        <w:adjustRightInd w:val="0"/>
        <w:jc w:val="both"/>
        <w:rPr>
          <w:b/>
          <w:i/>
        </w:rPr>
      </w:pPr>
    </w:p>
    <w:p w14:paraId="169CC5E7" w14:textId="77777777" w:rsidR="00742197" w:rsidRPr="008169E8" w:rsidRDefault="00742197" w:rsidP="00CD15B1">
      <w:pPr>
        <w:autoSpaceDE w:val="0"/>
        <w:autoSpaceDN w:val="0"/>
        <w:adjustRightInd w:val="0"/>
        <w:jc w:val="center"/>
        <w:rPr>
          <w:b/>
          <w:i/>
        </w:rPr>
      </w:pPr>
    </w:p>
    <w:p w14:paraId="1760FC52" w14:textId="77777777" w:rsidR="008D30B0" w:rsidRPr="008169E8" w:rsidRDefault="008D30B0" w:rsidP="00F246EC">
      <w:pPr>
        <w:spacing w:line="276" w:lineRule="auto"/>
        <w:jc w:val="center"/>
        <w:rPr>
          <w:b/>
          <w:i/>
        </w:rPr>
      </w:pPr>
      <w:r w:rsidRPr="008169E8">
        <w:rPr>
          <w:b/>
          <w:i/>
        </w:rPr>
        <w:t>IZJAVA</w:t>
      </w:r>
    </w:p>
    <w:p w14:paraId="7EBCA19D" w14:textId="77777777" w:rsidR="00742197" w:rsidRPr="008169E8" w:rsidRDefault="00742197" w:rsidP="00F246EC">
      <w:pPr>
        <w:autoSpaceDE w:val="0"/>
        <w:autoSpaceDN w:val="0"/>
        <w:adjustRightInd w:val="0"/>
        <w:spacing w:line="276" w:lineRule="auto"/>
        <w:rPr>
          <w:b/>
          <w:i/>
        </w:rPr>
      </w:pPr>
    </w:p>
    <w:p w14:paraId="2590FD59" w14:textId="77777777" w:rsidR="00742197" w:rsidRPr="008169E8" w:rsidRDefault="00742197" w:rsidP="00F246EC">
      <w:pPr>
        <w:autoSpaceDE w:val="0"/>
        <w:autoSpaceDN w:val="0"/>
        <w:adjustRightInd w:val="0"/>
        <w:spacing w:line="276" w:lineRule="auto"/>
        <w:jc w:val="both"/>
        <w:rPr>
          <w:i/>
        </w:rPr>
      </w:pPr>
      <w:r w:rsidRPr="008169E8">
        <w:rPr>
          <w:i/>
        </w:rPr>
        <w:t>Pod kazensko in materialno odgovornostjo izjavljamo, da bomo naročniku, na njegov poziv, v postopku javnega naročanja ali pri izvajanju javnega naročila, posredovali podatke o:</w:t>
      </w:r>
    </w:p>
    <w:p w14:paraId="4653F5CE" w14:textId="77777777" w:rsidR="00742197" w:rsidRPr="008169E8" w:rsidRDefault="00742197" w:rsidP="00F246EC">
      <w:pPr>
        <w:numPr>
          <w:ilvl w:val="0"/>
          <w:numId w:val="1"/>
        </w:numPr>
        <w:autoSpaceDE w:val="0"/>
        <w:autoSpaceDN w:val="0"/>
        <w:adjustRightInd w:val="0"/>
        <w:spacing w:before="0" w:line="276" w:lineRule="auto"/>
        <w:jc w:val="both"/>
        <w:rPr>
          <w:i/>
        </w:rPr>
      </w:pPr>
      <w:r w:rsidRPr="008169E8">
        <w:rPr>
          <w:i/>
        </w:rPr>
        <w:t>svojih ustanoviteljih, družbenikih, vključno s tihimi družbeniki, delničarji, komand</w:t>
      </w:r>
      <w:r w:rsidR="00F35C3C" w:rsidRPr="008169E8">
        <w:rPr>
          <w:i/>
        </w:rPr>
        <w:t>i</w:t>
      </w:r>
      <w:r w:rsidRPr="008169E8">
        <w:rPr>
          <w:i/>
        </w:rPr>
        <w:t>st</w:t>
      </w:r>
      <w:r w:rsidR="00F35C3C" w:rsidRPr="008169E8">
        <w:rPr>
          <w:i/>
        </w:rPr>
        <w:t>i</w:t>
      </w:r>
      <w:r w:rsidRPr="008169E8">
        <w:rPr>
          <w:i/>
        </w:rPr>
        <w:t xml:space="preserve"> ali drugih lastnikih in podatke o lastniških deležih navedenih oseb;</w:t>
      </w:r>
    </w:p>
    <w:p w14:paraId="1E09BBB3" w14:textId="77777777" w:rsidR="00742197" w:rsidRPr="008169E8" w:rsidRDefault="00742197" w:rsidP="00F246EC">
      <w:pPr>
        <w:numPr>
          <w:ilvl w:val="0"/>
          <w:numId w:val="1"/>
        </w:numPr>
        <w:autoSpaceDE w:val="0"/>
        <w:autoSpaceDN w:val="0"/>
        <w:adjustRightInd w:val="0"/>
        <w:spacing w:before="0" w:line="276" w:lineRule="auto"/>
        <w:jc w:val="both"/>
        <w:rPr>
          <w:i/>
        </w:rPr>
      </w:pPr>
      <w:r w:rsidRPr="008169E8">
        <w:rPr>
          <w:i/>
        </w:rPr>
        <w:t>gospodarskih subjektih, za katere se glede na določbe zakona, ki ureja gospodarske družbe, šteje, da so z njim povezane družbe.</w:t>
      </w:r>
    </w:p>
    <w:p w14:paraId="76729006" w14:textId="77777777" w:rsidR="00742197" w:rsidRPr="008169E8" w:rsidRDefault="00742197" w:rsidP="00F246EC">
      <w:pPr>
        <w:numPr>
          <w:ilvl w:val="0"/>
          <w:numId w:val="1"/>
        </w:numPr>
        <w:autoSpaceDE w:val="0"/>
        <w:autoSpaceDN w:val="0"/>
        <w:adjustRightInd w:val="0"/>
        <w:spacing w:before="0" w:line="276" w:lineRule="auto"/>
        <w:jc w:val="both"/>
        <w:rPr>
          <w:i/>
        </w:rPr>
      </w:pPr>
      <w:r w:rsidRPr="008169E8">
        <w:rPr>
          <w:i/>
        </w:rPr>
        <w:t>udeležbi fizičnih in pravnih oseb v lastništvu ponudnika, vključno z udeležbo tihih družbenikov, ter o gospodarskih subjektih, za katere se glede na določbe zakona, ki ureja gospodarske družbe, šteje, da so povezane družbe s ponudnikom.</w:t>
      </w:r>
    </w:p>
    <w:p w14:paraId="240C39C1" w14:textId="77777777" w:rsidR="00742197" w:rsidRPr="008169E8" w:rsidRDefault="00742197" w:rsidP="00F246EC">
      <w:pPr>
        <w:autoSpaceDE w:val="0"/>
        <w:autoSpaceDN w:val="0"/>
        <w:adjustRightInd w:val="0"/>
        <w:spacing w:line="276" w:lineRule="auto"/>
        <w:ind w:left="360"/>
        <w:jc w:val="both"/>
        <w:rPr>
          <w:i/>
        </w:rPr>
      </w:pPr>
    </w:p>
    <w:p w14:paraId="04107975" w14:textId="77777777" w:rsidR="00742197" w:rsidRPr="008169E8" w:rsidRDefault="00742197" w:rsidP="00F246EC">
      <w:pPr>
        <w:autoSpaceDE w:val="0"/>
        <w:autoSpaceDN w:val="0"/>
        <w:adjustRightInd w:val="0"/>
        <w:spacing w:line="276" w:lineRule="auto"/>
        <w:jc w:val="both"/>
        <w:rPr>
          <w:i/>
        </w:rPr>
      </w:pPr>
      <w:r w:rsidRPr="008169E8">
        <w:rPr>
          <w:i/>
        </w:rPr>
        <w:t>Podatke bomo naročniku posredovali v roku 8 (osmih) dni, od dneva prejema poziva.</w:t>
      </w:r>
    </w:p>
    <w:p w14:paraId="071036E7" w14:textId="77777777" w:rsidR="00742197" w:rsidRPr="008169E8" w:rsidRDefault="00742197" w:rsidP="00F246EC">
      <w:pPr>
        <w:autoSpaceDE w:val="0"/>
        <w:autoSpaceDN w:val="0"/>
        <w:adjustRightInd w:val="0"/>
        <w:spacing w:line="276" w:lineRule="auto"/>
        <w:jc w:val="right"/>
        <w:rPr>
          <w:i/>
        </w:rPr>
      </w:pPr>
    </w:p>
    <w:p w14:paraId="1416F4A4" w14:textId="77777777" w:rsidR="00742197" w:rsidRPr="008169E8" w:rsidRDefault="00742197" w:rsidP="00F246EC">
      <w:pPr>
        <w:autoSpaceDE w:val="0"/>
        <w:autoSpaceDN w:val="0"/>
        <w:adjustRightInd w:val="0"/>
        <w:spacing w:line="276" w:lineRule="auto"/>
        <w:jc w:val="right"/>
        <w:rPr>
          <w:i/>
        </w:rPr>
      </w:pPr>
    </w:p>
    <w:p w14:paraId="4FB3FE4F" w14:textId="77777777" w:rsidR="00CF5E25" w:rsidRPr="008169E8" w:rsidRDefault="00CF5E25" w:rsidP="00F246EC">
      <w:pPr>
        <w:spacing w:before="0" w:line="276" w:lineRule="auto"/>
        <w:ind w:left="641" w:firstLine="73"/>
        <w:rPr>
          <w:rFonts w:eastAsia="Times New Roman"/>
          <w:i/>
          <w:noProof/>
          <w:lang w:eastAsia="sl-SI"/>
        </w:rPr>
      </w:pPr>
      <w:r w:rsidRPr="008169E8">
        <w:rPr>
          <w:rFonts w:eastAsia="Times New Roman"/>
          <w:i/>
          <w:noProof/>
          <w:lang w:eastAsia="sl-SI"/>
        </w:rPr>
        <w:t>Kraj in datum:</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Žig:</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Podpis ponudnika:</w:t>
      </w:r>
    </w:p>
    <w:p w14:paraId="47300885" w14:textId="77777777" w:rsidR="00742197" w:rsidRPr="008169E8" w:rsidRDefault="00742197" w:rsidP="00CD15B1">
      <w:pPr>
        <w:autoSpaceDE w:val="0"/>
        <w:autoSpaceDN w:val="0"/>
        <w:adjustRightInd w:val="0"/>
        <w:jc w:val="right"/>
        <w:rPr>
          <w:i/>
        </w:rPr>
      </w:pPr>
    </w:p>
    <w:p w14:paraId="18C3BEC5" w14:textId="77777777" w:rsidR="00742197" w:rsidRPr="008169E8" w:rsidRDefault="00742197" w:rsidP="00CD15B1">
      <w:pPr>
        <w:autoSpaceDE w:val="0"/>
        <w:autoSpaceDN w:val="0"/>
        <w:adjustRightInd w:val="0"/>
        <w:jc w:val="right"/>
        <w:rPr>
          <w:b/>
          <w:i/>
        </w:rPr>
      </w:pPr>
    </w:p>
    <w:p w14:paraId="287A46FC" w14:textId="77777777" w:rsidR="00742197" w:rsidRPr="008169E8" w:rsidRDefault="00742197" w:rsidP="00CD15B1">
      <w:pPr>
        <w:rPr>
          <w:b/>
          <w:i/>
        </w:rPr>
      </w:pPr>
      <w:r w:rsidRPr="008169E8">
        <w:rPr>
          <w:b/>
          <w:i/>
        </w:rPr>
        <w:t>OPOMBA:</w:t>
      </w:r>
    </w:p>
    <w:p w14:paraId="76020CF5" w14:textId="77777777" w:rsidR="00742197" w:rsidRPr="008169E8" w:rsidRDefault="00742197" w:rsidP="00CD15B1">
      <w:pPr>
        <w:rPr>
          <w:b/>
          <w:i/>
        </w:rPr>
      </w:pPr>
      <w:r w:rsidRPr="008169E8">
        <w:rPr>
          <w:b/>
          <w:i/>
        </w:rPr>
        <w:t>Obrazec morajo izpolniti in podpisati ponudnik, vsi partnerji v skupnem nastopu in vsi podizvajalci.</w:t>
      </w:r>
    </w:p>
    <w:p w14:paraId="47B803EC" w14:textId="77777777" w:rsidR="00DD60F6" w:rsidRPr="008169E8" w:rsidRDefault="00DD60F6">
      <w:pPr>
        <w:spacing w:before="0"/>
        <w:rPr>
          <w:b/>
          <w:i/>
        </w:rPr>
      </w:pPr>
      <w:r w:rsidRPr="008169E8">
        <w:rPr>
          <w:b/>
          <w:i/>
        </w:rPr>
        <w:br w:type="page"/>
      </w:r>
    </w:p>
    <w:p w14:paraId="797B4461" w14:textId="77777777" w:rsidR="008D30B0" w:rsidRPr="008169E8" w:rsidRDefault="00010E18" w:rsidP="0052359F">
      <w:pPr>
        <w:pStyle w:val="Naslov2"/>
        <w:rPr>
          <w:rFonts w:ascii="Times New Roman" w:hAnsi="Times New Roman"/>
          <w:i/>
        </w:rPr>
      </w:pPr>
      <w:bookmarkStart w:id="9" w:name="_Toc498493126"/>
      <w:r w:rsidRPr="008169E8">
        <w:rPr>
          <w:rFonts w:ascii="Times New Roman" w:hAnsi="Times New Roman"/>
          <w:i/>
          <w:shd w:val="clear" w:color="auto" w:fill="FFFFFF"/>
        </w:rPr>
        <w:lastRenderedPageBreak/>
        <w:t xml:space="preserve">Razpisni obrazec </w:t>
      </w:r>
      <w:r w:rsidR="006159DC" w:rsidRPr="008169E8">
        <w:rPr>
          <w:rFonts w:ascii="Times New Roman" w:hAnsi="Times New Roman"/>
          <w:i/>
        </w:rPr>
        <w:t>7</w:t>
      </w:r>
      <w:r w:rsidR="008D30B0" w:rsidRPr="008169E8">
        <w:rPr>
          <w:rFonts w:ascii="Times New Roman" w:hAnsi="Times New Roman"/>
          <w:i/>
        </w:rPr>
        <w:t>:</w:t>
      </w:r>
      <w:r w:rsidR="007B3F29" w:rsidRPr="008169E8">
        <w:rPr>
          <w:rFonts w:ascii="Times New Roman" w:hAnsi="Times New Roman"/>
          <w:i/>
        </w:rPr>
        <w:tab/>
      </w:r>
      <w:r w:rsidR="00DE096F" w:rsidRPr="008169E8">
        <w:rPr>
          <w:rFonts w:ascii="Times New Roman" w:hAnsi="Times New Roman"/>
          <w:i/>
        </w:rPr>
        <w:t>Izjava ponudnika o sprejemanju vseh ostalih pogojev</w:t>
      </w:r>
      <w:bookmarkEnd w:id="9"/>
    </w:p>
    <w:p w14:paraId="08FB40AB" w14:textId="77777777" w:rsidR="006A0EB5" w:rsidRPr="008169E8" w:rsidRDefault="006A0EB5" w:rsidP="00010E18">
      <w:pPr>
        <w:pStyle w:val="Naslov3"/>
        <w:ind w:left="0"/>
        <w:rPr>
          <w:rFonts w:ascii="Times New Roman" w:hAnsi="Times New Roman"/>
          <w:i/>
        </w:rPr>
      </w:pPr>
    </w:p>
    <w:p w14:paraId="29EC8450" w14:textId="77777777" w:rsidR="00F246EC" w:rsidRPr="008169E8" w:rsidRDefault="00F246EC" w:rsidP="00F246EC">
      <w:pPr>
        <w:pStyle w:val="Telobesedila"/>
        <w:rPr>
          <w:i/>
        </w:rPr>
      </w:pPr>
    </w:p>
    <w:p w14:paraId="719CC0A2" w14:textId="77777777" w:rsidR="0063395F" w:rsidRPr="008169E8" w:rsidRDefault="00742197" w:rsidP="00CD15B1">
      <w:pPr>
        <w:autoSpaceDE w:val="0"/>
        <w:autoSpaceDN w:val="0"/>
        <w:adjustRightInd w:val="0"/>
        <w:rPr>
          <w:i/>
        </w:rPr>
      </w:pPr>
      <w:r w:rsidRPr="008169E8">
        <w:rPr>
          <w:i/>
        </w:rPr>
        <w:t>PONUDNIK:</w:t>
      </w:r>
    </w:p>
    <w:p w14:paraId="2597034F" w14:textId="77777777" w:rsidR="00742197" w:rsidRPr="008169E8" w:rsidRDefault="003241BD" w:rsidP="00CD15B1">
      <w:pPr>
        <w:autoSpaceDE w:val="0"/>
        <w:autoSpaceDN w:val="0"/>
        <w:adjustRightInd w:val="0"/>
        <w:rPr>
          <w:i/>
        </w:rPr>
      </w:pPr>
      <w:r w:rsidRPr="008169E8">
        <w:rPr>
          <w:i/>
        </w:rPr>
        <w:t>………………………..</w:t>
      </w:r>
    </w:p>
    <w:p w14:paraId="2D66BC4D" w14:textId="77777777" w:rsidR="003241BD" w:rsidRPr="008169E8" w:rsidRDefault="003241BD" w:rsidP="00CD15B1">
      <w:pPr>
        <w:autoSpaceDE w:val="0"/>
        <w:autoSpaceDN w:val="0"/>
        <w:adjustRightInd w:val="0"/>
        <w:rPr>
          <w:i/>
        </w:rPr>
      </w:pPr>
      <w:r w:rsidRPr="008169E8">
        <w:rPr>
          <w:i/>
        </w:rPr>
        <w:t>………………………..</w:t>
      </w:r>
    </w:p>
    <w:p w14:paraId="59529E34" w14:textId="77777777" w:rsidR="00742197" w:rsidRPr="008169E8" w:rsidRDefault="003241BD" w:rsidP="00CD15B1">
      <w:pPr>
        <w:autoSpaceDE w:val="0"/>
        <w:autoSpaceDN w:val="0"/>
        <w:adjustRightInd w:val="0"/>
        <w:rPr>
          <w:i/>
        </w:rPr>
      </w:pPr>
      <w:r w:rsidRPr="008169E8">
        <w:rPr>
          <w:i/>
        </w:rPr>
        <w:t>………………………..</w:t>
      </w:r>
    </w:p>
    <w:p w14:paraId="518C0EA0" w14:textId="77777777" w:rsidR="00742197" w:rsidRPr="008169E8" w:rsidRDefault="00742197" w:rsidP="003241BD">
      <w:pPr>
        <w:jc w:val="both"/>
        <w:rPr>
          <w:i/>
        </w:rPr>
      </w:pPr>
    </w:p>
    <w:p w14:paraId="0519F2E2" w14:textId="77777777" w:rsidR="00E417CA" w:rsidRPr="008169E8" w:rsidRDefault="00E417CA" w:rsidP="00E417CA">
      <w:pPr>
        <w:autoSpaceDE w:val="0"/>
        <w:autoSpaceDN w:val="0"/>
        <w:adjustRightInd w:val="0"/>
        <w:spacing w:before="0" w:line="276" w:lineRule="auto"/>
        <w:jc w:val="both"/>
        <w:rPr>
          <w:i/>
          <w:sz w:val="22"/>
          <w:szCs w:val="22"/>
          <w:highlight w:val="yellow"/>
        </w:rPr>
      </w:pPr>
      <w:r w:rsidRPr="008169E8">
        <w:rPr>
          <w:i/>
          <w:sz w:val="22"/>
          <w:szCs w:val="22"/>
        </w:rPr>
        <w:t>Pod kazensko in materialno odgovornostjo izjavljamo, da:</w:t>
      </w:r>
    </w:p>
    <w:tbl>
      <w:tblPr>
        <w:tblW w:w="0" w:type="auto"/>
        <w:tblInd w:w="108" w:type="dxa"/>
        <w:tblLook w:val="04A0" w:firstRow="1" w:lastRow="0" w:firstColumn="1" w:lastColumn="0" w:noHBand="0" w:noVBand="1"/>
      </w:tblPr>
      <w:tblGrid>
        <w:gridCol w:w="9531"/>
      </w:tblGrid>
      <w:tr w:rsidR="00E417CA" w:rsidRPr="008169E8" w14:paraId="18902DA7" w14:textId="77777777" w:rsidTr="002517A5">
        <w:tc>
          <w:tcPr>
            <w:tcW w:w="0" w:type="auto"/>
            <w:tcMar>
              <w:top w:w="0" w:type="auto"/>
              <w:bottom w:w="0" w:type="auto"/>
            </w:tcMar>
          </w:tcPr>
          <w:p w14:paraId="4F878B03"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vse kopije dokumentov, ki so priloženi ponudbi, ustrezajo originalom;</w:t>
            </w:r>
          </w:p>
          <w:p w14:paraId="1DECD3CC"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1860D8E"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 xml:space="preserve">vse navedbe iz ponudbe ustrezajo dejanskemu stanju </w:t>
            </w:r>
            <w:r w:rsidR="002712A1" w:rsidRPr="008169E8">
              <w:rPr>
                <w:rFonts w:ascii="Times New Roman" w:hAnsi="Times New Roman"/>
                <w:i/>
                <w:sz w:val="22"/>
                <w:szCs w:val="22"/>
              </w:rPr>
              <w:t>–</w:t>
            </w:r>
            <w:r w:rsidRPr="008169E8">
              <w:rPr>
                <w:rFonts w:ascii="Times New Roman" w:hAnsi="Times New Roman"/>
                <w:i/>
                <w:sz w:val="22"/>
                <w:szCs w:val="22"/>
              </w:rPr>
              <w:t xml:space="preserve"> ponudnik naročniku daje pooblastilo, da jih preveri pri pristojnih organih, za kar bomo na naročnikovo zahtevo predložili ustrezna pooblastila, če jih bo ta zahteval;</w:t>
            </w:r>
          </w:p>
          <w:p w14:paraId="2EC2CF43"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v celoti sprejemamo pogoje javnega razpisa in vse pogoje, navedene v razpisni dokumentaciji, pod katerimi dajemo svojo ponudbo, ter soglašamo, da bodo ti pogoji v celoti sestavni del pogodbe;</w:t>
            </w:r>
          </w:p>
          <w:p w14:paraId="02960C8B"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smo pri pripravi ponudbe in bomo pri izvajanju pogodbe spoštovali obveznosti, ki izhajajo iz predpisov o varstvu pri delu, zaposlovanju in delovnih pogojih, veljavnih v Republiki Sloveniji;</w:t>
            </w:r>
          </w:p>
          <w:p w14:paraId="516BE3BF"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330CF985"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javno naročilo izvajali s strokovno usposobljenimi delavci oziroma kadrom;</w:t>
            </w:r>
          </w:p>
          <w:p w14:paraId="13CD39B6"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v primeru zamenjave priglašenih podizvajalcev ali priglašenih kadrov pred njihovo menjavo pridobili pisno soglasje naročnika;</w:t>
            </w:r>
          </w:p>
          <w:p w14:paraId="432BBF27"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v primeru uvedbe novih podizvajalcev, ki niso priglašeni v ponudbi, predhodno pridobili pisno soglasje naročnika;</w:t>
            </w:r>
          </w:p>
          <w:p w14:paraId="00511250"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bodo vsi novi podizvajalci, ki niso navedeni v ponudbi, izpolnjevali vse naročnikove pogoje, ki jih morajo izpolnjevati podizvajalci;</w:t>
            </w:r>
          </w:p>
          <w:p w14:paraId="4138440E"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697A162"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bodo vsi zamenjani kadri ob morebitni menjavi izpolnjevali kadrovske pogoje, ki jih je določil naročnik v razpisni dokumentaciji;</w:t>
            </w:r>
          </w:p>
          <w:p w14:paraId="2216FBBA"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se v celoti strinjamo in sprejemamo pogoje naročnika, navedene v tej razpisni dokumentaciji, da po njih dajemo svojo ponudbo za izvedbo razpisnih del ter da pod navedenimi pogoji pristopamo k izvedbi predmeta javnega naročila;</w:t>
            </w:r>
          </w:p>
          <w:p w14:paraId="66C3E137"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predložili vsa zahtevana zavarovanja posla;</w:t>
            </w:r>
          </w:p>
          <w:p w14:paraId="03A3E23C"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smo ob izdelavi ponudbe pregledali vso razpoložljivo razpisno dokumentacijo;</w:t>
            </w:r>
          </w:p>
          <w:p w14:paraId="412AD6D0"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smo v celoti seznanjeni z vso relevantno zakonodajo, ki se upošteva pri oddaji tega javnega naročila;</w:t>
            </w:r>
          </w:p>
          <w:p w14:paraId="237FBA30"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smo v celoti seznanjeni z obsegom in zahtevnostjo javnega naročila;</w:t>
            </w:r>
          </w:p>
          <w:p w14:paraId="761687FE"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bomo vse prevzete obveznosti izpolnili v predpisani količini, kvaliteti in rokih, kot to izhaja iz razpisne dokumentacije za oddajo tega javnega naročila;</w:t>
            </w:r>
          </w:p>
          <w:p w14:paraId="596C2331"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smo pri sestavi ponudbe upoštevali obveznosti do svojih morebitnih podizvajalcev;</w:t>
            </w:r>
          </w:p>
          <w:p w14:paraId="248EFBD3"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 xml:space="preserve">za nas ne obstaja absolutna prepoved poslovanja z naročnikom, kot izhaja iz 35. </w:t>
            </w:r>
            <w:r w:rsidR="002712A1" w:rsidRPr="008169E8">
              <w:rPr>
                <w:rFonts w:ascii="Times New Roman" w:hAnsi="Times New Roman"/>
                <w:i/>
                <w:sz w:val="22"/>
                <w:szCs w:val="22"/>
              </w:rPr>
              <w:t>Č</w:t>
            </w:r>
            <w:r w:rsidRPr="008169E8">
              <w:rPr>
                <w:rFonts w:ascii="Times New Roman" w:hAnsi="Times New Roman"/>
                <w:i/>
                <w:sz w:val="22"/>
                <w:szCs w:val="22"/>
              </w:rPr>
              <w:t>lena Z</w:t>
            </w:r>
            <w:r w:rsidR="002712A1" w:rsidRPr="008169E8">
              <w:rPr>
                <w:rFonts w:ascii="Times New Roman" w:hAnsi="Times New Roman"/>
                <w:i/>
                <w:sz w:val="22"/>
                <w:szCs w:val="22"/>
              </w:rPr>
              <w:t>i</w:t>
            </w:r>
            <w:r w:rsidRPr="008169E8">
              <w:rPr>
                <w:rFonts w:ascii="Times New Roman" w:hAnsi="Times New Roman"/>
                <w:i/>
                <w:sz w:val="22"/>
                <w:szCs w:val="22"/>
              </w:rPr>
              <w:t>ntPK;</w:t>
            </w:r>
          </w:p>
          <w:p w14:paraId="1C5F8C25"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lastRenderedPageBreak/>
              <w:t>so navedeni podatki v ponudbi in prilogah resnični in verodostojni,</w:t>
            </w:r>
          </w:p>
        </w:tc>
      </w:tr>
      <w:tr w:rsidR="00E417CA" w:rsidRPr="008169E8" w14:paraId="1D6B9017" w14:textId="77777777" w:rsidTr="002517A5">
        <w:tc>
          <w:tcPr>
            <w:tcW w:w="0" w:type="auto"/>
            <w:tcMar>
              <w:top w:w="0" w:type="auto"/>
              <w:bottom w:w="0" w:type="auto"/>
            </w:tcMar>
          </w:tcPr>
          <w:p w14:paraId="6E341AB5"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lastRenderedPageBreak/>
              <w:t>imamo dovoljenje za opravljanje dejavnosti, ki je predmet javnega naročila,</w:t>
            </w:r>
          </w:p>
          <w:p w14:paraId="5FF1970D"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z drugimi gospodarskimi subjekti nismo sklenili dogovora, katerega cilj ali učinek je preprečevati, omejevati ali izkrivljati konkurenco,</w:t>
            </w:r>
          </w:p>
          <w:p w14:paraId="523CACF5"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nismo bili s pravnomočno sodbo v katerikoli državi obsojeni za prestopek v zvezi s poklicnim ravnanjem,</w:t>
            </w:r>
          </w:p>
          <w:p w14:paraId="7CC407AB" w14:textId="77777777" w:rsidR="00E417CA" w:rsidRPr="008169E8" w:rsidRDefault="00E417CA" w:rsidP="002517A5">
            <w:pPr>
              <w:pStyle w:val="Odstavekseznama"/>
              <w:widowControl w:val="0"/>
              <w:numPr>
                <w:ilvl w:val="0"/>
                <w:numId w:val="2"/>
              </w:numPr>
              <w:rPr>
                <w:rFonts w:ascii="Times New Roman" w:hAnsi="Times New Roman"/>
                <w:i/>
              </w:rPr>
            </w:pPr>
            <w:r w:rsidRPr="008169E8">
              <w:rPr>
                <w:rFonts w:ascii="Times New Roman" w:hAnsi="Times New Roman"/>
                <w:i/>
                <w:sz w:val="22"/>
                <w:szCs w:val="22"/>
              </w:rPr>
              <w:t>pri dajanju informacij v tem ali predhodnih postopkih, nismo namerno podali zavajajoče razlage ali teh informacij nismo zagotovili,</w:t>
            </w:r>
          </w:p>
          <w:p w14:paraId="07673511" w14:textId="77777777" w:rsidR="00E417CA" w:rsidRPr="008169E8" w:rsidRDefault="00E417CA" w:rsidP="002517A5">
            <w:pPr>
              <w:pStyle w:val="Odstavekseznama"/>
              <w:widowControl w:val="0"/>
              <w:numPr>
                <w:ilvl w:val="0"/>
                <w:numId w:val="2"/>
              </w:numPr>
              <w:rPr>
                <w:i/>
              </w:rPr>
            </w:pPr>
            <w:r w:rsidRPr="008169E8">
              <w:rPr>
                <w:rFonts w:ascii="Times New Roman" w:hAnsi="Times New Roman"/>
                <w:i/>
                <w:sz w:val="22"/>
                <w:szCs w:val="22"/>
              </w:rPr>
              <w:t>izpolnjujemo vse ostale pogoje za izvedbo naročila, ki jih določa razpisna dokumentacija.</w:t>
            </w:r>
          </w:p>
        </w:tc>
      </w:tr>
    </w:tbl>
    <w:p w14:paraId="42837DB3" w14:textId="77777777" w:rsidR="00E417CA" w:rsidRPr="008169E8" w:rsidRDefault="00E417CA" w:rsidP="00E417CA">
      <w:pPr>
        <w:autoSpaceDE w:val="0"/>
        <w:autoSpaceDN w:val="0"/>
        <w:adjustRightInd w:val="0"/>
        <w:jc w:val="both"/>
        <w:rPr>
          <w:b/>
          <w:i/>
          <w:sz w:val="22"/>
          <w:szCs w:val="22"/>
        </w:rPr>
      </w:pPr>
    </w:p>
    <w:p w14:paraId="497A1079" w14:textId="77777777" w:rsidR="00E417CA" w:rsidRPr="008169E8" w:rsidRDefault="00E417CA" w:rsidP="00E417CA">
      <w:pPr>
        <w:autoSpaceDE w:val="0"/>
        <w:autoSpaceDN w:val="0"/>
        <w:adjustRightInd w:val="0"/>
        <w:rPr>
          <w:b/>
          <w:i/>
          <w:sz w:val="22"/>
          <w:szCs w:val="22"/>
        </w:rPr>
      </w:pPr>
    </w:p>
    <w:p w14:paraId="6AD6C0A1" w14:textId="77777777" w:rsidR="00E417CA" w:rsidRPr="008169E8" w:rsidRDefault="00E417CA" w:rsidP="00E417CA">
      <w:pPr>
        <w:autoSpaceDE w:val="0"/>
        <w:autoSpaceDN w:val="0"/>
        <w:adjustRightInd w:val="0"/>
        <w:rPr>
          <w:b/>
          <w:i/>
          <w:sz w:val="22"/>
          <w:szCs w:val="22"/>
        </w:rPr>
      </w:pPr>
    </w:p>
    <w:p w14:paraId="4BA8D60D" w14:textId="77777777" w:rsidR="00E417CA" w:rsidRPr="008169E8" w:rsidRDefault="00E417CA" w:rsidP="00E417CA">
      <w:pPr>
        <w:autoSpaceDE w:val="0"/>
        <w:autoSpaceDN w:val="0"/>
        <w:adjustRightInd w:val="0"/>
        <w:jc w:val="both"/>
        <w:rPr>
          <w:i/>
          <w:sz w:val="22"/>
          <w:szCs w:val="22"/>
        </w:rPr>
      </w:pPr>
      <w:r w:rsidRPr="008169E8">
        <w:rPr>
          <w:i/>
          <w:sz w:val="22"/>
          <w:szCs w:val="22"/>
        </w:rPr>
        <w:t>Kraj in datum:</w:t>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r>
      <w:r w:rsidRPr="008169E8">
        <w:rPr>
          <w:i/>
          <w:sz w:val="22"/>
          <w:szCs w:val="22"/>
        </w:rPr>
        <w:tab/>
        <w:t xml:space="preserve">             </w:t>
      </w:r>
      <w:r w:rsidRPr="008169E8">
        <w:rPr>
          <w:i/>
          <w:sz w:val="22"/>
          <w:szCs w:val="22"/>
        </w:rPr>
        <w:tab/>
        <w:t xml:space="preserve">Žig in podpis ponudnika: </w:t>
      </w:r>
    </w:p>
    <w:p w14:paraId="27288A6A" w14:textId="77777777" w:rsidR="00E417CA" w:rsidRPr="008169E8" w:rsidRDefault="00E417CA" w:rsidP="00E417CA">
      <w:pPr>
        <w:autoSpaceDE w:val="0"/>
        <w:autoSpaceDN w:val="0"/>
        <w:adjustRightInd w:val="0"/>
        <w:rPr>
          <w:i/>
          <w:sz w:val="22"/>
          <w:szCs w:val="22"/>
        </w:rPr>
      </w:pPr>
    </w:p>
    <w:p w14:paraId="5952C83E" w14:textId="77777777" w:rsidR="00E417CA" w:rsidRPr="008169E8" w:rsidRDefault="00E417CA" w:rsidP="00E417CA">
      <w:pPr>
        <w:autoSpaceDE w:val="0"/>
        <w:autoSpaceDN w:val="0"/>
        <w:adjustRightInd w:val="0"/>
        <w:rPr>
          <w:b/>
          <w:i/>
        </w:rPr>
      </w:pPr>
    </w:p>
    <w:p w14:paraId="57D8D427" w14:textId="77777777" w:rsidR="00E417CA" w:rsidRPr="008169E8" w:rsidRDefault="00E417CA" w:rsidP="00E417CA">
      <w:pPr>
        <w:autoSpaceDE w:val="0"/>
        <w:autoSpaceDN w:val="0"/>
        <w:adjustRightInd w:val="0"/>
        <w:rPr>
          <w:b/>
          <w:i/>
        </w:rPr>
      </w:pPr>
    </w:p>
    <w:p w14:paraId="344FD002" w14:textId="77777777" w:rsidR="00E417CA" w:rsidRPr="008169E8" w:rsidRDefault="00E417CA" w:rsidP="00E417CA">
      <w:pPr>
        <w:autoSpaceDE w:val="0"/>
        <w:autoSpaceDN w:val="0"/>
        <w:adjustRightInd w:val="0"/>
        <w:rPr>
          <w:b/>
          <w:i/>
        </w:rPr>
      </w:pPr>
    </w:p>
    <w:p w14:paraId="74EBAF85" w14:textId="77777777" w:rsidR="00E417CA" w:rsidRPr="008169E8" w:rsidRDefault="00E417CA" w:rsidP="00E417CA">
      <w:pPr>
        <w:jc w:val="both"/>
        <w:rPr>
          <w:b/>
          <w:i/>
          <w:sz w:val="22"/>
          <w:szCs w:val="22"/>
        </w:rPr>
      </w:pPr>
      <w:r w:rsidRPr="008169E8">
        <w:rPr>
          <w:b/>
          <w:i/>
          <w:sz w:val="22"/>
          <w:szCs w:val="22"/>
        </w:rPr>
        <w:t>OPOMBA:</w:t>
      </w:r>
    </w:p>
    <w:p w14:paraId="10B97682" w14:textId="77777777" w:rsidR="00E417CA" w:rsidRPr="008169E8" w:rsidRDefault="00E417CA" w:rsidP="00E417CA">
      <w:pPr>
        <w:jc w:val="both"/>
        <w:rPr>
          <w:b/>
          <w:i/>
          <w:sz w:val="22"/>
          <w:szCs w:val="22"/>
        </w:rPr>
      </w:pPr>
      <w:r w:rsidRPr="008169E8">
        <w:rPr>
          <w:b/>
          <w:i/>
          <w:sz w:val="22"/>
          <w:szCs w:val="22"/>
        </w:rPr>
        <w:t>Obrazec morajo izpolniti in podpisati ponudnik, vsi partnerji v skupnem nastopu in vsi podizvajalci.</w:t>
      </w:r>
    </w:p>
    <w:p w14:paraId="36041000" w14:textId="77777777" w:rsidR="00E417CA" w:rsidRPr="008169E8" w:rsidRDefault="00E417CA" w:rsidP="00E417CA">
      <w:pPr>
        <w:autoSpaceDE w:val="0"/>
        <w:autoSpaceDN w:val="0"/>
        <w:adjustRightInd w:val="0"/>
        <w:rPr>
          <w:i/>
          <w:sz w:val="22"/>
          <w:szCs w:val="22"/>
        </w:rPr>
      </w:pPr>
    </w:p>
    <w:p w14:paraId="54E6A15F" w14:textId="77777777" w:rsidR="00DD60F6" w:rsidRPr="008169E8" w:rsidRDefault="00DD60F6" w:rsidP="00F246EC">
      <w:pPr>
        <w:spacing w:before="0" w:line="276" w:lineRule="auto"/>
        <w:rPr>
          <w:b/>
          <w:i/>
        </w:rPr>
      </w:pPr>
      <w:r w:rsidRPr="008169E8">
        <w:rPr>
          <w:b/>
          <w:i/>
        </w:rPr>
        <w:br w:type="page"/>
      </w:r>
    </w:p>
    <w:p w14:paraId="2EC99D64" w14:textId="77777777" w:rsidR="00047805" w:rsidRPr="008169E8" w:rsidRDefault="00010E18" w:rsidP="007B3F29">
      <w:pPr>
        <w:pStyle w:val="Naslov2"/>
        <w:ind w:left="2127" w:hanging="2127"/>
        <w:rPr>
          <w:rFonts w:ascii="Times New Roman" w:hAnsi="Times New Roman"/>
          <w:i/>
          <w:shd w:val="clear" w:color="auto" w:fill="FFFFFF"/>
          <w:lang w:eastAsia="sl-SI"/>
        </w:rPr>
      </w:pPr>
      <w:bookmarkStart w:id="10" w:name="_Toc498493127"/>
      <w:r w:rsidRPr="008169E8">
        <w:rPr>
          <w:rFonts w:ascii="Times New Roman" w:hAnsi="Times New Roman"/>
          <w:i/>
          <w:shd w:val="clear" w:color="auto" w:fill="FFFFFF"/>
        </w:rPr>
        <w:lastRenderedPageBreak/>
        <w:t xml:space="preserve">Razpisni obrazec </w:t>
      </w:r>
      <w:r w:rsidR="00047805" w:rsidRPr="008169E8">
        <w:rPr>
          <w:rFonts w:ascii="Times New Roman" w:hAnsi="Times New Roman"/>
          <w:i/>
          <w:shd w:val="clear" w:color="auto" w:fill="FFFFFF"/>
          <w:lang w:eastAsia="sl-SI"/>
        </w:rPr>
        <w:t>8:</w:t>
      </w:r>
      <w:r w:rsidR="007B3F29" w:rsidRPr="008169E8">
        <w:rPr>
          <w:rFonts w:ascii="Times New Roman" w:hAnsi="Times New Roman"/>
          <w:i/>
          <w:shd w:val="clear" w:color="auto" w:fill="FFFFFF"/>
          <w:lang w:eastAsia="sl-SI"/>
        </w:rPr>
        <w:tab/>
      </w:r>
      <w:r w:rsidR="00DE096F" w:rsidRPr="008169E8">
        <w:rPr>
          <w:rFonts w:ascii="Times New Roman" w:hAnsi="Times New Roman"/>
          <w:i/>
          <w:shd w:val="clear" w:color="auto" w:fill="FFFFFF"/>
          <w:lang w:eastAsia="sl-SI"/>
        </w:rPr>
        <w:t>Izjava o izpolnjevanju pogojev za priznanje ekonomske in finančne sposobnosti  ponudnika</w:t>
      </w:r>
      <w:bookmarkEnd w:id="10"/>
    </w:p>
    <w:p w14:paraId="07A7E40B" w14:textId="77777777" w:rsidR="00047805" w:rsidRPr="008169E8" w:rsidRDefault="00047805" w:rsidP="00047805">
      <w:pPr>
        <w:spacing w:before="0"/>
        <w:rPr>
          <w:rFonts w:eastAsia="Times New Roman"/>
          <w:i/>
          <w:highlight w:val="green"/>
          <w:lang w:eastAsia="sl-SI"/>
        </w:rPr>
      </w:pPr>
    </w:p>
    <w:p w14:paraId="205B6788" w14:textId="28058C77" w:rsidR="00E417CA" w:rsidRPr="008169E8" w:rsidRDefault="00E417CA" w:rsidP="00CF0AED">
      <w:pPr>
        <w:rPr>
          <w:i/>
          <w:szCs w:val="22"/>
        </w:rPr>
      </w:pPr>
      <w:r w:rsidRPr="008169E8">
        <w:rPr>
          <w:i/>
          <w:szCs w:val="22"/>
        </w:rPr>
        <w:t>V  zvezi z izpolnjevanjem pogojev za ekonomsko in finančno sposobnost v postopku oddaje</w:t>
      </w:r>
      <w:r w:rsidR="00F322B7" w:rsidRPr="008169E8">
        <w:rPr>
          <w:i/>
          <w:szCs w:val="22"/>
        </w:rPr>
        <w:t xml:space="preserve"> javnega naročila</w:t>
      </w:r>
      <w:r w:rsidRPr="008169E8">
        <w:rPr>
          <w:i/>
          <w:szCs w:val="22"/>
        </w:rPr>
        <w:t xml:space="preserve"> </w:t>
      </w:r>
      <w:r w:rsidR="00CF0AED" w:rsidRPr="00BF3DDD">
        <w:rPr>
          <w:rFonts w:eastAsia="Times New Roman"/>
          <w:b/>
          <w:i/>
          <w:iCs/>
          <w:noProof/>
          <w:lang w:eastAsia="sl-SI"/>
        </w:rPr>
        <w:t>»</w:t>
      </w:r>
      <w:r w:rsidR="00CF0AED" w:rsidRPr="00BF3DDD">
        <w:rPr>
          <w:rFonts w:eastAsia="Times New Roman"/>
          <w:b/>
          <w:i/>
          <w:lang w:eastAsia="sl-SI"/>
        </w:rPr>
        <w:t>N</w:t>
      </w:r>
      <w:r w:rsidR="00CF0AED" w:rsidRPr="00BF3DDD">
        <w:rPr>
          <w:b/>
          <w:i/>
        </w:rPr>
        <w:t>otranji  interier za DMV ser. 813/814</w:t>
      </w:r>
      <w:r w:rsidR="00CF0AED">
        <w:rPr>
          <w:b/>
          <w:i/>
        </w:rPr>
        <w:t>«</w:t>
      </w:r>
    </w:p>
    <w:p w14:paraId="6D9F8C9E" w14:textId="77777777" w:rsidR="00E417CA" w:rsidRPr="008169E8" w:rsidRDefault="00E417CA" w:rsidP="00E417CA">
      <w:pPr>
        <w:jc w:val="center"/>
        <w:rPr>
          <w:i/>
          <w:szCs w:val="22"/>
        </w:rPr>
      </w:pPr>
      <w:r w:rsidRPr="008169E8">
        <w:rPr>
          <w:i/>
          <w:szCs w:val="22"/>
        </w:rPr>
        <w:t>ponudnik/soponudniki:_______________________________________________</w:t>
      </w:r>
    </w:p>
    <w:p w14:paraId="1CE27CCA" w14:textId="77777777" w:rsidR="00E417CA" w:rsidRPr="008169E8" w:rsidRDefault="00E417CA" w:rsidP="00E417CA">
      <w:pPr>
        <w:jc w:val="center"/>
        <w:rPr>
          <w:i/>
          <w:szCs w:val="22"/>
        </w:rPr>
      </w:pPr>
    </w:p>
    <w:p w14:paraId="37DA20BC" w14:textId="77777777" w:rsidR="00E417CA" w:rsidRPr="008169E8" w:rsidRDefault="00E417CA" w:rsidP="00E417CA">
      <w:pPr>
        <w:jc w:val="center"/>
        <w:rPr>
          <w:i/>
          <w:szCs w:val="22"/>
        </w:rPr>
      </w:pPr>
      <w:r w:rsidRPr="008169E8">
        <w:rPr>
          <w:i/>
          <w:szCs w:val="22"/>
        </w:rPr>
        <w:t>pod materialno in kazensko odgovornostjo</w:t>
      </w:r>
    </w:p>
    <w:p w14:paraId="46268D7C" w14:textId="77777777" w:rsidR="00E417CA" w:rsidRPr="008169E8" w:rsidRDefault="00E417CA" w:rsidP="00E417CA">
      <w:pPr>
        <w:rPr>
          <w:i/>
          <w:szCs w:val="22"/>
        </w:rPr>
      </w:pPr>
    </w:p>
    <w:p w14:paraId="500EA8EF" w14:textId="77777777" w:rsidR="00E417CA" w:rsidRPr="008169E8" w:rsidRDefault="00E417CA" w:rsidP="00E417CA">
      <w:pPr>
        <w:rPr>
          <w:i/>
          <w:szCs w:val="22"/>
        </w:rPr>
      </w:pPr>
      <w:r w:rsidRPr="008169E8">
        <w:rPr>
          <w:i/>
          <w:szCs w:val="22"/>
        </w:rPr>
        <w:t xml:space="preserve">izjavljam/-o: </w:t>
      </w:r>
    </w:p>
    <w:p w14:paraId="5D73BF53" w14:textId="77777777" w:rsidR="00E417CA" w:rsidRPr="008169E8" w:rsidRDefault="00E417CA" w:rsidP="00E417CA">
      <w:pPr>
        <w:rPr>
          <w:i/>
          <w:szCs w:val="22"/>
        </w:rPr>
      </w:pPr>
    </w:p>
    <w:p w14:paraId="3C7FBF93" w14:textId="77777777" w:rsidR="00E417CA" w:rsidRPr="008169E8" w:rsidRDefault="00E417CA" w:rsidP="00535F9A">
      <w:pPr>
        <w:numPr>
          <w:ilvl w:val="0"/>
          <w:numId w:val="11"/>
        </w:numPr>
        <w:spacing w:before="0"/>
        <w:jc w:val="both"/>
        <w:rPr>
          <w:i/>
          <w:szCs w:val="22"/>
        </w:rPr>
      </w:pPr>
      <w:r w:rsidRPr="008169E8">
        <w:rPr>
          <w:i/>
          <w:szCs w:val="22"/>
        </w:rPr>
        <w:t>da naš račun v zadnjih šestih mesecih ni bil blokiran zaradi neizpolnjevanja finančnih obveznosti.</w:t>
      </w:r>
    </w:p>
    <w:p w14:paraId="0BE53DE0" w14:textId="77777777" w:rsidR="00E417CA" w:rsidRPr="008169E8" w:rsidRDefault="00E417CA" w:rsidP="00535F9A">
      <w:pPr>
        <w:pStyle w:val="Odstavekseznama"/>
        <w:numPr>
          <w:ilvl w:val="0"/>
          <w:numId w:val="12"/>
        </w:numPr>
        <w:contextualSpacing w:val="0"/>
        <w:rPr>
          <w:rFonts w:ascii="Times New Roman" w:hAnsi="Times New Roman"/>
          <w:b/>
          <w:i/>
          <w:u w:val="single"/>
        </w:rPr>
      </w:pPr>
      <w:r w:rsidRPr="008169E8">
        <w:rPr>
          <w:rFonts w:ascii="Times New Roman" w:hAnsi="Times New Roman"/>
          <w:i/>
        </w:rPr>
        <w:t>da bomo na zahtevo naročnika, v roku, ki ga bo le-ta določil, predložili potrdilo banke o (ne)obstoju okoliščine iz prejšnje točke.</w:t>
      </w:r>
    </w:p>
    <w:p w14:paraId="74837B2F" w14:textId="77777777" w:rsidR="00E417CA" w:rsidRPr="008169E8" w:rsidRDefault="00E417CA" w:rsidP="00E417CA">
      <w:pPr>
        <w:rPr>
          <w:b/>
          <w:i/>
          <w:u w:val="single"/>
        </w:rPr>
      </w:pPr>
    </w:p>
    <w:p w14:paraId="7319BED8" w14:textId="77777777" w:rsidR="00E417CA" w:rsidRPr="008169E8" w:rsidRDefault="00E417CA" w:rsidP="00E417CA">
      <w:pPr>
        <w:rPr>
          <w:b/>
          <w:i/>
          <w:u w:val="single"/>
        </w:rPr>
      </w:pPr>
    </w:p>
    <w:tbl>
      <w:tblPr>
        <w:tblW w:w="0" w:type="auto"/>
        <w:tblLook w:val="04A0" w:firstRow="1" w:lastRow="0" w:firstColumn="1" w:lastColumn="0" w:noHBand="0" w:noVBand="1"/>
      </w:tblPr>
      <w:tblGrid>
        <w:gridCol w:w="3108"/>
        <w:gridCol w:w="3109"/>
        <w:gridCol w:w="3109"/>
      </w:tblGrid>
      <w:tr w:rsidR="00E417CA" w:rsidRPr="008169E8" w14:paraId="2B4B54E6" w14:textId="77777777" w:rsidTr="002517A5">
        <w:tc>
          <w:tcPr>
            <w:tcW w:w="3108" w:type="dxa"/>
          </w:tcPr>
          <w:p w14:paraId="3DBB5F94" w14:textId="77777777" w:rsidR="00E417CA" w:rsidRPr="008169E8" w:rsidRDefault="00E417CA" w:rsidP="002517A5">
            <w:pPr>
              <w:pStyle w:val="Telo"/>
              <w:keepLines w:val="0"/>
              <w:spacing w:before="0"/>
            </w:pPr>
            <w:r w:rsidRPr="008169E8">
              <w:t>Datum:</w:t>
            </w:r>
          </w:p>
          <w:p w14:paraId="584E7506" w14:textId="77777777" w:rsidR="00E417CA" w:rsidRPr="008169E8" w:rsidRDefault="00E417CA" w:rsidP="002517A5">
            <w:pPr>
              <w:pStyle w:val="Telo"/>
              <w:keepLines w:val="0"/>
              <w:spacing w:before="0"/>
            </w:pPr>
          </w:p>
        </w:tc>
        <w:tc>
          <w:tcPr>
            <w:tcW w:w="3109" w:type="dxa"/>
          </w:tcPr>
          <w:p w14:paraId="54EC533A" w14:textId="77777777" w:rsidR="00E417CA" w:rsidRPr="008169E8" w:rsidRDefault="00E417CA" w:rsidP="002517A5">
            <w:pPr>
              <w:pStyle w:val="Telo"/>
              <w:keepLines w:val="0"/>
              <w:spacing w:before="0"/>
            </w:pPr>
            <w:r w:rsidRPr="008169E8">
              <w:t>Žig</w:t>
            </w:r>
          </w:p>
          <w:p w14:paraId="0941AF11" w14:textId="77777777" w:rsidR="00E417CA" w:rsidRPr="008169E8" w:rsidRDefault="00E417CA" w:rsidP="002517A5">
            <w:pPr>
              <w:pStyle w:val="Telo"/>
              <w:keepLines w:val="0"/>
              <w:spacing w:before="0"/>
            </w:pPr>
          </w:p>
        </w:tc>
        <w:tc>
          <w:tcPr>
            <w:tcW w:w="3109" w:type="dxa"/>
          </w:tcPr>
          <w:p w14:paraId="37E5CE3B" w14:textId="77777777" w:rsidR="00E417CA" w:rsidRPr="008169E8" w:rsidRDefault="00E417CA" w:rsidP="002517A5">
            <w:pPr>
              <w:pStyle w:val="Telo"/>
              <w:keepLines w:val="0"/>
              <w:spacing w:before="0"/>
            </w:pPr>
            <w:r w:rsidRPr="008169E8">
              <w:t>(ime in priimek)</w:t>
            </w:r>
          </w:p>
          <w:p w14:paraId="062589F9" w14:textId="77777777" w:rsidR="00E417CA" w:rsidRPr="008169E8" w:rsidRDefault="00E417CA" w:rsidP="002517A5">
            <w:pPr>
              <w:pStyle w:val="Telo"/>
              <w:keepLines w:val="0"/>
              <w:spacing w:before="0"/>
            </w:pPr>
          </w:p>
          <w:p w14:paraId="692AD572" w14:textId="77777777" w:rsidR="00E417CA" w:rsidRPr="008169E8" w:rsidRDefault="00E417CA" w:rsidP="002517A5">
            <w:pPr>
              <w:pStyle w:val="Telo"/>
              <w:keepLines w:val="0"/>
              <w:spacing w:before="0"/>
            </w:pPr>
          </w:p>
        </w:tc>
      </w:tr>
      <w:tr w:rsidR="00E417CA" w:rsidRPr="008169E8" w14:paraId="21AF23A5" w14:textId="77777777" w:rsidTr="002517A5">
        <w:tc>
          <w:tcPr>
            <w:tcW w:w="3108" w:type="dxa"/>
          </w:tcPr>
          <w:p w14:paraId="0404D745" w14:textId="77777777" w:rsidR="00E417CA" w:rsidRPr="008169E8" w:rsidRDefault="00E417CA" w:rsidP="002517A5">
            <w:pPr>
              <w:pStyle w:val="Telo"/>
              <w:keepLines w:val="0"/>
              <w:spacing w:before="0"/>
            </w:pPr>
          </w:p>
        </w:tc>
        <w:tc>
          <w:tcPr>
            <w:tcW w:w="3109" w:type="dxa"/>
          </w:tcPr>
          <w:p w14:paraId="48C33221" w14:textId="77777777" w:rsidR="00E417CA" w:rsidRPr="008169E8" w:rsidRDefault="00E417CA" w:rsidP="002517A5">
            <w:pPr>
              <w:pStyle w:val="Telo"/>
              <w:keepLines w:val="0"/>
              <w:spacing w:before="0"/>
            </w:pPr>
          </w:p>
        </w:tc>
        <w:tc>
          <w:tcPr>
            <w:tcW w:w="3109" w:type="dxa"/>
          </w:tcPr>
          <w:p w14:paraId="03670172" w14:textId="77777777" w:rsidR="00E417CA" w:rsidRPr="008169E8" w:rsidRDefault="00E417CA" w:rsidP="002517A5">
            <w:pPr>
              <w:rPr>
                <w:i/>
              </w:rPr>
            </w:pPr>
            <w:r w:rsidRPr="008169E8">
              <w:rPr>
                <w:i/>
              </w:rPr>
              <w:t>Podpis:</w:t>
            </w:r>
          </w:p>
        </w:tc>
      </w:tr>
    </w:tbl>
    <w:p w14:paraId="56F73161" w14:textId="77777777" w:rsidR="00E417CA" w:rsidRPr="008169E8" w:rsidRDefault="00E417CA" w:rsidP="00E417CA">
      <w:pPr>
        <w:autoSpaceDE w:val="0"/>
        <w:autoSpaceDN w:val="0"/>
        <w:adjustRightInd w:val="0"/>
        <w:rPr>
          <w:i/>
        </w:rPr>
      </w:pPr>
    </w:p>
    <w:p w14:paraId="642E382B" w14:textId="77777777" w:rsidR="00E417CA" w:rsidRPr="008169E8" w:rsidRDefault="00E417CA" w:rsidP="00E417CA">
      <w:pPr>
        <w:autoSpaceDE w:val="0"/>
        <w:autoSpaceDN w:val="0"/>
        <w:adjustRightInd w:val="0"/>
        <w:rPr>
          <w:b/>
          <w:i/>
        </w:rPr>
      </w:pPr>
    </w:p>
    <w:p w14:paraId="5C2DB2F8" w14:textId="77777777" w:rsidR="00E417CA" w:rsidRPr="008169E8" w:rsidRDefault="00E417CA" w:rsidP="00E417CA">
      <w:pPr>
        <w:autoSpaceDE w:val="0"/>
        <w:autoSpaceDN w:val="0"/>
        <w:adjustRightInd w:val="0"/>
        <w:rPr>
          <w:b/>
          <w:i/>
        </w:rPr>
      </w:pPr>
    </w:p>
    <w:p w14:paraId="6037BCC4" w14:textId="77777777" w:rsidR="00E417CA" w:rsidRPr="008169E8" w:rsidRDefault="00E417CA" w:rsidP="00E417CA">
      <w:pPr>
        <w:autoSpaceDE w:val="0"/>
        <w:autoSpaceDN w:val="0"/>
        <w:adjustRightInd w:val="0"/>
        <w:rPr>
          <w:b/>
          <w:i/>
        </w:rPr>
      </w:pPr>
    </w:p>
    <w:p w14:paraId="5551A1E3" w14:textId="77777777" w:rsidR="00E417CA" w:rsidRPr="008169E8" w:rsidRDefault="00E417CA" w:rsidP="00E417CA">
      <w:pPr>
        <w:autoSpaceDE w:val="0"/>
        <w:autoSpaceDN w:val="0"/>
        <w:adjustRightInd w:val="0"/>
        <w:rPr>
          <w:b/>
          <w:i/>
        </w:rPr>
      </w:pPr>
    </w:p>
    <w:p w14:paraId="37BC76E1" w14:textId="77777777" w:rsidR="00E417CA" w:rsidRPr="008169E8" w:rsidRDefault="00E417CA" w:rsidP="00E417CA">
      <w:pPr>
        <w:autoSpaceDE w:val="0"/>
        <w:autoSpaceDN w:val="0"/>
        <w:adjustRightInd w:val="0"/>
        <w:rPr>
          <w:b/>
          <w:i/>
        </w:rPr>
      </w:pPr>
    </w:p>
    <w:p w14:paraId="5429616A" w14:textId="77777777" w:rsidR="00E417CA" w:rsidRPr="008169E8" w:rsidRDefault="00E417CA" w:rsidP="00E417CA">
      <w:pPr>
        <w:jc w:val="both"/>
        <w:rPr>
          <w:b/>
          <w:i/>
          <w:sz w:val="22"/>
          <w:szCs w:val="22"/>
        </w:rPr>
      </w:pPr>
      <w:r w:rsidRPr="008169E8">
        <w:rPr>
          <w:b/>
          <w:i/>
          <w:sz w:val="22"/>
          <w:szCs w:val="22"/>
        </w:rPr>
        <w:t>OPOMBA:</w:t>
      </w:r>
    </w:p>
    <w:p w14:paraId="528B0AE1" w14:textId="77777777" w:rsidR="00E417CA" w:rsidRPr="008169E8" w:rsidRDefault="00E417CA" w:rsidP="00E417CA">
      <w:pPr>
        <w:jc w:val="both"/>
        <w:rPr>
          <w:b/>
          <w:i/>
          <w:sz w:val="22"/>
          <w:szCs w:val="22"/>
        </w:rPr>
      </w:pPr>
      <w:r w:rsidRPr="008169E8">
        <w:rPr>
          <w:b/>
          <w:i/>
          <w:sz w:val="22"/>
          <w:szCs w:val="22"/>
        </w:rPr>
        <w:t>Obrazec morajo izpolniti in podpisati ponudnik, vsi partnerji v skupnem nastopu in vsi podizvajalci.</w:t>
      </w:r>
    </w:p>
    <w:p w14:paraId="3B2D3EBE" w14:textId="77777777" w:rsidR="00E417CA" w:rsidRPr="008169E8" w:rsidRDefault="00E417CA" w:rsidP="00E417CA">
      <w:pPr>
        <w:autoSpaceDE w:val="0"/>
        <w:autoSpaceDN w:val="0"/>
        <w:adjustRightInd w:val="0"/>
        <w:rPr>
          <w:b/>
          <w:i/>
        </w:rPr>
      </w:pPr>
    </w:p>
    <w:p w14:paraId="51CCD32B" w14:textId="77777777" w:rsidR="006159DC" w:rsidRPr="008169E8" w:rsidRDefault="00010E18" w:rsidP="00E417CA">
      <w:pPr>
        <w:pStyle w:val="Naslov2"/>
        <w:pageBreakBefore/>
        <w:rPr>
          <w:rFonts w:ascii="Times New Roman" w:hAnsi="Times New Roman"/>
          <w:i/>
        </w:rPr>
      </w:pPr>
      <w:bookmarkStart w:id="11" w:name="_Toc498493128"/>
      <w:r w:rsidRPr="008169E8">
        <w:rPr>
          <w:rFonts w:ascii="Times New Roman" w:hAnsi="Times New Roman"/>
          <w:i/>
          <w:shd w:val="clear" w:color="auto" w:fill="FFFFFF"/>
        </w:rPr>
        <w:lastRenderedPageBreak/>
        <w:t xml:space="preserve">Razpisni obrazec </w:t>
      </w:r>
      <w:r w:rsidR="00AB73DC" w:rsidRPr="008169E8">
        <w:rPr>
          <w:rFonts w:ascii="Times New Roman" w:hAnsi="Times New Roman"/>
          <w:i/>
        </w:rPr>
        <w:t>9</w:t>
      </w:r>
      <w:r w:rsidR="00B02E9C" w:rsidRPr="008169E8">
        <w:rPr>
          <w:rFonts w:ascii="Times New Roman" w:hAnsi="Times New Roman"/>
          <w:i/>
        </w:rPr>
        <w:t>:</w:t>
      </w:r>
      <w:r w:rsidR="007B3F29" w:rsidRPr="008169E8">
        <w:rPr>
          <w:rFonts w:ascii="Times New Roman" w:hAnsi="Times New Roman"/>
          <w:i/>
        </w:rPr>
        <w:tab/>
      </w:r>
      <w:r w:rsidR="006159DC" w:rsidRPr="008169E8">
        <w:rPr>
          <w:rFonts w:ascii="Times New Roman" w:hAnsi="Times New Roman"/>
          <w:i/>
        </w:rPr>
        <w:t>P</w:t>
      </w:r>
      <w:r w:rsidR="00A93F7F" w:rsidRPr="008169E8">
        <w:rPr>
          <w:rFonts w:ascii="Times New Roman" w:hAnsi="Times New Roman"/>
          <w:i/>
        </w:rPr>
        <w:t>onudba</w:t>
      </w:r>
      <w:bookmarkEnd w:id="11"/>
    </w:p>
    <w:p w14:paraId="39CDF1C9" w14:textId="77777777" w:rsidR="006159DC" w:rsidRPr="008169E8" w:rsidRDefault="006159DC" w:rsidP="006159DC">
      <w:pPr>
        <w:autoSpaceDE w:val="0"/>
        <w:autoSpaceDN w:val="0"/>
        <w:adjustRightInd w:val="0"/>
        <w:rPr>
          <w:b/>
          <w:i/>
        </w:rPr>
      </w:pPr>
    </w:p>
    <w:p w14:paraId="2CC18BB4" w14:textId="77777777" w:rsidR="006159DC" w:rsidRPr="008169E8" w:rsidRDefault="006159DC" w:rsidP="006159DC">
      <w:pPr>
        <w:autoSpaceDE w:val="0"/>
        <w:autoSpaceDN w:val="0"/>
        <w:adjustRightInd w:val="0"/>
        <w:rPr>
          <w:i/>
        </w:rPr>
      </w:pPr>
      <w:r w:rsidRPr="008169E8">
        <w:rPr>
          <w:i/>
        </w:rPr>
        <w:t>PONUDNIK:</w:t>
      </w:r>
    </w:p>
    <w:p w14:paraId="18195082" w14:textId="77777777" w:rsidR="003241BD" w:rsidRPr="008169E8" w:rsidRDefault="003241BD" w:rsidP="003241BD">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1E325615" w14:textId="77777777" w:rsidR="003241BD" w:rsidRPr="008169E8" w:rsidRDefault="003241BD" w:rsidP="003241BD">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0C1D28B7" w14:textId="77777777" w:rsidR="003241BD" w:rsidRPr="008169E8" w:rsidRDefault="003241BD" w:rsidP="003241BD">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55AFBA16" w14:textId="77777777" w:rsidR="003241BD" w:rsidRPr="008169E8" w:rsidRDefault="003241BD" w:rsidP="006159DC">
      <w:pPr>
        <w:autoSpaceDE w:val="0"/>
        <w:autoSpaceDN w:val="0"/>
        <w:adjustRightInd w:val="0"/>
        <w:jc w:val="center"/>
        <w:rPr>
          <w:b/>
          <w:i/>
        </w:rPr>
      </w:pPr>
    </w:p>
    <w:p w14:paraId="5182D461" w14:textId="77777777" w:rsidR="006159DC" w:rsidRPr="008169E8" w:rsidRDefault="006159DC" w:rsidP="006159DC">
      <w:pPr>
        <w:autoSpaceDE w:val="0"/>
        <w:autoSpaceDN w:val="0"/>
        <w:adjustRightInd w:val="0"/>
        <w:jc w:val="center"/>
        <w:rPr>
          <w:b/>
          <w:i/>
        </w:rPr>
      </w:pPr>
      <w:r w:rsidRPr="008169E8">
        <w:rPr>
          <w:b/>
          <w:i/>
        </w:rPr>
        <w:t xml:space="preserve">PONUDBA </w:t>
      </w:r>
      <w:r w:rsidR="004840FF" w:rsidRPr="008169E8">
        <w:rPr>
          <w:b/>
          <w:i/>
        </w:rPr>
        <w:t>Št.:______</w:t>
      </w:r>
      <w:r w:rsidR="009957A4" w:rsidRPr="008169E8">
        <w:rPr>
          <w:b/>
          <w:i/>
        </w:rPr>
        <w:t>_______</w:t>
      </w:r>
    </w:p>
    <w:p w14:paraId="231A66C8" w14:textId="77777777" w:rsidR="006159DC" w:rsidRPr="008169E8" w:rsidRDefault="006159DC" w:rsidP="006159DC">
      <w:pPr>
        <w:autoSpaceDE w:val="0"/>
        <w:autoSpaceDN w:val="0"/>
        <w:adjustRightInd w:val="0"/>
        <w:jc w:val="center"/>
        <w:rPr>
          <w:b/>
          <w:i/>
        </w:rPr>
      </w:pPr>
    </w:p>
    <w:p w14:paraId="46E5BC74" w14:textId="75D678E8" w:rsidR="006159DC" w:rsidRPr="008169E8" w:rsidRDefault="006159DC" w:rsidP="00F246EC">
      <w:pPr>
        <w:spacing w:before="0" w:line="276" w:lineRule="auto"/>
        <w:jc w:val="both"/>
        <w:rPr>
          <w:b/>
          <w:bCs/>
          <w:i/>
        </w:rPr>
      </w:pPr>
      <w:r w:rsidRPr="008169E8">
        <w:rPr>
          <w:i/>
        </w:rPr>
        <w:t xml:space="preserve">Na podlagi javnega razpisa za oddajo </w:t>
      </w:r>
      <w:r w:rsidR="00DD60F6" w:rsidRPr="008169E8">
        <w:rPr>
          <w:i/>
        </w:rPr>
        <w:t>javnega naročila</w:t>
      </w:r>
      <w:r w:rsidRPr="008169E8">
        <w:rPr>
          <w:i/>
        </w:rPr>
        <w:t xml:space="preserve"> za </w:t>
      </w:r>
      <w:r w:rsidRPr="008169E8">
        <w:rPr>
          <w:b/>
          <w:bCs/>
          <w:i/>
        </w:rPr>
        <w:t>»</w:t>
      </w:r>
      <w:r w:rsidR="00884A46">
        <w:rPr>
          <w:b/>
          <w:i/>
          <w:iCs/>
          <w:sz w:val="22"/>
          <w:szCs w:val="22"/>
        </w:rPr>
        <w:t>Notranji interier za DMV ser. 813/814</w:t>
      </w:r>
      <w:r w:rsidR="00DD60F6" w:rsidRPr="008169E8">
        <w:rPr>
          <w:rFonts w:eastAsia="Times New Roman"/>
          <w:b/>
          <w:i/>
          <w:iCs/>
          <w:noProof/>
          <w:lang w:eastAsia="sl-SI"/>
        </w:rPr>
        <w:t>«</w:t>
      </w:r>
      <w:r w:rsidRPr="008169E8">
        <w:rPr>
          <w:b/>
          <w:bCs/>
          <w:i/>
        </w:rPr>
        <w:t xml:space="preserve">, </w:t>
      </w:r>
      <w:r w:rsidRPr="008169E8">
        <w:rPr>
          <w:bCs/>
          <w:i/>
        </w:rPr>
        <w:t xml:space="preserve">za potrebe SŽ </w:t>
      </w:r>
      <w:r w:rsidR="002712A1" w:rsidRPr="008169E8">
        <w:rPr>
          <w:bCs/>
          <w:i/>
        </w:rPr>
        <w:t>–</w:t>
      </w:r>
      <w:r w:rsidRPr="008169E8">
        <w:rPr>
          <w:bCs/>
          <w:i/>
        </w:rPr>
        <w:t xml:space="preserve"> </w:t>
      </w:r>
      <w:r w:rsidR="00986ADE" w:rsidRPr="008169E8">
        <w:rPr>
          <w:bCs/>
          <w:i/>
        </w:rPr>
        <w:t>Vleka in tehnika</w:t>
      </w:r>
      <w:r w:rsidRPr="008169E8">
        <w:rPr>
          <w:bCs/>
          <w:i/>
        </w:rPr>
        <w:t>, d.</w:t>
      </w:r>
      <w:r w:rsidR="00540E0E">
        <w:rPr>
          <w:bCs/>
          <w:i/>
        </w:rPr>
        <w:t xml:space="preserve"> </w:t>
      </w:r>
      <w:r w:rsidRPr="008169E8">
        <w:rPr>
          <w:bCs/>
          <w:i/>
        </w:rPr>
        <w:t>o.</w:t>
      </w:r>
      <w:r w:rsidR="00540E0E">
        <w:rPr>
          <w:bCs/>
          <w:i/>
        </w:rPr>
        <w:t xml:space="preserve"> </w:t>
      </w:r>
      <w:r w:rsidRPr="008169E8">
        <w:rPr>
          <w:bCs/>
          <w:i/>
        </w:rPr>
        <w:t>o.,</w:t>
      </w:r>
      <w:r w:rsidRPr="008169E8">
        <w:rPr>
          <w:b/>
          <w:bCs/>
          <w:i/>
        </w:rPr>
        <w:t xml:space="preserve"> </w:t>
      </w:r>
      <w:r w:rsidRPr="008169E8">
        <w:rPr>
          <w:i/>
        </w:rPr>
        <w:t xml:space="preserve">številka javnega naročila </w:t>
      </w:r>
      <w:r w:rsidR="00DD60F6" w:rsidRPr="008169E8">
        <w:rPr>
          <w:i/>
        </w:rPr>
        <w:t>JN</w:t>
      </w:r>
      <w:r w:rsidRPr="008169E8">
        <w:rPr>
          <w:i/>
        </w:rPr>
        <w:t xml:space="preserve"> </w:t>
      </w:r>
      <w:r w:rsidR="00F246EC" w:rsidRPr="008169E8">
        <w:rPr>
          <w:i/>
        </w:rPr>
        <w:t>……</w:t>
      </w:r>
      <w:r w:rsidR="00BC24A1" w:rsidRPr="008169E8">
        <w:rPr>
          <w:i/>
        </w:rPr>
        <w:t>…………………</w:t>
      </w:r>
      <w:r w:rsidRPr="008169E8">
        <w:rPr>
          <w:i/>
        </w:rPr>
        <w:t>/201</w:t>
      </w:r>
      <w:r w:rsidR="009957A4" w:rsidRPr="008169E8">
        <w:rPr>
          <w:i/>
        </w:rPr>
        <w:t>7</w:t>
      </w:r>
      <w:r w:rsidRPr="008169E8">
        <w:rPr>
          <w:i/>
        </w:rPr>
        <w:t>, poslanega v objavo na Portal javnih naročil pri Uradnem listu RS, dne</w:t>
      </w:r>
      <w:r w:rsidR="00F246EC" w:rsidRPr="008169E8">
        <w:rPr>
          <w:i/>
        </w:rPr>
        <w:t>………</w:t>
      </w:r>
      <w:r w:rsidR="00BC24A1" w:rsidRPr="008169E8">
        <w:rPr>
          <w:i/>
        </w:rPr>
        <w:t>…….</w:t>
      </w:r>
      <w:r w:rsidR="00F246EC" w:rsidRPr="008169E8">
        <w:rPr>
          <w:i/>
        </w:rPr>
        <w:t>…………</w:t>
      </w:r>
      <w:r w:rsidRPr="008169E8">
        <w:rPr>
          <w:i/>
        </w:rPr>
        <w:t>, dajemo ponudbo, kot sledi:</w:t>
      </w:r>
    </w:p>
    <w:p w14:paraId="767B9803" w14:textId="77777777" w:rsidR="006159DC" w:rsidRPr="008169E8" w:rsidRDefault="006159DC" w:rsidP="00F246EC">
      <w:pPr>
        <w:autoSpaceDE w:val="0"/>
        <w:autoSpaceDN w:val="0"/>
        <w:adjustRightInd w:val="0"/>
        <w:spacing w:line="276" w:lineRule="auto"/>
        <w:jc w:val="both"/>
        <w:rPr>
          <w:i/>
        </w:rPr>
      </w:pPr>
    </w:p>
    <w:p w14:paraId="7E839E2D" w14:textId="77777777" w:rsidR="006159DC" w:rsidRPr="008169E8" w:rsidRDefault="004A0912" w:rsidP="004A0912">
      <w:pPr>
        <w:autoSpaceDE w:val="0"/>
        <w:autoSpaceDN w:val="0"/>
        <w:adjustRightInd w:val="0"/>
        <w:spacing w:line="276" w:lineRule="auto"/>
        <w:jc w:val="both"/>
        <w:rPr>
          <w:i/>
        </w:rPr>
      </w:pPr>
      <w:r w:rsidRPr="008169E8">
        <w:rPr>
          <w:i/>
        </w:rPr>
        <w:t xml:space="preserve">I. </w:t>
      </w:r>
      <w:r w:rsidR="006159DC" w:rsidRPr="008169E8">
        <w:rPr>
          <w:i/>
        </w:rPr>
        <w:t>Ponudbo dajemo (ustrezno obkrožiti!):</w:t>
      </w:r>
    </w:p>
    <w:p w14:paraId="1A58248D" w14:textId="77777777" w:rsidR="006159DC" w:rsidRPr="008169E8" w:rsidRDefault="006159DC" w:rsidP="00F246EC">
      <w:pPr>
        <w:autoSpaceDE w:val="0"/>
        <w:autoSpaceDN w:val="0"/>
        <w:adjustRightInd w:val="0"/>
        <w:spacing w:before="0" w:line="276" w:lineRule="auto"/>
        <w:jc w:val="both"/>
        <w:rPr>
          <w:i/>
        </w:rPr>
      </w:pPr>
    </w:p>
    <w:p w14:paraId="427F06F8" w14:textId="77777777" w:rsidR="006159DC" w:rsidRPr="008169E8" w:rsidRDefault="006159DC" w:rsidP="00F246EC">
      <w:pPr>
        <w:autoSpaceDE w:val="0"/>
        <w:autoSpaceDN w:val="0"/>
        <w:adjustRightInd w:val="0"/>
        <w:spacing w:before="0" w:line="276" w:lineRule="auto"/>
        <w:jc w:val="both"/>
        <w:rPr>
          <w:i/>
        </w:rPr>
      </w:pPr>
      <w:r w:rsidRPr="008169E8">
        <w:rPr>
          <w:i/>
        </w:rPr>
        <w:t>a) samostojno</w:t>
      </w:r>
    </w:p>
    <w:p w14:paraId="1E3B3874" w14:textId="77777777" w:rsidR="006159DC" w:rsidRPr="008169E8" w:rsidRDefault="006159DC" w:rsidP="00BC24A1">
      <w:pPr>
        <w:autoSpaceDE w:val="0"/>
        <w:autoSpaceDN w:val="0"/>
        <w:adjustRightInd w:val="0"/>
        <w:spacing w:before="0" w:line="276" w:lineRule="auto"/>
        <w:jc w:val="both"/>
        <w:rPr>
          <w:i/>
        </w:rPr>
      </w:pPr>
      <w:r w:rsidRPr="008169E8">
        <w:rPr>
          <w:i/>
        </w:rPr>
        <w:t>b)</w:t>
      </w:r>
      <w:r w:rsidR="00BC24A1" w:rsidRPr="008169E8">
        <w:rPr>
          <w:i/>
        </w:rPr>
        <w:t xml:space="preserve"> </w:t>
      </w:r>
      <w:r w:rsidRPr="008169E8">
        <w:rPr>
          <w:i/>
        </w:rPr>
        <w:t>skupno</w:t>
      </w:r>
      <w:r w:rsidR="00660AA8" w:rsidRPr="008169E8">
        <w:rPr>
          <w:i/>
        </w:rPr>
        <w:t xml:space="preserve"> </w:t>
      </w:r>
      <w:r w:rsidRPr="008169E8">
        <w:rPr>
          <w:i/>
        </w:rPr>
        <w:t>ponudbo</w:t>
      </w:r>
      <w:r w:rsidR="00660AA8" w:rsidRPr="008169E8">
        <w:rPr>
          <w:i/>
        </w:rPr>
        <w:t xml:space="preserve"> </w:t>
      </w:r>
      <w:r w:rsidRPr="008169E8">
        <w:rPr>
          <w:i/>
        </w:rPr>
        <w:t>v skupini</w:t>
      </w:r>
      <w:r w:rsidR="00BC24A1" w:rsidRPr="008169E8">
        <w:rPr>
          <w:i/>
        </w:rPr>
        <w:t xml:space="preserve"> </w:t>
      </w:r>
      <w:r w:rsidRPr="008169E8">
        <w:rPr>
          <w:i/>
        </w:rPr>
        <w:t xml:space="preserve"> </w:t>
      </w:r>
      <w:r w:rsidR="00BC24A1" w:rsidRPr="008169E8">
        <w:rPr>
          <w:i/>
        </w:rPr>
        <w:t>i</w:t>
      </w:r>
      <w:r w:rsidRPr="008169E8">
        <w:rPr>
          <w:i/>
        </w:rPr>
        <w:t>zvajalcev:</w:t>
      </w:r>
      <w:r w:rsidR="00660AA8" w:rsidRPr="008169E8">
        <w:rPr>
          <w:i/>
        </w:rPr>
        <w:t>……………………</w:t>
      </w:r>
      <w:r w:rsidR="003241BD" w:rsidRPr="008169E8">
        <w:rPr>
          <w:i/>
        </w:rPr>
        <w:t>…………………</w:t>
      </w:r>
      <w:r w:rsidR="00BC24A1" w:rsidRPr="008169E8">
        <w:rPr>
          <w:i/>
        </w:rPr>
        <w:t>……………..</w:t>
      </w:r>
    </w:p>
    <w:p w14:paraId="60F1843E" w14:textId="77777777" w:rsidR="006159DC" w:rsidRPr="008169E8" w:rsidRDefault="006159DC" w:rsidP="00F246EC">
      <w:pPr>
        <w:autoSpaceDE w:val="0"/>
        <w:autoSpaceDN w:val="0"/>
        <w:adjustRightInd w:val="0"/>
        <w:spacing w:before="0" w:line="276" w:lineRule="auto"/>
        <w:jc w:val="both"/>
        <w:rPr>
          <w:i/>
        </w:rPr>
      </w:pPr>
    </w:p>
    <w:p w14:paraId="2C6B3104" w14:textId="77777777" w:rsidR="006159DC" w:rsidRPr="008169E8" w:rsidRDefault="006159DC" w:rsidP="00F246EC">
      <w:pPr>
        <w:autoSpaceDE w:val="0"/>
        <w:autoSpaceDN w:val="0"/>
        <w:adjustRightInd w:val="0"/>
        <w:spacing w:before="0" w:line="276" w:lineRule="auto"/>
        <w:jc w:val="both"/>
        <w:rPr>
          <w:i/>
        </w:rPr>
      </w:pPr>
      <w:r w:rsidRPr="008169E8">
        <w:rPr>
          <w:i/>
        </w:rPr>
        <w:t xml:space="preserve">Na podlagi izpolnjenega predračuna je skupna vrednost </w:t>
      </w:r>
      <w:r w:rsidR="00971175" w:rsidRPr="008169E8">
        <w:rPr>
          <w:i/>
        </w:rPr>
        <w:t>…..</w:t>
      </w:r>
      <w:r w:rsidRPr="008169E8">
        <w:rPr>
          <w:i/>
        </w:rPr>
        <w:t>………..</w:t>
      </w:r>
      <w:r w:rsidR="00F246EC" w:rsidRPr="008169E8">
        <w:rPr>
          <w:i/>
        </w:rPr>
        <w:t xml:space="preserve"> </w:t>
      </w:r>
      <w:r w:rsidRPr="008169E8">
        <w:rPr>
          <w:i/>
        </w:rPr>
        <w:t>EUR brez DDV in skupna vrednost ………</w:t>
      </w:r>
      <w:r w:rsidR="00BC24A1" w:rsidRPr="008169E8">
        <w:rPr>
          <w:i/>
        </w:rPr>
        <w:t>……………</w:t>
      </w:r>
      <w:r w:rsidR="00F246EC" w:rsidRPr="008169E8">
        <w:rPr>
          <w:i/>
        </w:rPr>
        <w:t xml:space="preserve"> </w:t>
      </w:r>
      <w:r w:rsidRPr="008169E8">
        <w:rPr>
          <w:i/>
        </w:rPr>
        <w:t>EUR z DDV.</w:t>
      </w:r>
    </w:p>
    <w:p w14:paraId="27442EE9" w14:textId="77777777" w:rsidR="006159DC" w:rsidRPr="008169E8" w:rsidRDefault="006159DC" w:rsidP="00F246EC">
      <w:pPr>
        <w:autoSpaceDE w:val="0"/>
        <w:autoSpaceDN w:val="0"/>
        <w:adjustRightInd w:val="0"/>
        <w:spacing w:before="0" w:line="276" w:lineRule="auto"/>
        <w:jc w:val="both"/>
        <w:rPr>
          <w:i/>
        </w:rPr>
      </w:pPr>
    </w:p>
    <w:p w14:paraId="7DC86CEB" w14:textId="77777777" w:rsidR="006159DC" w:rsidRPr="008169E8" w:rsidRDefault="006159DC" w:rsidP="00F246EC">
      <w:pPr>
        <w:autoSpaceDE w:val="0"/>
        <w:autoSpaceDN w:val="0"/>
        <w:adjustRightInd w:val="0"/>
        <w:spacing w:before="0" w:line="276" w:lineRule="auto"/>
        <w:ind w:left="708"/>
        <w:jc w:val="both"/>
        <w:rPr>
          <w:i/>
        </w:rPr>
      </w:pPr>
    </w:p>
    <w:p w14:paraId="0D077021" w14:textId="77777777" w:rsidR="006159DC" w:rsidRPr="008169E8" w:rsidRDefault="006159DC" w:rsidP="00F246EC">
      <w:pPr>
        <w:autoSpaceDE w:val="0"/>
        <w:autoSpaceDN w:val="0"/>
        <w:adjustRightInd w:val="0"/>
        <w:spacing w:before="0" w:line="276" w:lineRule="auto"/>
        <w:jc w:val="both"/>
        <w:rPr>
          <w:i/>
        </w:rPr>
      </w:pPr>
      <w:r w:rsidRPr="008169E8">
        <w:rPr>
          <w:i/>
        </w:rPr>
        <w:t xml:space="preserve">II. </w:t>
      </w:r>
      <w:r w:rsidRPr="008169E8">
        <w:rPr>
          <w:i/>
        </w:rPr>
        <w:tab/>
        <w:t>Ponudbeni pogoji:</w:t>
      </w:r>
    </w:p>
    <w:p w14:paraId="71656618" w14:textId="77777777" w:rsidR="006159DC" w:rsidRPr="008169E8" w:rsidRDefault="006159DC" w:rsidP="00F246EC">
      <w:pPr>
        <w:autoSpaceDE w:val="0"/>
        <w:autoSpaceDN w:val="0"/>
        <w:adjustRightInd w:val="0"/>
        <w:spacing w:before="0" w:line="276" w:lineRule="auto"/>
        <w:jc w:val="both"/>
        <w:rPr>
          <w:i/>
        </w:rPr>
      </w:pPr>
    </w:p>
    <w:p w14:paraId="5A0AAB31" w14:textId="779AC5CE" w:rsidR="006159DC" w:rsidRDefault="004A0912" w:rsidP="00884A46">
      <w:pPr>
        <w:pStyle w:val="Odstavekseznama"/>
        <w:numPr>
          <w:ilvl w:val="0"/>
          <w:numId w:val="29"/>
        </w:numPr>
        <w:autoSpaceDE w:val="0"/>
        <w:autoSpaceDN w:val="0"/>
        <w:adjustRightInd w:val="0"/>
        <w:spacing w:line="276" w:lineRule="auto"/>
        <w:jc w:val="both"/>
        <w:rPr>
          <w:rFonts w:ascii="Times New Roman" w:hAnsi="Times New Roman"/>
          <w:i/>
        </w:rPr>
      </w:pPr>
      <w:r w:rsidRPr="00884A46">
        <w:rPr>
          <w:rFonts w:ascii="Times New Roman" w:hAnsi="Times New Roman"/>
          <w:i/>
        </w:rPr>
        <w:t xml:space="preserve"> </w:t>
      </w:r>
      <w:r w:rsidR="006159DC" w:rsidRPr="00884A46">
        <w:rPr>
          <w:rFonts w:ascii="Times New Roman" w:hAnsi="Times New Roman"/>
          <w:i/>
        </w:rPr>
        <w:t xml:space="preserve">Ponudba velja </w:t>
      </w:r>
      <w:r w:rsidR="00A442B4" w:rsidRPr="00884A46">
        <w:rPr>
          <w:rFonts w:ascii="Times New Roman" w:hAnsi="Times New Roman"/>
          <w:b/>
          <w:i/>
        </w:rPr>
        <w:t>9</w:t>
      </w:r>
      <w:r w:rsidR="00B96BD7" w:rsidRPr="00884A46">
        <w:rPr>
          <w:rFonts w:ascii="Times New Roman" w:hAnsi="Times New Roman"/>
          <w:b/>
          <w:i/>
        </w:rPr>
        <w:t>0</w:t>
      </w:r>
      <w:r w:rsidR="00F30788" w:rsidRPr="00884A46">
        <w:rPr>
          <w:rFonts w:ascii="Times New Roman" w:hAnsi="Times New Roman"/>
          <w:b/>
          <w:i/>
          <w:color w:val="00B050"/>
        </w:rPr>
        <w:t xml:space="preserve"> </w:t>
      </w:r>
      <w:r w:rsidR="006159DC" w:rsidRPr="00884A46">
        <w:rPr>
          <w:rFonts w:ascii="Times New Roman" w:hAnsi="Times New Roman"/>
          <w:b/>
          <w:i/>
        </w:rPr>
        <w:t>dni</w:t>
      </w:r>
      <w:r w:rsidR="006159DC" w:rsidRPr="00884A46">
        <w:rPr>
          <w:rFonts w:ascii="Times New Roman" w:hAnsi="Times New Roman"/>
          <w:i/>
        </w:rPr>
        <w:t>, od skrajnega roka za predložitev ponudb.</w:t>
      </w:r>
    </w:p>
    <w:p w14:paraId="192F6BF1" w14:textId="753E34A3" w:rsidR="006159DC" w:rsidRDefault="006159DC" w:rsidP="00884A46">
      <w:pPr>
        <w:pStyle w:val="Odstavekseznama"/>
        <w:numPr>
          <w:ilvl w:val="0"/>
          <w:numId w:val="29"/>
        </w:numPr>
        <w:spacing w:line="276" w:lineRule="auto"/>
        <w:jc w:val="both"/>
        <w:rPr>
          <w:rFonts w:ascii="Times New Roman" w:hAnsi="Times New Roman"/>
          <w:i/>
          <w:color w:val="000000" w:themeColor="text1"/>
        </w:rPr>
      </w:pPr>
      <w:r w:rsidRPr="00884A46">
        <w:rPr>
          <w:rFonts w:ascii="Times New Roman" w:hAnsi="Times New Roman"/>
          <w:i/>
          <w:color w:val="000000" w:themeColor="text1"/>
        </w:rPr>
        <w:t xml:space="preserve">Rok plačila je </w:t>
      </w:r>
      <w:r w:rsidRPr="00884A46">
        <w:rPr>
          <w:rFonts w:ascii="Times New Roman" w:hAnsi="Times New Roman"/>
          <w:b/>
          <w:i/>
          <w:color w:val="000000" w:themeColor="text1"/>
        </w:rPr>
        <w:t>30 dni</w:t>
      </w:r>
      <w:r w:rsidRPr="00884A46">
        <w:rPr>
          <w:rFonts w:ascii="Times New Roman" w:hAnsi="Times New Roman"/>
          <w:i/>
          <w:color w:val="000000" w:themeColor="text1"/>
        </w:rPr>
        <w:t xml:space="preserve"> od</w:t>
      </w:r>
      <w:r w:rsidR="0041265B" w:rsidRPr="00884A46">
        <w:rPr>
          <w:rFonts w:ascii="Times New Roman" w:hAnsi="Times New Roman"/>
          <w:i/>
          <w:color w:val="000000" w:themeColor="text1"/>
        </w:rPr>
        <w:t xml:space="preserve"> </w:t>
      </w:r>
      <w:r w:rsidR="00453CC8" w:rsidRPr="00884A46">
        <w:rPr>
          <w:rFonts w:ascii="Times New Roman" w:hAnsi="Times New Roman"/>
          <w:i/>
          <w:color w:val="000000" w:themeColor="text1"/>
        </w:rPr>
        <w:t>prejema računa</w:t>
      </w:r>
      <w:r w:rsidR="00245130" w:rsidRPr="00884A46">
        <w:rPr>
          <w:rFonts w:ascii="Times New Roman" w:hAnsi="Times New Roman"/>
          <w:i/>
          <w:color w:val="000000" w:themeColor="text1"/>
        </w:rPr>
        <w:t>.</w:t>
      </w:r>
    </w:p>
    <w:p w14:paraId="4A6040E7" w14:textId="37CA2203" w:rsidR="00884A46" w:rsidRPr="00884A46" w:rsidRDefault="00884A46" w:rsidP="00884A46">
      <w:pPr>
        <w:pStyle w:val="Odstavekseznama"/>
        <w:numPr>
          <w:ilvl w:val="0"/>
          <w:numId w:val="29"/>
        </w:numPr>
        <w:spacing w:line="276" w:lineRule="auto"/>
        <w:jc w:val="both"/>
        <w:rPr>
          <w:rFonts w:ascii="Times New Roman" w:hAnsi="Times New Roman"/>
          <w:i/>
          <w:color w:val="000000" w:themeColor="text1"/>
        </w:rPr>
      </w:pPr>
      <w:r w:rsidRPr="00884A46">
        <w:rPr>
          <w:rFonts w:ascii="Times New Roman" w:hAnsi="Times New Roman"/>
          <w:i/>
        </w:rPr>
        <w:t xml:space="preserve">Pariteta: </w:t>
      </w:r>
      <w:r w:rsidRPr="00884A46">
        <w:rPr>
          <w:rFonts w:ascii="Times New Roman" w:hAnsi="Times New Roman"/>
          <w:b/>
          <w:i/>
        </w:rPr>
        <w:t>DDP SŽ-VIT,</w:t>
      </w:r>
      <w:r>
        <w:rPr>
          <w:rFonts w:ascii="Times New Roman" w:hAnsi="Times New Roman"/>
          <w:b/>
          <w:i/>
        </w:rPr>
        <w:t xml:space="preserve"> d. o. o. </w:t>
      </w:r>
      <w:r w:rsidRPr="00884A46">
        <w:rPr>
          <w:rFonts w:ascii="Times New Roman" w:hAnsi="Times New Roman"/>
          <w:b/>
          <w:i/>
        </w:rPr>
        <w:t xml:space="preserve"> </w:t>
      </w:r>
      <w:r w:rsidRPr="00884A46">
        <w:rPr>
          <w:rFonts w:ascii="Times New Roman" w:hAnsi="Times New Roman"/>
          <w:i/>
          <w:color w:val="000000"/>
        </w:rPr>
        <w:t>Center Maribor (Kurilniška ul. 8).</w:t>
      </w:r>
    </w:p>
    <w:p w14:paraId="4C6367FB" w14:textId="77777777" w:rsidR="00884A46" w:rsidRPr="00884A46" w:rsidRDefault="00884A46" w:rsidP="00884A46">
      <w:pPr>
        <w:pStyle w:val="Odstavekseznama"/>
        <w:spacing w:line="276" w:lineRule="auto"/>
        <w:jc w:val="both"/>
        <w:rPr>
          <w:i/>
          <w:color w:val="000000" w:themeColor="text1"/>
        </w:rPr>
      </w:pPr>
    </w:p>
    <w:p w14:paraId="4B4CB9C4" w14:textId="77777777" w:rsidR="006159DC" w:rsidRPr="008169E8" w:rsidRDefault="006159DC" w:rsidP="00F246EC">
      <w:pPr>
        <w:autoSpaceDE w:val="0"/>
        <w:autoSpaceDN w:val="0"/>
        <w:adjustRightInd w:val="0"/>
        <w:spacing w:before="0" w:line="276" w:lineRule="auto"/>
        <w:ind w:left="426" w:hanging="426"/>
        <w:jc w:val="both"/>
        <w:rPr>
          <w:i/>
        </w:rPr>
      </w:pPr>
    </w:p>
    <w:p w14:paraId="597F7D67" w14:textId="77777777" w:rsidR="006159DC" w:rsidRPr="008169E8" w:rsidRDefault="006159DC" w:rsidP="00F246EC">
      <w:pPr>
        <w:pStyle w:val="Telo"/>
        <w:spacing w:before="0" w:line="276" w:lineRule="auto"/>
        <w:jc w:val="center"/>
        <w:rPr>
          <w:b/>
        </w:rPr>
      </w:pPr>
    </w:p>
    <w:p w14:paraId="0AFAB329" w14:textId="77777777" w:rsidR="004A0912" w:rsidRPr="008169E8" w:rsidRDefault="004A0912" w:rsidP="00F246EC">
      <w:pPr>
        <w:pStyle w:val="Telo"/>
        <w:spacing w:before="0" w:line="276" w:lineRule="auto"/>
        <w:jc w:val="center"/>
        <w:rPr>
          <w:b/>
        </w:rPr>
      </w:pPr>
    </w:p>
    <w:p w14:paraId="4EB7DE19" w14:textId="77777777" w:rsidR="00047805" w:rsidRPr="008169E8" w:rsidRDefault="00047805" w:rsidP="00F246EC">
      <w:pPr>
        <w:spacing w:before="0" w:line="276" w:lineRule="auto"/>
        <w:ind w:left="641" w:firstLine="73"/>
        <w:rPr>
          <w:rFonts w:eastAsia="Times New Roman"/>
          <w:i/>
          <w:noProof/>
          <w:lang w:eastAsia="sl-SI"/>
        </w:rPr>
      </w:pPr>
      <w:r w:rsidRPr="008169E8">
        <w:rPr>
          <w:rFonts w:eastAsia="Times New Roman"/>
          <w:i/>
          <w:noProof/>
          <w:lang w:eastAsia="sl-SI"/>
        </w:rPr>
        <w:t>Kraj in datum:</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Žig:</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Podpis ponudnika:</w:t>
      </w:r>
    </w:p>
    <w:p w14:paraId="7ED03361" w14:textId="77777777" w:rsidR="00DD60F6" w:rsidRPr="008169E8" w:rsidRDefault="00DD60F6" w:rsidP="00F246EC">
      <w:pPr>
        <w:spacing w:before="0" w:line="276" w:lineRule="auto"/>
        <w:rPr>
          <w:rFonts w:eastAsia="Times New Roman"/>
          <w:i/>
          <w:noProof/>
          <w:lang w:eastAsia="sl-SI"/>
        </w:rPr>
      </w:pPr>
      <w:r w:rsidRPr="008169E8">
        <w:rPr>
          <w:rFonts w:eastAsia="Times New Roman"/>
          <w:i/>
          <w:noProof/>
          <w:lang w:eastAsia="sl-SI"/>
        </w:rPr>
        <w:br w:type="page"/>
      </w:r>
    </w:p>
    <w:p w14:paraId="14500953" w14:textId="77777777" w:rsidR="00F32102" w:rsidRPr="008169E8" w:rsidRDefault="00F32102" w:rsidP="003241BD">
      <w:pPr>
        <w:pStyle w:val="Naslov2"/>
        <w:rPr>
          <w:rFonts w:ascii="Times New Roman" w:hAnsi="Times New Roman"/>
          <w:i/>
          <w:shd w:val="clear" w:color="auto" w:fill="FFFFFF"/>
        </w:rPr>
        <w:sectPr w:rsidR="00F32102" w:rsidRPr="008169E8" w:rsidSect="00C13A76">
          <w:headerReference w:type="default" r:id="rId8"/>
          <w:footerReference w:type="even" r:id="rId9"/>
          <w:footerReference w:type="default" r:id="rId10"/>
          <w:headerReference w:type="first" r:id="rId11"/>
          <w:footerReference w:type="first" r:id="rId12"/>
          <w:footnotePr>
            <w:numRestart w:val="eachPage"/>
          </w:footnotePr>
          <w:pgSz w:w="11907" w:h="16840" w:code="9"/>
          <w:pgMar w:top="993" w:right="1134" w:bottom="1702" w:left="1134" w:header="340" w:footer="454" w:gutter="0"/>
          <w:cols w:space="708"/>
          <w:titlePg/>
          <w:docGrid w:linePitch="326"/>
        </w:sectPr>
      </w:pPr>
    </w:p>
    <w:p w14:paraId="5D827D02" w14:textId="77777777" w:rsidR="002343BE" w:rsidRPr="008169E8" w:rsidRDefault="00010E18" w:rsidP="003241BD">
      <w:pPr>
        <w:pStyle w:val="Naslov2"/>
        <w:rPr>
          <w:rFonts w:ascii="Times New Roman" w:hAnsi="Times New Roman"/>
          <w:i/>
        </w:rPr>
      </w:pPr>
      <w:bookmarkStart w:id="12" w:name="_Toc498493129"/>
      <w:r w:rsidRPr="008169E8">
        <w:rPr>
          <w:rFonts w:ascii="Times New Roman" w:hAnsi="Times New Roman"/>
          <w:i/>
          <w:shd w:val="clear" w:color="auto" w:fill="FFFFFF"/>
        </w:rPr>
        <w:lastRenderedPageBreak/>
        <w:t xml:space="preserve">Razpisni obrazec </w:t>
      </w:r>
      <w:r w:rsidR="00AB73DC" w:rsidRPr="008169E8">
        <w:rPr>
          <w:rFonts w:ascii="Times New Roman" w:hAnsi="Times New Roman"/>
          <w:i/>
        </w:rPr>
        <w:t>10</w:t>
      </w:r>
      <w:r w:rsidR="0052359F" w:rsidRPr="008169E8">
        <w:rPr>
          <w:rFonts w:ascii="Times New Roman" w:hAnsi="Times New Roman"/>
          <w:i/>
        </w:rPr>
        <w:t>:</w:t>
      </w:r>
      <w:r w:rsidR="0052359F" w:rsidRPr="008169E8">
        <w:rPr>
          <w:rFonts w:ascii="Times New Roman" w:hAnsi="Times New Roman"/>
          <w:i/>
        </w:rPr>
        <w:tab/>
      </w:r>
      <w:r w:rsidR="006159DC" w:rsidRPr="008169E8">
        <w:rPr>
          <w:rFonts w:ascii="Times New Roman" w:hAnsi="Times New Roman"/>
          <w:i/>
        </w:rPr>
        <w:t>P</w:t>
      </w:r>
      <w:r w:rsidR="002343BE" w:rsidRPr="008169E8">
        <w:rPr>
          <w:rFonts w:ascii="Times New Roman" w:hAnsi="Times New Roman"/>
          <w:i/>
        </w:rPr>
        <w:t>onudbeni predračun</w:t>
      </w:r>
      <w:bookmarkEnd w:id="12"/>
    </w:p>
    <w:p w14:paraId="6867128B" w14:textId="77777777" w:rsidR="006159DC" w:rsidRPr="008169E8" w:rsidRDefault="006159DC" w:rsidP="006159DC">
      <w:pPr>
        <w:autoSpaceDE w:val="0"/>
        <w:autoSpaceDN w:val="0"/>
        <w:adjustRightInd w:val="0"/>
        <w:rPr>
          <w:i/>
        </w:rPr>
      </w:pPr>
      <w:r w:rsidRPr="008169E8">
        <w:rPr>
          <w:i/>
        </w:rPr>
        <w:t>PONUDNIK:</w:t>
      </w:r>
    </w:p>
    <w:p w14:paraId="553F45F9" w14:textId="77777777" w:rsidR="003241BD" w:rsidRPr="008169E8" w:rsidRDefault="003241BD" w:rsidP="003241BD">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776C3560" w14:textId="77777777" w:rsidR="003241BD" w:rsidRPr="00357C8D" w:rsidRDefault="003241BD" w:rsidP="003241BD">
      <w:pPr>
        <w:jc w:val="both"/>
        <w:rPr>
          <w:rFonts w:eastAsia="Times New Roman"/>
          <w:i/>
          <w:noProof/>
          <w:u w:val="dotted"/>
          <w:lang w:eastAsia="sl-SI"/>
        </w:rPr>
      </w:pPr>
      <w:r w:rsidRPr="00357C8D">
        <w:rPr>
          <w:rFonts w:eastAsia="Times New Roman"/>
          <w:i/>
          <w:noProof/>
          <w:u w:val="dotted"/>
          <w:lang w:eastAsia="sl-SI"/>
        </w:rPr>
        <w:tab/>
      </w:r>
      <w:r w:rsidRPr="00357C8D">
        <w:rPr>
          <w:rFonts w:eastAsia="Times New Roman"/>
          <w:i/>
          <w:noProof/>
          <w:u w:val="dotted"/>
          <w:lang w:eastAsia="sl-SI"/>
        </w:rPr>
        <w:tab/>
      </w:r>
      <w:r w:rsidRPr="00357C8D">
        <w:rPr>
          <w:rFonts w:eastAsia="Times New Roman"/>
          <w:i/>
          <w:noProof/>
          <w:u w:val="dotted"/>
          <w:lang w:eastAsia="sl-SI"/>
        </w:rPr>
        <w:tab/>
      </w:r>
      <w:r w:rsidRPr="00357C8D">
        <w:rPr>
          <w:rFonts w:eastAsia="Times New Roman"/>
          <w:i/>
          <w:noProof/>
          <w:u w:val="dotted"/>
          <w:lang w:eastAsia="sl-SI"/>
        </w:rPr>
        <w:tab/>
      </w:r>
    </w:p>
    <w:p w14:paraId="48866EB9" w14:textId="77777777" w:rsidR="00357C8D" w:rsidRPr="00357C8D" w:rsidRDefault="00357C8D" w:rsidP="00357C8D">
      <w:pPr>
        <w:spacing w:before="0"/>
        <w:ind w:left="1080" w:hanging="1080"/>
        <w:rPr>
          <w:rFonts w:eastAsia="Times New Roman"/>
          <w:b/>
          <w:i/>
          <w:iCs/>
          <w:noProof/>
          <w:lang w:eastAsia="sl-SI"/>
        </w:rPr>
      </w:pPr>
      <w:r w:rsidRPr="00357C8D">
        <w:rPr>
          <w:rFonts w:eastAsia="Times New Roman"/>
          <w:i/>
          <w:iCs/>
          <w:noProof/>
          <w:lang w:eastAsia="sl-SI"/>
        </w:rPr>
        <w:t xml:space="preserve">Predmet javnega naročila: </w:t>
      </w:r>
      <w:r w:rsidRPr="00357C8D">
        <w:rPr>
          <w:rFonts w:eastAsia="Times New Roman"/>
          <w:b/>
          <w:i/>
          <w:lang w:eastAsia="sl-SI"/>
        </w:rPr>
        <w:t>N</w:t>
      </w:r>
      <w:r w:rsidRPr="00357C8D">
        <w:rPr>
          <w:b/>
          <w:i/>
        </w:rPr>
        <w:t>otranji  interier za DMV ser. 813/814</w:t>
      </w:r>
    </w:p>
    <w:p w14:paraId="3F96BDB9" w14:textId="77777777" w:rsidR="00357C8D" w:rsidRDefault="00357C8D" w:rsidP="00357C8D">
      <w:pPr>
        <w:jc w:val="center"/>
        <w:rPr>
          <w:b/>
          <w:i/>
          <w:shd w:val="clear" w:color="auto" w:fill="FFFFFF"/>
        </w:rPr>
      </w:pPr>
    </w:p>
    <w:p w14:paraId="404F4F51" w14:textId="77777777" w:rsidR="00357C8D" w:rsidRPr="00357C8D" w:rsidRDefault="00357C8D" w:rsidP="00357C8D">
      <w:pPr>
        <w:jc w:val="center"/>
        <w:rPr>
          <w:b/>
          <w:i/>
          <w:shd w:val="clear" w:color="auto" w:fill="FFFFFF"/>
        </w:rPr>
      </w:pPr>
      <w:r w:rsidRPr="00357C8D">
        <w:rPr>
          <w:b/>
          <w:i/>
          <w:shd w:val="clear" w:color="auto" w:fill="FFFFFF"/>
        </w:rPr>
        <w:t>PONUDBENI PREDRAČUN ŠT. : …………….</w:t>
      </w:r>
    </w:p>
    <w:p w14:paraId="3DA2B7AF" w14:textId="77777777" w:rsidR="00357C8D" w:rsidRPr="00357C8D" w:rsidRDefault="00357C8D" w:rsidP="00357C8D">
      <w:pPr>
        <w:jc w:val="center"/>
        <w:rPr>
          <w:b/>
          <w:i/>
          <w:shd w:val="clear" w:color="auto" w:fill="FFFFF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21"/>
        <w:gridCol w:w="1985"/>
        <w:gridCol w:w="1843"/>
        <w:gridCol w:w="1388"/>
        <w:gridCol w:w="2268"/>
      </w:tblGrid>
      <w:tr w:rsidR="00357C8D" w:rsidRPr="00357C8D" w14:paraId="29BD9573" w14:textId="77777777" w:rsidTr="00357C8D">
        <w:tc>
          <w:tcPr>
            <w:tcW w:w="1809" w:type="dxa"/>
            <w:tcBorders>
              <w:bottom w:val="single" w:sz="4" w:space="0" w:color="auto"/>
            </w:tcBorders>
            <w:shd w:val="clear" w:color="auto" w:fill="DBE5F1" w:themeFill="accent1" w:themeFillTint="33"/>
          </w:tcPr>
          <w:p w14:paraId="266D8593"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 xml:space="preserve">Naziv </w:t>
            </w:r>
          </w:p>
        </w:tc>
        <w:tc>
          <w:tcPr>
            <w:tcW w:w="1021" w:type="dxa"/>
            <w:tcBorders>
              <w:bottom w:val="single" w:sz="4" w:space="0" w:color="auto"/>
            </w:tcBorders>
            <w:shd w:val="clear" w:color="auto" w:fill="DBE5F1" w:themeFill="accent1" w:themeFillTint="33"/>
          </w:tcPr>
          <w:p w14:paraId="52AA1970"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Količina kpl</w:t>
            </w:r>
          </w:p>
        </w:tc>
        <w:tc>
          <w:tcPr>
            <w:tcW w:w="1985" w:type="dxa"/>
            <w:tcBorders>
              <w:bottom w:val="single" w:sz="4" w:space="0" w:color="auto"/>
            </w:tcBorders>
            <w:shd w:val="clear" w:color="auto" w:fill="DBE5F1" w:themeFill="accent1" w:themeFillTint="33"/>
          </w:tcPr>
          <w:p w14:paraId="629ED100"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Cena/enoto v EUR brez DDV</w:t>
            </w:r>
          </w:p>
        </w:tc>
        <w:tc>
          <w:tcPr>
            <w:tcW w:w="1843" w:type="dxa"/>
            <w:tcBorders>
              <w:bottom w:val="single" w:sz="4" w:space="0" w:color="auto"/>
            </w:tcBorders>
            <w:shd w:val="clear" w:color="auto" w:fill="DBE5F1" w:themeFill="accent1" w:themeFillTint="33"/>
          </w:tcPr>
          <w:p w14:paraId="01C4DBC0"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Skupna vrednost v EUR brez DDV</w:t>
            </w:r>
          </w:p>
        </w:tc>
        <w:tc>
          <w:tcPr>
            <w:tcW w:w="1388" w:type="dxa"/>
            <w:tcBorders>
              <w:bottom w:val="single" w:sz="4" w:space="0" w:color="auto"/>
            </w:tcBorders>
            <w:shd w:val="clear" w:color="auto" w:fill="DBE5F1" w:themeFill="accent1" w:themeFillTint="33"/>
          </w:tcPr>
          <w:p w14:paraId="782EF3B1"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Proizvajalec</w:t>
            </w:r>
          </w:p>
        </w:tc>
        <w:tc>
          <w:tcPr>
            <w:tcW w:w="2268" w:type="dxa"/>
            <w:tcBorders>
              <w:bottom w:val="single" w:sz="4" w:space="0" w:color="auto"/>
            </w:tcBorders>
            <w:shd w:val="clear" w:color="auto" w:fill="DBE5F1" w:themeFill="accent1" w:themeFillTint="33"/>
          </w:tcPr>
          <w:p w14:paraId="3C47CE2E"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Garancijski rok (navesti v mesecih)</w:t>
            </w:r>
          </w:p>
        </w:tc>
      </w:tr>
      <w:tr w:rsidR="00357C8D" w:rsidRPr="00357C8D" w14:paraId="03483EE1" w14:textId="77777777" w:rsidTr="00357C8D">
        <w:tc>
          <w:tcPr>
            <w:tcW w:w="1809" w:type="dxa"/>
            <w:tcBorders>
              <w:bottom w:val="single" w:sz="4" w:space="0" w:color="auto"/>
            </w:tcBorders>
            <w:shd w:val="clear" w:color="auto" w:fill="DBE5F1" w:themeFill="accent1" w:themeFillTint="33"/>
          </w:tcPr>
          <w:p w14:paraId="691B3557" w14:textId="77777777" w:rsidR="00357C8D" w:rsidRPr="00357C8D" w:rsidRDefault="00357C8D" w:rsidP="00357C8D">
            <w:pPr>
              <w:spacing w:before="0"/>
              <w:rPr>
                <w:rFonts w:ascii="TimesNewRomanPSMT" w:hAnsi="TimesNewRomanPSMT" w:cs="TimesNewRomanPSMT"/>
                <w:b/>
                <w:i/>
                <w:sz w:val="22"/>
                <w:szCs w:val="22"/>
              </w:rPr>
            </w:pPr>
            <w:r w:rsidRPr="00357C8D">
              <w:rPr>
                <w:i/>
                <w:sz w:val="22"/>
                <w:szCs w:val="22"/>
              </w:rPr>
              <w:t>Sedežna oprema</w:t>
            </w:r>
          </w:p>
        </w:tc>
        <w:tc>
          <w:tcPr>
            <w:tcW w:w="1021" w:type="dxa"/>
            <w:tcBorders>
              <w:bottom w:val="single" w:sz="4" w:space="0" w:color="auto"/>
            </w:tcBorders>
          </w:tcPr>
          <w:p w14:paraId="53DA3F45"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76BA0CC9"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843" w:type="dxa"/>
            <w:tcBorders>
              <w:bottom w:val="single" w:sz="4" w:space="0" w:color="auto"/>
            </w:tcBorders>
          </w:tcPr>
          <w:p w14:paraId="5A89693D"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388" w:type="dxa"/>
            <w:tcBorders>
              <w:bottom w:val="single" w:sz="4" w:space="0" w:color="auto"/>
            </w:tcBorders>
          </w:tcPr>
          <w:p w14:paraId="64972A7D"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1645FBBE"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15D764F1"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ali 18 mesecev od dobave</w:t>
            </w:r>
          </w:p>
        </w:tc>
      </w:tr>
      <w:tr w:rsidR="00357C8D" w:rsidRPr="00357C8D" w14:paraId="6547A417" w14:textId="77777777" w:rsidTr="00357C8D">
        <w:tc>
          <w:tcPr>
            <w:tcW w:w="1809" w:type="dxa"/>
            <w:tcBorders>
              <w:bottom w:val="single" w:sz="4" w:space="0" w:color="auto"/>
            </w:tcBorders>
            <w:shd w:val="clear" w:color="auto" w:fill="DBE5F1" w:themeFill="accent1" w:themeFillTint="33"/>
          </w:tcPr>
          <w:p w14:paraId="05A1029A" w14:textId="77777777" w:rsidR="00357C8D" w:rsidRPr="00357C8D" w:rsidRDefault="00357C8D" w:rsidP="00357C8D">
            <w:pPr>
              <w:spacing w:before="0"/>
              <w:rPr>
                <w:rFonts w:ascii="TimesNewRomanPSMT" w:hAnsi="TimesNewRomanPSMT" w:cs="TimesNewRomanPSMT"/>
                <w:b/>
                <w:i/>
                <w:sz w:val="22"/>
                <w:szCs w:val="22"/>
              </w:rPr>
            </w:pPr>
            <w:r w:rsidRPr="00357C8D">
              <w:rPr>
                <w:i/>
                <w:sz w:val="22"/>
                <w:szCs w:val="22"/>
              </w:rPr>
              <w:t>Notranja oprema</w:t>
            </w:r>
          </w:p>
        </w:tc>
        <w:tc>
          <w:tcPr>
            <w:tcW w:w="1021" w:type="dxa"/>
            <w:tcBorders>
              <w:bottom w:val="single" w:sz="4" w:space="0" w:color="auto"/>
            </w:tcBorders>
          </w:tcPr>
          <w:p w14:paraId="0CED7EA8"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0E2099B0"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843" w:type="dxa"/>
            <w:tcBorders>
              <w:bottom w:val="single" w:sz="4" w:space="0" w:color="auto"/>
            </w:tcBorders>
          </w:tcPr>
          <w:p w14:paraId="13B4B508"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388" w:type="dxa"/>
            <w:tcBorders>
              <w:bottom w:val="single" w:sz="4" w:space="0" w:color="auto"/>
            </w:tcBorders>
          </w:tcPr>
          <w:p w14:paraId="1691BA6B"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6FA94B6C"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4CBF630C"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 xml:space="preserve">ali 18 mesecev od dobave </w:t>
            </w:r>
          </w:p>
        </w:tc>
      </w:tr>
      <w:tr w:rsidR="00357C8D" w:rsidRPr="00357C8D" w14:paraId="21D53EE7" w14:textId="77777777" w:rsidTr="00357C8D">
        <w:tc>
          <w:tcPr>
            <w:tcW w:w="1809" w:type="dxa"/>
            <w:tcBorders>
              <w:bottom w:val="single" w:sz="4" w:space="0" w:color="auto"/>
            </w:tcBorders>
            <w:shd w:val="clear" w:color="auto" w:fill="DBE5F1" w:themeFill="accent1" w:themeFillTint="33"/>
          </w:tcPr>
          <w:p w14:paraId="086EF34E" w14:textId="77777777" w:rsidR="00357C8D" w:rsidRPr="00357C8D" w:rsidRDefault="00357C8D" w:rsidP="00357C8D">
            <w:pPr>
              <w:spacing w:before="0"/>
              <w:rPr>
                <w:rFonts w:ascii="TimesNewRomanPSMT" w:hAnsi="TimesNewRomanPSMT" w:cs="TimesNewRomanPSMT"/>
                <w:b/>
                <w:i/>
                <w:sz w:val="22"/>
                <w:szCs w:val="22"/>
              </w:rPr>
            </w:pPr>
            <w:r w:rsidRPr="00357C8D">
              <w:rPr>
                <w:i/>
                <w:sz w:val="22"/>
                <w:szCs w:val="22"/>
              </w:rPr>
              <w:t>Talna obloga</w:t>
            </w:r>
          </w:p>
        </w:tc>
        <w:tc>
          <w:tcPr>
            <w:tcW w:w="1021" w:type="dxa"/>
            <w:tcBorders>
              <w:bottom w:val="single" w:sz="4" w:space="0" w:color="auto"/>
            </w:tcBorders>
          </w:tcPr>
          <w:p w14:paraId="2378AEDC"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67D8F840"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843" w:type="dxa"/>
            <w:tcBorders>
              <w:bottom w:val="single" w:sz="4" w:space="0" w:color="auto"/>
            </w:tcBorders>
          </w:tcPr>
          <w:p w14:paraId="09B89049"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388" w:type="dxa"/>
            <w:tcBorders>
              <w:bottom w:val="single" w:sz="4" w:space="0" w:color="auto"/>
            </w:tcBorders>
          </w:tcPr>
          <w:p w14:paraId="0883FC9E"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4A7EE070"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0074F485"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 xml:space="preserve">ali 18 mesecev od dobave  </w:t>
            </w:r>
          </w:p>
        </w:tc>
      </w:tr>
      <w:tr w:rsidR="00357C8D" w:rsidRPr="00357C8D" w14:paraId="7729717A" w14:textId="77777777" w:rsidTr="00357C8D">
        <w:tc>
          <w:tcPr>
            <w:tcW w:w="1809" w:type="dxa"/>
            <w:tcBorders>
              <w:bottom w:val="single" w:sz="4" w:space="0" w:color="auto"/>
            </w:tcBorders>
            <w:shd w:val="clear" w:color="auto" w:fill="DBE5F1" w:themeFill="accent1" w:themeFillTint="33"/>
          </w:tcPr>
          <w:p w14:paraId="0CDADA52" w14:textId="77777777" w:rsidR="00357C8D" w:rsidRPr="00357C8D" w:rsidRDefault="00357C8D" w:rsidP="00357C8D">
            <w:pPr>
              <w:spacing w:before="0"/>
              <w:rPr>
                <w:rFonts w:ascii="TimesNewRomanPSMT" w:hAnsi="TimesNewRomanPSMT" w:cs="TimesNewRomanPSMT"/>
                <w:b/>
                <w:i/>
                <w:sz w:val="22"/>
                <w:szCs w:val="22"/>
              </w:rPr>
            </w:pPr>
            <w:r w:rsidRPr="00357C8D">
              <w:rPr>
                <w:i/>
                <w:sz w:val="22"/>
                <w:szCs w:val="22"/>
              </w:rPr>
              <w:t>LED razsvetljava</w:t>
            </w:r>
          </w:p>
        </w:tc>
        <w:tc>
          <w:tcPr>
            <w:tcW w:w="1021" w:type="dxa"/>
            <w:tcBorders>
              <w:bottom w:val="single" w:sz="4" w:space="0" w:color="auto"/>
            </w:tcBorders>
          </w:tcPr>
          <w:p w14:paraId="42F635D2"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7A7B9A0E"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843" w:type="dxa"/>
            <w:tcBorders>
              <w:bottom w:val="single" w:sz="4" w:space="0" w:color="auto"/>
            </w:tcBorders>
          </w:tcPr>
          <w:p w14:paraId="72D20EA8"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388" w:type="dxa"/>
            <w:tcBorders>
              <w:bottom w:val="single" w:sz="4" w:space="0" w:color="auto"/>
            </w:tcBorders>
          </w:tcPr>
          <w:p w14:paraId="7F8941BB"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4FABA921"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07843D1F"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ali 18 mesecev od dobave</w:t>
            </w:r>
          </w:p>
        </w:tc>
      </w:tr>
      <w:tr w:rsidR="00357C8D" w:rsidRPr="00357C8D" w14:paraId="36AAAA2F" w14:textId="77777777" w:rsidTr="00357C8D">
        <w:tc>
          <w:tcPr>
            <w:tcW w:w="1809" w:type="dxa"/>
            <w:tcBorders>
              <w:bottom w:val="single" w:sz="4" w:space="0" w:color="auto"/>
            </w:tcBorders>
            <w:shd w:val="clear" w:color="auto" w:fill="DBE5F1" w:themeFill="accent1" w:themeFillTint="33"/>
          </w:tcPr>
          <w:p w14:paraId="0BF33D66" w14:textId="77777777" w:rsidR="00357C8D" w:rsidRPr="00357C8D" w:rsidRDefault="00357C8D" w:rsidP="00357C8D">
            <w:pPr>
              <w:spacing w:before="0"/>
              <w:rPr>
                <w:rFonts w:ascii="TimesNewRomanPSMT" w:hAnsi="TimesNewRomanPSMT" w:cs="TimesNewRomanPSMT"/>
                <w:b/>
                <w:i/>
                <w:sz w:val="22"/>
                <w:szCs w:val="22"/>
              </w:rPr>
            </w:pPr>
            <w:r w:rsidRPr="00357C8D">
              <w:rPr>
                <w:i/>
                <w:sz w:val="22"/>
                <w:szCs w:val="22"/>
              </w:rPr>
              <w:t>Klima kpl.</w:t>
            </w:r>
          </w:p>
        </w:tc>
        <w:tc>
          <w:tcPr>
            <w:tcW w:w="1021" w:type="dxa"/>
            <w:tcBorders>
              <w:bottom w:val="single" w:sz="4" w:space="0" w:color="auto"/>
            </w:tcBorders>
          </w:tcPr>
          <w:p w14:paraId="0D873113"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1672502A"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843" w:type="dxa"/>
            <w:tcBorders>
              <w:bottom w:val="single" w:sz="4" w:space="0" w:color="auto"/>
            </w:tcBorders>
          </w:tcPr>
          <w:p w14:paraId="3A7A1FD1"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1388" w:type="dxa"/>
            <w:tcBorders>
              <w:bottom w:val="single" w:sz="4" w:space="0" w:color="auto"/>
            </w:tcBorders>
          </w:tcPr>
          <w:p w14:paraId="7A23767B" w14:textId="77777777" w:rsidR="00357C8D" w:rsidRPr="00357C8D" w:rsidRDefault="00357C8D" w:rsidP="00357C8D">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3D85398E"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3AFDD394"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ali 18 mesecev od dobave</w:t>
            </w:r>
          </w:p>
        </w:tc>
      </w:tr>
      <w:tr w:rsidR="00357C8D" w:rsidRPr="00357C8D" w14:paraId="2E2F65D6" w14:textId="77777777" w:rsidTr="00357C8D">
        <w:trPr>
          <w:trHeight w:val="542"/>
        </w:trPr>
        <w:tc>
          <w:tcPr>
            <w:tcW w:w="18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FA99C" w14:textId="77777777" w:rsidR="00357C8D" w:rsidRPr="00357C8D" w:rsidRDefault="00357C8D" w:rsidP="00357C8D">
            <w:pPr>
              <w:spacing w:before="0"/>
              <w:rPr>
                <w:i/>
                <w:sz w:val="22"/>
                <w:szCs w:val="22"/>
              </w:rPr>
            </w:pPr>
            <w:r w:rsidRPr="00357C8D">
              <w:rPr>
                <w:i/>
                <w:sz w:val="22"/>
                <w:szCs w:val="22"/>
              </w:rPr>
              <w:t>Vakumski WC</w:t>
            </w:r>
          </w:p>
        </w:tc>
        <w:tc>
          <w:tcPr>
            <w:tcW w:w="1021" w:type="dxa"/>
            <w:tcBorders>
              <w:top w:val="single" w:sz="4" w:space="0" w:color="auto"/>
              <w:left w:val="single" w:sz="4" w:space="0" w:color="auto"/>
              <w:bottom w:val="single" w:sz="4" w:space="0" w:color="auto"/>
              <w:right w:val="single" w:sz="4" w:space="0" w:color="auto"/>
            </w:tcBorders>
          </w:tcPr>
          <w:p w14:paraId="272AAC07"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top w:val="single" w:sz="4" w:space="0" w:color="auto"/>
              <w:left w:val="single" w:sz="4" w:space="0" w:color="auto"/>
              <w:bottom w:val="single" w:sz="4" w:space="0" w:color="auto"/>
              <w:right w:val="single" w:sz="4" w:space="0" w:color="auto"/>
            </w:tcBorders>
          </w:tcPr>
          <w:p w14:paraId="2B1640AA"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FBB9579"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p>
        </w:tc>
        <w:tc>
          <w:tcPr>
            <w:tcW w:w="1388" w:type="dxa"/>
            <w:tcBorders>
              <w:top w:val="single" w:sz="4" w:space="0" w:color="auto"/>
              <w:left w:val="single" w:sz="4" w:space="0" w:color="auto"/>
              <w:bottom w:val="single" w:sz="4" w:space="0" w:color="auto"/>
              <w:right w:val="single" w:sz="4" w:space="0" w:color="auto"/>
            </w:tcBorders>
          </w:tcPr>
          <w:p w14:paraId="2A620306" w14:textId="77777777" w:rsidR="00357C8D" w:rsidRPr="00357C8D" w:rsidRDefault="00357C8D" w:rsidP="00357C8D">
            <w:pPr>
              <w:autoSpaceDE w:val="0"/>
              <w:autoSpaceDN w:val="0"/>
              <w:adjustRightInd w:val="0"/>
              <w:spacing w:before="0"/>
              <w:jc w:val="center"/>
              <w:rPr>
                <w:rFonts w:ascii="TimesNewRomanPSMT" w:hAnsi="TimesNewRomanPSMT" w:cs="TimesNewRomanPSMT"/>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D1ABC46"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1 leto po izstopu vozila</w:t>
            </w:r>
          </w:p>
          <w:p w14:paraId="55B57AA8" w14:textId="77777777" w:rsidR="00357C8D" w:rsidRPr="00357C8D" w:rsidRDefault="00357C8D" w:rsidP="00357C8D">
            <w:pPr>
              <w:autoSpaceDE w:val="0"/>
              <w:autoSpaceDN w:val="0"/>
              <w:adjustRightInd w:val="0"/>
              <w:spacing w:before="0"/>
              <w:jc w:val="center"/>
              <w:rPr>
                <w:rFonts w:ascii="TimesNewRomanPSMT" w:hAnsi="TimesNewRomanPSMT" w:cs="TimesNewRomanPSMT"/>
                <w:i/>
                <w:color w:val="0D0D0D" w:themeColor="text1" w:themeTint="F2"/>
                <w:sz w:val="22"/>
                <w:szCs w:val="22"/>
              </w:rPr>
            </w:pPr>
            <w:r w:rsidRPr="00357C8D">
              <w:rPr>
                <w:rFonts w:ascii="TimesNewRomanPSMT" w:hAnsi="TimesNewRomanPSMT" w:cs="TimesNewRomanPSMT"/>
                <w:i/>
                <w:color w:val="0D0D0D" w:themeColor="text1" w:themeTint="F2"/>
                <w:sz w:val="22"/>
                <w:szCs w:val="22"/>
              </w:rPr>
              <w:t xml:space="preserve">ali 18 mesecev od dobave  </w:t>
            </w:r>
          </w:p>
        </w:tc>
      </w:tr>
      <w:tr w:rsidR="00357C8D" w:rsidRPr="00357C8D" w14:paraId="2D98D323" w14:textId="77777777" w:rsidTr="00357C8D">
        <w:trPr>
          <w:trHeight w:val="610"/>
        </w:trPr>
        <w:tc>
          <w:tcPr>
            <w:tcW w:w="1809" w:type="dxa"/>
            <w:tcBorders>
              <w:top w:val="single" w:sz="4" w:space="0" w:color="auto"/>
              <w:left w:val="nil"/>
              <w:bottom w:val="nil"/>
              <w:right w:val="nil"/>
            </w:tcBorders>
          </w:tcPr>
          <w:p w14:paraId="6B627E4F" w14:textId="77777777" w:rsidR="00357C8D" w:rsidRPr="00357C8D" w:rsidRDefault="00357C8D" w:rsidP="0077477B">
            <w:pPr>
              <w:rPr>
                <w:rFonts w:eastAsia="Times New Roman"/>
                <w:i/>
                <w:iCs/>
                <w:sz w:val="22"/>
                <w:szCs w:val="22"/>
              </w:rPr>
            </w:pPr>
          </w:p>
        </w:tc>
        <w:tc>
          <w:tcPr>
            <w:tcW w:w="1021" w:type="dxa"/>
            <w:tcBorders>
              <w:top w:val="single" w:sz="4" w:space="0" w:color="auto"/>
              <w:left w:val="nil"/>
              <w:bottom w:val="nil"/>
              <w:right w:val="nil"/>
            </w:tcBorders>
          </w:tcPr>
          <w:p w14:paraId="3C94860D"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985" w:type="dxa"/>
            <w:tcBorders>
              <w:top w:val="single" w:sz="4" w:space="0" w:color="auto"/>
              <w:left w:val="nil"/>
              <w:bottom w:val="nil"/>
              <w:right w:val="nil"/>
            </w:tcBorders>
          </w:tcPr>
          <w:p w14:paraId="28E76330" w14:textId="3FF764ED"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843" w:type="dxa"/>
            <w:tcBorders>
              <w:top w:val="single" w:sz="4" w:space="0" w:color="auto"/>
              <w:left w:val="nil"/>
              <w:bottom w:val="nil"/>
              <w:right w:val="single" w:sz="4" w:space="0" w:color="auto"/>
            </w:tcBorders>
          </w:tcPr>
          <w:p w14:paraId="4FD4E055"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388" w:type="dxa"/>
            <w:tcBorders>
              <w:top w:val="single" w:sz="4" w:space="0" w:color="auto"/>
              <w:left w:val="single" w:sz="4" w:space="0" w:color="auto"/>
            </w:tcBorders>
          </w:tcPr>
          <w:p w14:paraId="34AF0A0D" w14:textId="6B6F2ACF" w:rsidR="00357C8D" w:rsidRPr="00357C8D" w:rsidRDefault="00357C8D" w:rsidP="0077477B">
            <w:pPr>
              <w:autoSpaceDE w:val="0"/>
              <w:autoSpaceDN w:val="0"/>
              <w:adjustRightInd w:val="0"/>
              <w:jc w:val="center"/>
              <w:rPr>
                <w:rFonts w:ascii="TimesNewRomanPSMT" w:hAnsi="TimesNewRomanPSMT" w:cs="TimesNewRomanPSMT"/>
                <w:i/>
                <w:sz w:val="22"/>
                <w:szCs w:val="22"/>
              </w:rPr>
            </w:pPr>
            <w:r w:rsidRPr="00357C8D">
              <w:rPr>
                <w:rFonts w:ascii="TimesNewRomanPSMT" w:hAnsi="TimesNewRomanPSMT" w:cs="TimesNewRomanPSMT" w:hint="eastAsia"/>
                <w:i/>
                <w:sz w:val="22"/>
                <w:szCs w:val="22"/>
              </w:rPr>
              <w:t>Skupna</w:t>
            </w:r>
            <w:r w:rsidRPr="00357C8D">
              <w:rPr>
                <w:rFonts w:ascii="TimesNewRomanPSMT" w:hAnsi="TimesNewRomanPSMT" w:cs="TimesNewRomanPSMT"/>
                <w:i/>
                <w:sz w:val="22"/>
                <w:szCs w:val="22"/>
              </w:rPr>
              <w:t xml:space="preserve"> vrednost brez DDV</w:t>
            </w:r>
            <w:r w:rsidR="00763900">
              <w:rPr>
                <w:rFonts w:ascii="TimesNewRomanPSMT" w:hAnsi="TimesNewRomanPSMT" w:cs="TimesNewRomanPSMT"/>
                <w:i/>
                <w:sz w:val="22"/>
                <w:szCs w:val="22"/>
              </w:rPr>
              <w:t>.</w:t>
            </w:r>
          </w:p>
        </w:tc>
        <w:tc>
          <w:tcPr>
            <w:tcW w:w="2268" w:type="dxa"/>
            <w:tcBorders>
              <w:top w:val="single" w:sz="4" w:space="0" w:color="auto"/>
            </w:tcBorders>
          </w:tcPr>
          <w:p w14:paraId="3A216126"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r>
      <w:tr w:rsidR="00357C8D" w:rsidRPr="00357C8D" w14:paraId="0B2DEB64" w14:textId="77777777" w:rsidTr="00357C8D">
        <w:trPr>
          <w:trHeight w:val="610"/>
        </w:trPr>
        <w:tc>
          <w:tcPr>
            <w:tcW w:w="1809" w:type="dxa"/>
            <w:tcBorders>
              <w:top w:val="nil"/>
              <w:left w:val="nil"/>
              <w:bottom w:val="nil"/>
              <w:right w:val="nil"/>
            </w:tcBorders>
          </w:tcPr>
          <w:p w14:paraId="5AE8A182" w14:textId="77777777" w:rsidR="00357C8D" w:rsidRPr="00357C8D" w:rsidRDefault="00357C8D" w:rsidP="0077477B">
            <w:pPr>
              <w:rPr>
                <w:rFonts w:eastAsia="Times New Roman"/>
                <w:i/>
                <w:iCs/>
                <w:sz w:val="22"/>
                <w:szCs w:val="22"/>
              </w:rPr>
            </w:pPr>
          </w:p>
        </w:tc>
        <w:tc>
          <w:tcPr>
            <w:tcW w:w="1021" w:type="dxa"/>
            <w:tcBorders>
              <w:top w:val="nil"/>
              <w:left w:val="nil"/>
              <w:bottom w:val="nil"/>
              <w:right w:val="nil"/>
            </w:tcBorders>
          </w:tcPr>
          <w:p w14:paraId="2988D01F"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985" w:type="dxa"/>
            <w:tcBorders>
              <w:top w:val="nil"/>
              <w:left w:val="nil"/>
              <w:bottom w:val="nil"/>
              <w:right w:val="nil"/>
            </w:tcBorders>
          </w:tcPr>
          <w:p w14:paraId="00A4EB37" w14:textId="096993AE"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843" w:type="dxa"/>
            <w:tcBorders>
              <w:top w:val="nil"/>
              <w:left w:val="nil"/>
              <w:bottom w:val="nil"/>
              <w:right w:val="single" w:sz="4" w:space="0" w:color="auto"/>
            </w:tcBorders>
          </w:tcPr>
          <w:p w14:paraId="51E04810"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388" w:type="dxa"/>
            <w:tcBorders>
              <w:left w:val="single" w:sz="4" w:space="0" w:color="auto"/>
            </w:tcBorders>
          </w:tcPr>
          <w:p w14:paraId="243978AA" w14:textId="22CA2E9A" w:rsidR="00357C8D" w:rsidRPr="00357C8D" w:rsidRDefault="00357C8D" w:rsidP="0077477B">
            <w:pPr>
              <w:autoSpaceDE w:val="0"/>
              <w:autoSpaceDN w:val="0"/>
              <w:adjustRightInd w:val="0"/>
              <w:jc w:val="center"/>
              <w:rPr>
                <w:rFonts w:ascii="TimesNewRomanPSMT" w:hAnsi="TimesNewRomanPSMT" w:cs="TimesNewRomanPSMT"/>
                <w:i/>
                <w:sz w:val="22"/>
                <w:szCs w:val="22"/>
              </w:rPr>
            </w:pPr>
            <w:r w:rsidRPr="00357C8D">
              <w:rPr>
                <w:rFonts w:ascii="TimesNewRomanPSMT" w:hAnsi="TimesNewRomanPSMT" w:cs="TimesNewRomanPSMT" w:hint="eastAsia"/>
                <w:i/>
                <w:sz w:val="22"/>
                <w:szCs w:val="22"/>
              </w:rPr>
              <w:t>D</w:t>
            </w:r>
            <w:r w:rsidRPr="00357C8D">
              <w:rPr>
                <w:rFonts w:ascii="TimesNewRomanPSMT" w:hAnsi="TimesNewRomanPSMT" w:cs="TimesNewRomanPSMT"/>
                <w:i/>
                <w:sz w:val="22"/>
                <w:szCs w:val="22"/>
              </w:rPr>
              <w:t>DV 22 %</w:t>
            </w:r>
            <w:r w:rsidR="00763900">
              <w:rPr>
                <w:rFonts w:ascii="TimesNewRomanPSMT" w:hAnsi="TimesNewRomanPSMT" w:cs="TimesNewRomanPSMT"/>
                <w:i/>
                <w:sz w:val="22"/>
                <w:szCs w:val="22"/>
              </w:rPr>
              <w:t>:</w:t>
            </w:r>
          </w:p>
        </w:tc>
        <w:tc>
          <w:tcPr>
            <w:tcW w:w="2268" w:type="dxa"/>
          </w:tcPr>
          <w:p w14:paraId="4BD6D172"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r>
      <w:tr w:rsidR="00357C8D" w:rsidRPr="00357C8D" w14:paraId="362A9793" w14:textId="77777777" w:rsidTr="00357C8D">
        <w:trPr>
          <w:trHeight w:val="714"/>
        </w:trPr>
        <w:tc>
          <w:tcPr>
            <w:tcW w:w="1809" w:type="dxa"/>
            <w:tcBorders>
              <w:top w:val="nil"/>
              <w:left w:val="nil"/>
              <w:bottom w:val="nil"/>
              <w:right w:val="nil"/>
            </w:tcBorders>
          </w:tcPr>
          <w:p w14:paraId="7BAC2128" w14:textId="77777777" w:rsidR="00357C8D" w:rsidRPr="00357C8D" w:rsidRDefault="00357C8D" w:rsidP="0077477B">
            <w:pPr>
              <w:rPr>
                <w:rFonts w:eastAsia="Times New Roman"/>
                <w:i/>
                <w:iCs/>
                <w:sz w:val="22"/>
                <w:szCs w:val="22"/>
              </w:rPr>
            </w:pPr>
          </w:p>
        </w:tc>
        <w:tc>
          <w:tcPr>
            <w:tcW w:w="1021" w:type="dxa"/>
            <w:tcBorders>
              <w:top w:val="nil"/>
              <w:left w:val="nil"/>
              <w:bottom w:val="nil"/>
              <w:right w:val="nil"/>
            </w:tcBorders>
          </w:tcPr>
          <w:p w14:paraId="158106D3" w14:textId="77777777" w:rsidR="00357C8D" w:rsidRPr="00357C8D" w:rsidRDefault="00357C8D" w:rsidP="0077477B">
            <w:pPr>
              <w:autoSpaceDE w:val="0"/>
              <w:autoSpaceDN w:val="0"/>
              <w:adjustRightInd w:val="0"/>
              <w:jc w:val="center"/>
              <w:rPr>
                <w:rFonts w:ascii="TimesNewRomanPSMT" w:hAnsi="TimesNewRomanPSMT" w:cs="TimesNewRomanPSMT"/>
                <w:b/>
                <w:i/>
                <w:sz w:val="22"/>
                <w:szCs w:val="22"/>
              </w:rPr>
            </w:pPr>
          </w:p>
        </w:tc>
        <w:tc>
          <w:tcPr>
            <w:tcW w:w="1985" w:type="dxa"/>
            <w:tcBorders>
              <w:top w:val="nil"/>
              <w:left w:val="nil"/>
              <w:bottom w:val="nil"/>
              <w:right w:val="nil"/>
            </w:tcBorders>
          </w:tcPr>
          <w:p w14:paraId="11EF99E8" w14:textId="6A3E27E0" w:rsidR="00357C8D" w:rsidRPr="00357C8D" w:rsidRDefault="00357C8D" w:rsidP="0077477B">
            <w:pPr>
              <w:autoSpaceDE w:val="0"/>
              <w:autoSpaceDN w:val="0"/>
              <w:adjustRightInd w:val="0"/>
              <w:jc w:val="center"/>
              <w:rPr>
                <w:rFonts w:ascii="TimesNewRomanPSMT" w:hAnsi="TimesNewRomanPSMT" w:cs="TimesNewRomanPSMT"/>
                <w:b/>
                <w:i/>
                <w:sz w:val="22"/>
                <w:szCs w:val="22"/>
              </w:rPr>
            </w:pPr>
          </w:p>
        </w:tc>
        <w:tc>
          <w:tcPr>
            <w:tcW w:w="1843" w:type="dxa"/>
            <w:tcBorders>
              <w:top w:val="nil"/>
              <w:left w:val="nil"/>
              <w:bottom w:val="nil"/>
              <w:right w:val="single" w:sz="4" w:space="0" w:color="auto"/>
            </w:tcBorders>
          </w:tcPr>
          <w:p w14:paraId="2FF0172C"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c>
          <w:tcPr>
            <w:tcW w:w="1388" w:type="dxa"/>
            <w:tcBorders>
              <w:left w:val="single" w:sz="4" w:space="0" w:color="auto"/>
            </w:tcBorders>
          </w:tcPr>
          <w:p w14:paraId="28B5CE2D" w14:textId="416A96E6" w:rsidR="00357C8D" w:rsidRPr="00357C8D" w:rsidRDefault="00357C8D" w:rsidP="0077477B">
            <w:pPr>
              <w:autoSpaceDE w:val="0"/>
              <w:autoSpaceDN w:val="0"/>
              <w:adjustRightInd w:val="0"/>
              <w:jc w:val="center"/>
              <w:rPr>
                <w:rFonts w:ascii="TimesNewRomanPSMT" w:hAnsi="TimesNewRomanPSMT" w:cs="TimesNewRomanPSMT"/>
                <w:i/>
                <w:sz w:val="22"/>
                <w:szCs w:val="22"/>
              </w:rPr>
            </w:pPr>
            <w:r w:rsidRPr="00357C8D">
              <w:rPr>
                <w:rFonts w:ascii="TimesNewRomanPSMT" w:hAnsi="TimesNewRomanPSMT" w:cs="TimesNewRomanPSMT"/>
                <w:b/>
                <w:i/>
                <w:sz w:val="22"/>
                <w:szCs w:val="22"/>
              </w:rPr>
              <w:t>Skupna vrednost z DDV</w:t>
            </w:r>
            <w:r w:rsidR="00763900">
              <w:rPr>
                <w:rFonts w:ascii="TimesNewRomanPSMT" w:hAnsi="TimesNewRomanPSMT" w:cs="TimesNewRomanPSMT"/>
                <w:b/>
                <w:i/>
                <w:sz w:val="22"/>
                <w:szCs w:val="22"/>
              </w:rPr>
              <w:t>:</w:t>
            </w:r>
          </w:p>
        </w:tc>
        <w:tc>
          <w:tcPr>
            <w:tcW w:w="2268" w:type="dxa"/>
          </w:tcPr>
          <w:p w14:paraId="61B349FF" w14:textId="77777777" w:rsidR="00357C8D" w:rsidRPr="00357C8D" w:rsidRDefault="00357C8D" w:rsidP="0077477B">
            <w:pPr>
              <w:autoSpaceDE w:val="0"/>
              <w:autoSpaceDN w:val="0"/>
              <w:adjustRightInd w:val="0"/>
              <w:jc w:val="center"/>
              <w:rPr>
                <w:rFonts w:ascii="TimesNewRomanPSMT" w:hAnsi="TimesNewRomanPSMT" w:cs="TimesNewRomanPSMT"/>
                <w:i/>
                <w:sz w:val="22"/>
                <w:szCs w:val="22"/>
              </w:rPr>
            </w:pPr>
          </w:p>
        </w:tc>
      </w:tr>
    </w:tbl>
    <w:p w14:paraId="1B05B760" w14:textId="77777777" w:rsidR="00357C8D" w:rsidRPr="00357C8D" w:rsidRDefault="00357C8D" w:rsidP="00357C8D">
      <w:pPr>
        <w:spacing w:before="0"/>
        <w:rPr>
          <w:i/>
        </w:rPr>
      </w:pPr>
    </w:p>
    <w:p w14:paraId="71B03CA8" w14:textId="77777777" w:rsidR="00357C8D" w:rsidRPr="00357C8D" w:rsidRDefault="00357C8D" w:rsidP="00357C8D">
      <w:pPr>
        <w:spacing w:before="0"/>
        <w:rPr>
          <w:i/>
        </w:rPr>
      </w:pPr>
      <w:r w:rsidRPr="00357C8D">
        <w:rPr>
          <w:i/>
        </w:rPr>
        <w:t>Ponudnik mora  vpisati tudi cene za posamezne dele interierja.</w:t>
      </w:r>
    </w:p>
    <w:p w14:paraId="74C7BB47" w14:textId="77777777" w:rsidR="00C13A76" w:rsidRDefault="00C13A76" w:rsidP="004C1D54">
      <w:pPr>
        <w:rPr>
          <w:b/>
          <w:bCs/>
          <w:i/>
        </w:rPr>
      </w:pPr>
    </w:p>
    <w:p w14:paraId="5930C8DD" w14:textId="77777777" w:rsidR="00357C8D" w:rsidRPr="00357C8D" w:rsidRDefault="00357C8D" w:rsidP="004C1D54">
      <w:pPr>
        <w:rPr>
          <w:b/>
          <w:bCs/>
          <w:i/>
        </w:rPr>
      </w:pPr>
    </w:p>
    <w:p w14:paraId="7FDAF5A9" w14:textId="1113FBA2" w:rsidR="00595678" w:rsidRDefault="0066058E" w:rsidP="0066058E">
      <w:pPr>
        <w:rPr>
          <w:i/>
          <w:noProof/>
          <w:lang w:eastAsia="sl-SI"/>
        </w:rPr>
      </w:pPr>
      <w:r w:rsidRPr="008169E8">
        <w:rPr>
          <w:i/>
          <w:noProof/>
          <w:sz w:val="22"/>
          <w:szCs w:val="22"/>
          <w:lang w:eastAsia="sl-SI"/>
        </w:rPr>
        <w:t xml:space="preserve">   </w:t>
      </w:r>
      <w:r w:rsidRPr="008169E8">
        <w:rPr>
          <w:i/>
          <w:noProof/>
          <w:lang w:eastAsia="sl-SI"/>
        </w:rPr>
        <w:t>Kraj in datum:</w:t>
      </w:r>
      <w:r w:rsidRPr="008169E8">
        <w:rPr>
          <w:i/>
          <w:noProof/>
          <w:lang w:eastAsia="sl-SI"/>
        </w:rPr>
        <w:tab/>
      </w:r>
      <w:r w:rsidRPr="008169E8">
        <w:rPr>
          <w:i/>
          <w:noProof/>
          <w:lang w:eastAsia="sl-SI"/>
        </w:rPr>
        <w:tab/>
      </w:r>
      <w:r w:rsidRPr="008169E8">
        <w:rPr>
          <w:i/>
          <w:noProof/>
          <w:lang w:eastAsia="sl-SI"/>
        </w:rPr>
        <w:tab/>
        <w:t xml:space="preserve">      </w:t>
      </w:r>
      <w:r w:rsidRPr="008169E8">
        <w:rPr>
          <w:i/>
          <w:noProof/>
          <w:lang w:eastAsia="sl-SI"/>
        </w:rPr>
        <w:tab/>
      </w:r>
      <w:r w:rsidRPr="008169E8">
        <w:rPr>
          <w:i/>
          <w:noProof/>
          <w:lang w:eastAsia="sl-SI"/>
        </w:rPr>
        <w:tab/>
      </w:r>
      <w:r w:rsidRPr="008169E8">
        <w:rPr>
          <w:i/>
          <w:noProof/>
          <w:lang w:eastAsia="sl-SI"/>
        </w:rPr>
        <w:tab/>
        <w:t xml:space="preserve">       </w:t>
      </w:r>
      <w:r w:rsidRPr="008169E8">
        <w:rPr>
          <w:i/>
          <w:noProof/>
          <w:lang w:eastAsia="sl-SI"/>
        </w:rPr>
        <w:tab/>
        <w:t>Žig:</w:t>
      </w:r>
      <w:r w:rsidRPr="008169E8">
        <w:rPr>
          <w:i/>
          <w:noProof/>
          <w:lang w:eastAsia="sl-SI"/>
        </w:rPr>
        <w:tab/>
      </w:r>
      <w:r w:rsidRPr="008169E8">
        <w:rPr>
          <w:i/>
          <w:noProof/>
          <w:lang w:eastAsia="sl-SI"/>
        </w:rPr>
        <w:tab/>
      </w:r>
      <w:r w:rsidRPr="008169E8">
        <w:rPr>
          <w:i/>
          <w:noProof/>
          <w:lang w:eastAsia="sl-SI"/>
        </w:rPr>
        <w:tab/>
      </w:r>
      <w:r w:rsidRPr="008169E8">
        <w:rPr>
          <w:i/>
          <w:noProof/>
          <w:lang w:eastAsia="sl-SI"/>
        </w:rPr>
        <w:tab/>
      </w:r>
      <w:r w:rsidRPr="008169E8">
        <w:rPr>
          <w:i/>
          <w:noProof/>
          <w:lang w:eastAsia="sl-SI"/>
        </w:rPr>
        <w:tab/>
      </w:r>
      <w:r w:rsidRPr="008169E8">
        <w:rPr>
          <w:i/>
          <w:noProof/>
          <w:lang w:eastAsia="sl-SI"/>
        </w:rPr>
        <w:tab/>
        <w:t>Podpis ponudnika:</w:t>
      </w:r>
    </w:p>
    <w:p w14:paraId="0E0F5BB8" w14:textId="77777777" w:rsidR="00DA46A3" w:rsidRPr="008169E8" w:rsidRDefault="00DA46A3" w:rsidP="0066058E">
      <w:pPr>
        <w:rPr>
          <w:b/>
          <w:bCs/>
          <w:i/>
          <w:shd w:val="clear" w:color="auto" w:fill="FFFFFF"/>
        </w:rPr>
        <w:sectPr w:rsidR="00DA46A3" w:rsidRPr="008169E8" w:rsidSect="00C13A76">
          <w:headerReference w:type="default" r:id="rId13"/>
          <w:footerReference w:type="even" r:id="rId14"/>
          <w:footerReference w:type="default" r:id="rId15"/>
          <w:headerReference w:type="first" r:id="rId16"/>
          <w:footerReference w:type="first" r:id="rId17"/>
          <w:pgSz w:w="11907" w:h="16840" w:code="9"/>
          <w:pgMar w:top="1021" w:right="1134" w:bottom="1021" w:left="1134" w:header="340" w:footer="284" w:gutter="0"/>
          <w:cols w:space="708"/>
          <w:titlePg/>
          <w:docGrid w:linePitch="326"/>
        </w:sectPr>
      </w:pPr>
    </w:p>
    <w:p w14:paraId="7E3E571D" w14:textId="77777777" w:rsidR="00DA46A3" w:rsidRPr="00392910" w:rsidRDefault="00DA46A3" w:rsidP="00392910">
      <w:pPr>
        <w:pStyle w:val="Naslov2"/>
        <w:rPr>
          <w:rFonts w:ascii="Times New Roman" w:hAnsi="Times New Roman"/>
          <w:i/>
        </w:rPr>
      </w:pPr>
      <w:bookmarkStart w:id="13" w:name="_Toc498493130"/>
      <w:r w:rsidRPr="00392910">
        <w:rPr>
          <w:rFonts w:ascii="Times New Roman" w:hAnsi="Times New Roman"/>
          <w:i/>
        </w:rPr>
        <w:lastRenderedPageBreak/>
        <w:t>Razpisni obrazec 11: VZOREC Garancija za resnost ponudbe</w:t>
      </w:r>
      <w:bookmarkEnd w:id="13"/>
    </w:p>
    <w:p w14:paraId="38A0F95C" w14:textId="77777777" w:rsidR="00003026" w:rsidRDefault="00003026" w:rsidP="00003026">
      <w:pPr>
        <w:jc w:val="center"/>
        <w:rPr>
          <w:b/>
          <w:i/>
        </w:rPr>
      </w:pPr>
    </w:p>
    <w:p w14:paraId="128B01C9" w14:textId="77777777" w:rsidR="00DA46A3" w:rsidRPr="00003026" w:rsidRDefault="00DA46A3" w:rsidP="00003026">
      <w:pPr>
        <w:jc w:val="center"/>
        <w:rPr>
          <w:b/>
          <w:i/>
        </w:rPr>
      </w:pPr>
      <w:r w:rsidRPr="00003026">
        <w:rPr>
          <w:b/>
          <w:i/>
        </w:rPr>
        <w:t>Obrazec zavarovanje za resnost ponudbe po EPGP-758</w:t>
      </w:r>
    </w:p>
    <w:p w14:paraId="79D03ACE" w14:textId="77777777" w:rsidR="00DA46A3" w:rsidRPr="00892444" w:rsidRDefault="00DA46A3" w:rsidP="00DA46A3"/>
    <w:p w14:paraId="446CF948"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892444">
        <w:rPr>
          <w:rFonts w:ascii="Arial" w:hAnsi="Arial" w:cs="Arial"/>
          <w:i/>
          <w:sz w:val="20"/>
        </w:rPr>
        <w:t>Glava s podatki o garantu (zavarovalnici/banki)</w:t>
      </w:r>
    </w:p>
    <w:p w14:paraId="23A41028"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b/>
          <w:sz w:val="20"/>
        </w:rPr>
      </w:pPr>
    </w:p>
    <w:p w14:paraId="680C8F91"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sz w:val="20"/>
        </w:rPr>
        <w:t xml:space="preserve">Za: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upravičenca tj. izvajalca postopka javnega naročanja)</w:t>
      </w:r>
    </w:p>
    <w:p w14:paraId="44ECA0FE"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892444">
        <w:rPr>
          <w:rFonts w:ascii="Arial" w:hAnsi="Arial" w:cs="Arial"/>
          <w:sz w:val="20"/>
        </w:rPr>
        <w:t xml:space="preserve">Datum: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datum izdaje)</w:t>
      </w:r>
    </w:p>
    <w:p w14:paraId="44E8F8A7"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38980A57"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VRSTA:</w:t>
      </w:r>
      <w:r w:rsidRPr="00892444">
        <w:rPr>
          <w:rFonts w:ascii="Arial" w:hAnsi="Arial" w:cs="Arial"/>
          <w:sz w:val="20"/>
        </w:rPr>
        <w:t xml:space="preserve"> </w:t>
      </w:r>
      <w:r w:rsidRPr="00892444">
        <w:rPr>
          <w:rFonts w:ascii="Arial" w:hAnsi="Arial" w:cs="Arial"/>
          <w:i/>
          <w:sz w:val="20"/>
        </w:rPr>
        <w:t>(kavcijsko zavarovanje/garancija za resnost ponudbe)</w:t>
      </w:r>
    </w:p>
    <w:p w14:paraId="3BD1861F"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701316EB"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 xml:space="preserve">ŠTEVILKA: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številka zavarovanja)</w:t>
      </w:r>
    </w:p>
    <w:p w14:paraId="27633666"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242AB8CE"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GARANT:</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zavarovalnice/banke v kraju izdaje)</w:t>
      </w:r>
    </w:p>
    <w:p w14:paraId="160070D5"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29F5657C"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892444">
        <w:rPr>
          <w:rFonts w:ascii="Arial" w:hAnsi="Arial" w:cs="Arial"/>
          <w:b/>
          <w:sz w:val="20"/>
        </w:rPr>
        <w:t xml:space="preserve">NAROČNIK: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in naslov naročnika zavarovanja/garancije, tj. kandidata oziroma ponudnika v postopku javnega naročanja)</w:t>
      </w:r>
    </w:p>
    <w:p w14:paraId="4643122D"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161D10CE"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UPRAVIČENEC:</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izvajalca postopka javnega naročanja)</w:t>
      </w:r>
    </w:p>
    <w:p w14:paraId="741A7B1C"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36F1DDEE"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 xml:space="preserve">OSNOVNI POSEL: </w:t>
      </w:r>
      <w:r w:rsidRPr="00892444">
        <w:rPr>
          <w:rFonts w:ascii="Arial" w:hAnsi="Arial" w:cs="Arial"/>
          <w:sz w:val="20"/>
        </w:rPr>
        <w:t>obveznost naročnika zavarovanja/garancije iz njegove ponudbe, predložene v postopku javnega naročanja št. JNXXXX/201</w:t>
      </w:r>
      <w:r>
        <w:rPr>
          <w:rFonts w:ascii="Arial" w:hAnsi="Arial" w:cs="Arial"/>
          <w:sz w:val="20"/>
        </w:rPr>
        <w:t>7</w:t>
      </w:r>
      <w:r w:rsidRPr="00892444">
        <w:rPr>
          <w:rFonts w:ascii="Arial" w:hAnsi="Arial" w:cs="Arial"/>
          <w:sz w:val="20"/>
        </w:rPr>
        <w:t xml:space="preserve"> (interna oznaka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z dne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r w:rsidRPr="00892444">
        <w:rPr>
          <w:rFonts w:ascii="Arial" w:hAnsi="Arial" w:cs="Arial"/>
          <w:sz w:val="20"/>
        </w:rPr>
        <w:t xml:space="preserve">, katerega predmet je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t> </w:t>
      </w:r>
      <w:r w:rsidRPr="00892444">
        <w:rPr>
          <w:rFonts w:ascii="Arial" w:hAnsi="Arial" w:cs="Arial"/>
          <w:sz w:val="20"/>
        </w:rPr>
        <w:fldChar w:fldCharType="end"/>
      </w:r>
    </w:p>
    <w:p w14:paraId="77DBB791"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431E3A26"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 xml:space="preserve">ZNESEK IN VALUTA: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najvišji znesek s številko in besedo in valuto)</w:t>
      </w:r>
    </w:p>
    <w:p w14:paraId="79A9A309"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7BE08B4C"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 xml:space="preserve">LISTINE, KI JIH JE POLEG IZJAVE TREBA PRILOŽITI ZAHTEVI ZA PLAČILO IN SE IZRECNO ZAHTEVAJO V SPODNJEM BESEDILU: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(nobena/navede se listina)</w:t>
      </w:r>
    </w:p>
    <w:p w14:paraId="704CECB3"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5221863D"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JEZIK V ZAHTEVANIH LISTINAH:</w:t>
      </w:r>
      <w:r w:rsidRPr="00892444">
        <w:rPr>
          <w:rFonts w:ascii="Arial" w:hAnsi="Arial" w:cs="Arial"/>
          <w:sz w:val="20"/>
        </w:rPr>
        <w:t xml:space="preserve"> slovenski</w:t>
      </w:r>
    </w:p>
    <w:p w14:paraId="6B27ABB2"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BF2CE30"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OBLIKA PREDLOŽITVE:</w:t>
      </w:r>
      <w:r w:rsidRPr="00892444">
        <w:rPr>
          <w:rFonts w:ascii="Arial" w:hAnsi="Arial" w:cs="Arial"/>
          <w:sz w:val="20"/>
        </w:rPr>
        <w:t xml:space="preserve"> v papirni obliki s priporočeno pošto ali katerokoli obliko hitre pošte ali v elektronski obliki po SWIFT sistemu na naslov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(navede se SWIFT naslova garanta)</w:t>
      </w:r>
    </w:p>
    <w:p w14:paraId="5CDCF176"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2328169C"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KRAJ PREDLOŽITVE: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3F810DF"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EAC2FAC"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 xml:space="preserve">DATUM VELJAVNOSTI: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DD. MM. LL </w:t>
      </w:r>
      <w:r w:rsidRPr="00892444">
        <w:rPr>
          <w:rFonts w:ascii="Arial" w:hAnsi="Arial" w:cs="Arial"/>
          <w:i/>
          <w:sz w:val="20"/>
        </w:rPr>
        <w:t>(vpiše se datum, ki je naveden v razpisni dokumentaciji za oddajo predmetnega javnega naročila)</w:t>
      </w:r>
    </w:p>
    <w:p w14:paraId="5EADD291"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4D73F2E5"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892444">
        <w:rPr>
          <w:rFonts w:ascii="Arial" w:hAnsi="Arial" w:cs="Arial"/>
          <w:b/>
          <w:sz w:val="20"/>
        </w:rPr>
        <w:t>STRANKA, KI JE DOLŽNA PLAČATI STROŠKE:</w:t>
      </w:r>
      <w:r w:rsidRPr="00892444">
        <w:rPr>
          <w:rFonts w:ascii="Arial" w:hAnsi="Arial" w:cs="Arial"/>
          <w:sz w:val="20"/>
        </w:rPr>
        <w:t xml:space="preserve"> </w:t>
      </w:r>
      <w:r w:rsidRPr="00892444">
        <w:rPr>
          <w:rFonts w:ascii="Arial" w:hAnsi="Arial" w:cs="Arial"/>
          <w:sz w:val="20"/>
        </w:rPr>
        <w:fldChar w:fldCharType="begin">
          <w:ffData>
            <w:name w:val="Besedilo2"/>
            <w:enabled/>
            <w:calcOnExit w:val="0"/>
            <w:textInput/>
          </w:ffData>
        </w:fldChar>
      </w:r>
      <w:r w:rsidRPr="00892444">
        <w:rPr>
          <w:rFonts w:ascii="Arial" w:hAnsi="Arial" w:cs="Arial"/>
          <w:sz w:val="20"/>
        </w:rPr>
        <w:instrText xml:space="preserve"> FORMTEXT </w:instrText>
      </w:r>
      <w:r w:rsidRPr="00892444">
        <w:rPr>
          <w:rFonts w:ascii="Arial" w:hAnsi="Arial" w:cs="Arial"/>
          <w:sz w:val="20"/>
        </w:rPr>
      </w:r>
      <w:r w:rsidRPr="00892444">
        <w:rPr>
          <w:rFonts w:ascii="Arial" w:hAnsi="Arial" w:cs="Arial"/>
          <w:sz w:val="20"/>
        </w:rPr>
        <w:fldChar w:fldCharType="separate"/>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noProof/>
          <w:sz w:val="20"/>
        </w:rPr>
        <w:t> </w:t>
      </w:r>
      <w:r w:rsidRPr="00892444">
        <w:rPr>
          <w:rFonts w:ascii="Arial" w:hAnsi="Arial" w:cs="Arial"/>
          <w:sz w:val="20"/>
        </w:rPr>
        <w:fldChar w:fldCharType="end"/>
      </w:r>
      <w:r w:rsidRPr="00892444">
        <w:rPr>
          <w:rFonts w:ascii="Arial" w:hAnsi="Arial" w:cs="Arial"/>
          <w:sz w:val="20"/>
        </w:rPr>
        <w:t xml:space="preserve"> </w:t>
      </w:r>
      <w:r w:rsidRPr="00892444">
        <w:rPr>
          <w:rFonts w:ascii="Arial" w:hAnsi="Arial" w:cs="Arial"/>
          <w:i/>
          <w:sz w:val="20"/>
        </w:rPr>
        <w:t>(vpiše se ime naročnika zavarovanja, tj. kandidata oziroma ponudnika v postopku javnega naročanja)</w:t>
      </w:r>
    </w:p>
    <w:p w14:paraId="743A1C72"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b/>
          <w:sz w:val="20"/>
        </w:rPr>
      </w:pPr>
    </w:p>
    <w:p w14:paraId="746238C6" w14:textId="77777777" w:rsidR="00DA46A3" w:rsidRPr="00892444" w:rsidRDefault="00DA46A3" w:rsidP="00DA46A3">
      <w:pPr>
        <w:spacing w:before="0"/>
        <w:jc w:val="both"/>
        <w:rPr>
          <w:rFonts w:ascii="Arial" w:hAnsi="Arial" w:cs="Arial"/>
          <w:sz w:val="20"/>
        </w:rPr>
      </w:pPr>
      <w:r w:rsidRPr="0089244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728EB67" w14:textId="77777777" w:rsidR="00DA46A3" w:rsidRPr="00892444" w:rsidRDefault="00DA46A3" w:rsidP="00DA46A3">
      <w:pPr>
        <w:spacing w:before="0"/>
        <w:jc w:val="both"/>
        <w:rPr>
          <w:rFonts w:ascii="Arial" w:hAnsi="Arial" w:cs="Arial"/>
          <w:sz w:val="20"/>
        </w:rPr>
      </w:pPr>
    </w:p>
    <w:p w14:paraId="77DBC8C6" w14:textId="77777777" w:rsidR="00DA46A3" w:rsidRPr="00892444" w:rsidRDefault="00DA46A3" w:rsidP="00DA46A3">
      <w:pPr>
        <w:spacing w:before="0"/>
        <w:jc w:val="both"/>
        <w:rPr>
          <w:rFonts w:ascii="Arial" w:hAnsi="Arial" w:cs="Arial"/>
          <w:sz w:val="20"/>
        </w:rPr>
      </w:pPr>
      <w:r w:rsidRPr="00892444">
        <w:rPr>
          <w:rFonts w:ascii="Arial" w:hAnsi="Arial" w:cs="Arial"/>
          <w:sz w:val="20"/>
        </w:rPr>
        <w:t xml:space="preserve">Zavarovanje/garancija se lahko unovči iz naslednjih razlogov, ki morajo biti navedeni v izjavi upravičenca oziroma zahtevi za plačilo: </w:t>
      </w:r>
    </w:p>
    <w:p w14:paraId="45B24599" w14:textId="77777777" w:rsidR="00DA46A3" w:rsidRPr="00892444" w:rsidRDefault="00DA46A3" w:rsidP="00BD6E46">
      <w:pPr>
        <w:numPr>
          <w:ilvl w:val="0"/>
          <w:numId w:val="21"/>
        </w:numPr>
        <w:spacing w:before="0"/>
        <w:jc w:val="both"/>
        <w:rPr>
          <w:rFonts w:ascii="Arial" w:hAnsi="Arial" w:cs="Arial"/>
          <w:sz w:val="20"/>
        </w:rPr>
      </w:pPr>
      <w:r w:rsidRPr="00892444">
        <w:rPr>
          <w:rFonts w:ascii="Arial" w:hAnsi="Arial" w:cs="Arial"/>
          <w:sz w:val="20"/>
        </w:rPr>
        <w:t>naročnik zavarovanja/garancije je umaknil ponudbo po poteku roka za prejem ponudb ali nedopustno spremenil ponudbo v času njene veljavnosti; ali</w:t>
      </w:r>
    </w:p>
    <w:p w14:paraId="6324C730" w14:textId="77777777" w:rsidR="00DA46A3" w:rsidRPr="00892444" w:rsidRDefault="00DA46A3" w:rsidP="00BD6E46">
      <w:pPr>
        <w:numPr>
          <w:ilvl w:val="0"/>
          <w:numId w:val="21"/>
        </w:numPr>
        <w:spacing w:before="0"/>
        <w:jc w:val="both"/>
        <w:rPr>
          <w:rFonts w:ascii="Arial" w:hAnsi="Arial" w:cs="Arial"/>
          <w:sz w:val="20"/>
        </w:rPr>
      </w:pPr>
      <w:r w:rsidRPr="00892444">
        <w:rPr>
          <w:rFonts w:ascii="Arial" w:hAnsi="Arial" w:cs="Arial"/>
          <w:sz w:val="20"/>
        </w:rPr>
        <w:t>izbrani naročnik zavarovanja/garancije na poziv upravičenca ni podpisal pogodbe; ali</w:t>
      </w:r>
    </w:p>
    <w:p w14:paraId="14FA56A7" w14:textId="77777777" w:rsidR="00DA46A3" w:rsidRPr="00892444" w:rsidRDefault="00DA46A3" w:rsidP="00BD6E46">
      <w:pPr>
        <w:numPr>
          <w:ilvl w:val="0"/>
          <w:numId w:val="21"/>
        </w:numPr>
        <w:spacing w:before="0"/>
        <w:jc w:val="both"/>
        <w:rPr>
          <w:rFonts w:ascii="Arial" w:hAnsi="Arial" w:cs="Arial"/>
          <w:sz w:val="20"/>
        </w:rPr>
      </w:pPr>
      <w:r w:rsidRPr="00892444">
        <w:rPr>
          <w:rFonts w:ascii="Arial" w:hAnsi="Arial" w:cs="Arial"/>
          <w:sz w:val="20"/>
        </w:rPr>
        <w:t>izbrani naročnik zavarovanja/garancije ni predložil zavarovanja/garancije za dobro izvedbo pogodbenih obveznosti v skladu s pogoji naročila.</w:t>
      </w:r>
    </w:p>
    <w:p w14:paraId="62DB12D1" w14:textId="77777777" w:rsidR="00DA46A3" w:rsidRPr="00892444" w:rsidRDefault="00DA46A3" w:rsidP="00DA46A3">
      <w:pPr>
        <w:spacing w:before="0"/>
        <w:jc w:val="both"/>
        <w:rPr>
          <w:rFonts w:ascii="Arial" w:hAnsi="Arial" w:cs="Arial"/>
          <w:sz w:val="20"/>
        </w:rPr>
      </w:pPr>
    </w:p>
    <w:p w14:paraId="096DC714" w14:textId="77777777" w:rsidR="00DA46A3" w:rsidRPr="00892444" w:rsidRDefault="00DA46A3" w:rsidP="00DA46A3">
      <w:pPr>
        <w:spacing w:before="0"/>
        <w:jc w:val="both"/>
        <w:rPr>
          <w:rFonts w:ascii="Arial" w:hAnsi="Arial" w:cs="Arial"/>
          <w:sz w:val="20"/>
        </w:rPr>
      </w:pPr>
      <w:r w:rsidRPr="00892444">
        <w:rPr>
          <w:rFonts w:ascii="Arial" w:hAnsi="Arial" w:cs="Arial"/>
          <w:sz w:val="20"/>
        </w:rPr>
        <w:t>Katerokoli zahtevo za plačilo po tem zavarovanju moramo prejeti na datum veljavnosti zavarovanja ali pred njim v zgoraj navedenem kraju predložitve.</w:t>
      </w:r>
    </w:p>
    <w:p w14:paraId="537AF400" w14:textId="77777777" w:rsidR="00DA46A3" w:rsidRPr="00892444" w:rsidRDefault="00DA46A3" w:rsidP="00DA46A3">
      <w:pPr>
        <w:spacing w:before="0"/>
        <w:jc w:val="both"/>
        <w:rPr>
          <w:rFonts w:ascii="Arial" w:hAnsi="Arial" w:cs="Arial"/>
          <w:sz w:val="20"/>
        </w:rPr>
      </w:pPr>
    </w:p>
    <w:p w14:paraId="2EEF8482" w14:textId="77777777" w:rsidR="00DA46A3" w:rsidRPr="00892444" w:rsidRDefault="00DA46A3" w:rsidP="00DA46A3">
      <w:pPr>
        <w:spacing w:before="0"/>
        <w:jc w:val="both"/>
        <w:rPr>
          <w:rFonts w:ascii="Arial" w:hAnsi="Arial" w:cs="Arial"/>
          <w:sz w:val="20"/>
        </w:rPr>
      </w:pPr>
      <w:r w:rsidRPr="00892444">
        <w:rPr>
          <w:rFonts w:ascii="Arial" w:hAnsi="Arial" w:cs="Arial"/>
          <w:sz w:val="20"/>
        </w:rPr>
        <w:t>Morebitne spore v zvezi s tem zavarovanjem rešuje stvarno pristojno sodišče v Ljubljani po slovenskem pravu.</w:t>
      </w:r>
    </w:p>
    <w:p w14:paraId="35BB4745"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CA9E5F3" w14:textId="77777777" w:rsidR="00DA46A3" w:rsidRPr="00892444" w:rsidRDefault="00DA46A3" w:rsidP="00DA46A3">
      <w:pPr>
        <w:spacing w:before="0"/>
        <w:jc w:val="both"/>
        <w:rPr>
          <w:rFonts w:ascii="Arial" w:hAnsi="Arial" w:cs="Arial"/>
          <w:sz w:val="20"/>
        </w:rPr>
      </w:pPr>
      <w:r w:rsidRPr="00892444">
        <w:rPr>
          <w:rFonts w:ascii="Arial" w:hAnsi="Arial" w:cs="Arial"/>
          <w:sz w:val="20"/>
        </w:rPr>
        <w:t>Za to zavarovanje/garancijo veljajo Enotna Pravila za Garancije na Poziv (EPGP) revizija iz leta 2010, izdana pri MTZ pod št. 758.</w:t>
      </w:r>
    </w:p>
    <w:p w14:paraId="4CE78AD8"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9C66C23" w14:textId="77777777" w:rsidR="00DA46A3" w:rsidRPr="0089244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center"/>
        <w:rPr>
          <w:rFonts w:ascii="Arial" w:hAnsi="Arial" w:cs="Arial"/>
          <w:sz w:val="20"/>
        </w:rPr>
      </w:pP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 xml:space="preserve">   garant</w:t>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r>
      <w:r w:rsidRPr="00892444">
        <w:rPr>
          <w:rFonts w:ascii="Arial" w:hAnsi="Arial" w:cs="Arial"/>
          <w:sz w:val="20"/>
        </w:rPr>
        <w:tab/>
        <w:t>(žig in podpis)</w:t>
      </w:r>
    </w:p>
    <w:p w14:paraId="7C2F7B97" w14:textId="77777777" w:rsidR="00DA46A3" w:rsidRPr="00892444" w:rsidRDefault="00DA46A3" w:rsidP="00DA46A3">
      <w:pPr>
        <w:spacing w:before="0"/>
        <w:rPr>
          <w:i/>
        </w:rPr>
      </w:pPr>
    </w:p>
    <w:p w14:paraId="44A539E1" w14:textId="77777777" w:rsidR="00DA46A3" w:rsidRDefault="00DA46A3" w:rsidP="00DA46A3">
      <w:pPr>
        <w:pStyle w:val="Telobesedila"/>
      </w:pPr>
    </w:p>
    <w:p w14:paraId="11AA477B" w14:textId="77777777" w:rsidR="00DA46A3" w:rsidRDefault="00DA46A3" w:rsidP="00DA46A3">
      <w:pPr>
        <w:pStyle w:val="Telobesedila"/>
      </w:pPr>
    </w:p>
    <w:p w14:paraId="4C84EBE3" w14:textId="77777777" w:rsidR="00DA46A3" w:rsidRDefault="00DA46A3" w:rsidP="00DA46A3">
      <w:pPr>
        <w:pStyle w:val="Telobesedila"/>
      </w:pPr>
    </w:p>
    <w:p w14:paraId="225A31C4" w14:textId="77777777" w:rsidR="00DA46A3" w:rsidRDefault="00DA46A3" w:rsidP="00DA46A3">
      <w:pPr>
        <w:pStyle w:val="Telobesedila"/>
      </w:pPr>
    </w:p>
    <w:p w14:paraId="7933FEEC" w14:textId="77777777" w:rsidR="00DA46A3" w:rsidRDefault="00DA46A3" w:rsidP="00DA46A3">
      <w:pPr>
        <w:pStyle w:val="Telobesedila"/>
      </w:pPr>
    </w:p>
    <w:p w14:paraId="5AC791F4" w14:textId="77777777" w:rsidR="00DA46A3" w:rsidRDefault="00DA46A3" w:rsidP="00DA46A3">
      <w:pPr>
        <w:pStyle w:val="Telobesedila"/>
      </w:pPr>
    </w:p>
    <w:p w14:paraId="35371EF9" w14:textId="77777777" w:rsidR="00DA46A3" w:rsidRDefault="00DA46A3" w:rsidP="00DA46A3">
      <w:pPr>
        <w:pStyle w:val="Telobesedila"/>
      </w:pPr>
    </w:p>
    <w:p w14:paraId="1EAC0E6D" w14:textId="77777777" w:rsidR="00DA46A3" w:rsidRDefault="00DA46A3" w:rsidP="00DA46A3">
      <w:pPr>
        <w:pStyle w:val="Telobesedila"/>
      </w:pPr>
    </w:p>
    <w:p w14:paraId="49B22884" w14:textId="77777777" w:rsidR="00DA46A3" w:rsidRDefault="00DA46A3" w:rsidP="00DA46A3">
      <w:pPr>
        <w:pStyle w:val="Telobesedila"/>
      </w:pPr>
    </w:p>
    <w:p w14:paraId="52C91D47" w14:textId="77777777" w:rsidR="00DA46A3" w:rsidRDefault="00DA46A3" w:rsidP="00DA46A3">
      <w:pPr>
        <w:pStyle w:val="Telobesedila"/>
      </w:pPr>
    </w:p>
    <w:p w14:paraId="08751805" w14:textId="77777777" w:rsidR="00DA46A3" w:rsidRDefault="00DA46A3" w:rsidP="00DA46A3">
      <w:pPr>
        <w:pStyle w:val="Telobesedila"/>
      </w:pPr>
    </w:p>
    <w:p w14:paraId="0F272886" w14:textId="77777777" w:rsidR="00DA46A3" w:rsidRDefault="00DA46A3" w:rsidP="00DA46A3">
      <w:pPr>
        <w:pStyle w:val="Telobesedila"/>
      </w:pPr>
    </w:p>
    <w:p w14:paraId="6C4A52B3" w14:textId="77777777" w:rsidR="00DA46A3" w:rsidRDefault="00DA46A3" w:rsidP="00DA46A3">
      <w:pPr>
        <w:pStyle w:val="Telobesedila"/>
      </w:pPr>
    </w:p>
    <w:p w14:paraId="7A539BCE" w14:textId="77777777" w:rsidR="00DA46A3" w:rsidRDefault="00DA46A3" w:rsidP="00DA46A3">
      <w:pPr>
        <w:pStyle w:val="Telobesedila"/>
      </w:pPr>
    </w:p>
    <w:p w14:paraId="748D148F" w14:textId="77777777" w:rsidR="00DA46A3" w:rsidRDefault="00DA46A3" w:rsidP="00DA46A3">
      <w:pPr>
        <w:pStyle w:val="Telobesedila"/>
      </w:pPr>
    </w:p>
    <w:p w14:paraId="635AB359" w14:textId="77777777" w:rsidR="00DA46A3" w:rsidRDefault="00DA46A3" w:rsidP="00DA46A3">
      <w:pPr>
        <w:pStyle w:val="Telobesedila"/>
      </w:pPr>
    </w:p>
    <w:p w14:paraId="299F51D9" w14:textId="77777777" w:rsidR="00DA46A3" w:rsidRDefault="00DA46A3" w:rsidP="00DA46A3">
      <w:pPr>
        <w:pStyle w:val="Telobesedila"/>
      </w:pPr>
    </w:p>
    <w:p w14:paraId="6013B69D" w14:textId="77777777" w:rsidR="00DA46A3" w:rsidRDefault="00DA46A3" w:rsidP="00DA46A3">
      <w:pPr>
        <w:pStyle w:val="Telobesedila"/>
      </w:pPr>
    </w:p>
    <w:p w14:paraId="6F519B7F" w14:textId="77777777" w:rsidR="00DA46A3" w:rsidRDefault="00DA46A3" w:rsidP="00DA46A3">
      <w:pPr>
        <w:pStyle w:val="Telobesedila"/>
      </w:pPr>
    </w:p>
    <w:p w14:paraId="28C737A5" w14:textId="77777777" w:rsidR="00DA46A3" w:rsidRDefault="00DA46A3" w:rsidP="00DA46A3">
      <w:pPr>
        <w:pStyle w:val="Telobesedila"/>
      </w:pPr>
    </w:p>
    <w:p w14:paraId="5E9E0A80" w14:textId="77777777" w:rsidR="00A50852" w:rsidRDefault="00A50852" w:rsidP="00DA46A3">
      <w:pPr>
        <w:pStyle w:val="Telobesedila"/>
      </w:pPr>
    </w:p>
    <w:p w14:paraId="7DAE8CFB" w14:textId="77777777" w:rsidR="00DA46A3" w:rsidRDefault="00DA46A3" w:rsidP="00DA46A3">
      <w:pPr>
        <w:pStyle w:val="Telobesedila"/>
      </w:pPr>
    </w:p>
    <w:p w14:paraId="69D88061" w14:textId="77777777" w:rsidR="004032B8" w:rsidRPr="00392910" w:rsidRDefault="009957A4" w:rsidP="00392910">
      <w:pPr>
        <w:pStyle w:val="Naslov2"/>
        <w:rPr>
          <w:rFonts w:ascii="Times New Roman" w:hAnsi="Times New Roman"/>
          <w:i/>
        </w:rPr>
      </w:pPr>
      <w:bookmarkStart w:id="14" w:name="_Toc498493131"/>
      <w:r w:rsidRPr="00392910">
        <w:rPr>
          <w:rFonts w:ascii="Times New Roman" w:hAnsi="Times New Roman"/>
          <w:i/>
        </w:rPr>
        <w:lastRenderedPageBreak/>
        <w:t>Razpisni obrazec 1</w:t>
      </w:r>
      <w:r w:rsidR="00DA46A3" w:rsidRPr="00392910">
        <w:rPr>
          <w:rFonts w:ascii="Times New Roman" w:hAnsi="Times New Roman"/>
          <w:i/>
        </w:rPr>
        <w:t>2</w:t>
      </w:r>
      <w:r w:rsidRPr="00392910">
        <w:rPr>
          <w:rFonts w:ascii="Times New Roman" w:hAnsi="Times New Roman"/>
          <w:i/>
        </w:rPr>
        <w:t>: VZOREC Garancija za dobro izvedbo pogodbenih obveznosti</w:t>
      </w:r>
      <w:bookmarkEnd w:id="14"/>
    </w:p>
    <w:p w14:paraId="31C1FB0E" w14:textId="77777777" w:rsidR="00DA46A3" w:rsidRPr="00003026" w:rsidRDefault="00DA46A3" w:rsidP="00003026">
      <w:pPr>
        <w:jc w:val="center"/>
        <w:rPr>
          <w:b/>
          <w:i/>
        </w:rPr>
      </w:pPr>
      <w:r w:rsidRPr="00003026">
        <w:rPr>
          <w:b/>
          <w:i/>
        </w:rPr>
        <w:t>Obrazec garancije za dobro izvedbo posla po EPGP-758</w:t>
      </w:r>
    </w:p>
    <w:p w14:paraId="79C91E8D" w14:textId="77777777" w:rsidR="00DA46A3" w:rsidRPr="00063B14" w:rsidRDefault="00DA46A3" w:rsidP="00DA46A3">
      <w:pPr>
        <w:spacing w:before="0"/>
      </w:pPr>
    </w:p>
    <w:p w14:paraId="33A5F897"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063B14">
        <w:rPr>
          <w:rFonts w:ascii="Arial" w:hAnsi="Arial" w:cs="Arial"/>
          <w:i/>
          <w:sz w:val="20"/>
        </w:rPr>
        <w:t>Glava s podatki o garantu (banki) ali SWIFT ključ</w:t>
      </w:r>
    </w:p>
    <w:p w14:paraId="013E8BF5"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b/>
          <w:sz w:val="20"/>
        </w:rPr>
      </w:pPr>
    </w:p>
    <w:p w14:paraId="578BD3F9"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sz w:val="20"/>
        </w:rPr>
        <w:t xml:space="preserve">Za:       </w:t>
      </w:r>
      <w:r w:rsidRPr="00063B14">
        <w:rPr>
          <w:rFonts w:ascii="Arial" w:hAnsi="Arial" w:cs="Arial"/>
          <w:i/>
          <w:sz w:val="20"/>
        </w:rPr>
        <w:fldChar w:fldCharType="begin">
          <w:ffData>
            <w:name w:val="Besedilo2"/>
            <w:enabled/>
            <w:calcOnExit w:val="0"/>
            <w:textInput/>
          </w:ffData>
        </w:fldChar>
      </w:r>
      <w:r w:rsidRPr="00063B14">
        <w:rPr>
          <w:rFonts w:ascii="Arial" w:hAnsi="Arial" w:cs="Arial"/>
          <w:i/>
          <w:sz w:val="20"/>
        </w:rPr>
        <w:instrText xml:space="preserve"> FORMTEXT </w:instrText>
      </w:r>
      <w:r w:rsidRPr="00063B14">
        <w:rPr>
          <w:rFonts w:ascii="Arial" w:hAnsi="Arial" w:cs="Arial"/>
          <w:i/>
          <w:sz w:val="20"/>
        </w:rPr>
      </w:r>
      <w:r w:rsidRPr="00063B14">
        <w:rPr>
          <w:rFonts w:ascii="Arial" w:hAnsi="Arial" w:cs="Arial"/>
          <w:i/>
          <w:sz w:val="20"/>
        </w:rPr>
        <w:fldChar w:fldCharType="separate"/>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noProof/>
          <w:sz w:val="20"/>
        </w:rPr>
        <w:t> </w:t>
      </w:r>
      <w:r w:rsidRPr="00063B14">
        <w:rPr>
          <w:rFonts w:ascii="Arial" w:hAnsi="Arial" w:cs="Arial"/>
          <w:i/>
          <w:sz w:val="20"/>
        </w:rPr>
        <w:fldChar w:fldCharType="end"/>
      </w:r>
      <w:r w:rsidRPr="00063B14">
        <w:rPr>
          <w:rFonts w:ascii="Arial" w:hAnsi="Arial" w:cs="Arial"/>
          <w:i/>
          <w:sz w:val="20"/>
        </w:rPr>
        <w:t xml:space="preserve">  (vpiše se upravičenca tj. naročnika javnega naročila)</w:t>
      </w:r>
    </w:p>
    <w:p w14:paraId="2A4FEA7A"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063B14">
        <w:rPr>
          <w:rFonts w:ascii="Arial" w:hAnsi="Arial" w:cs="Arial"/>
          <w:sz w:val="20"/>
        </w:rPr>
        <w:t xml:space="preserve">Datum: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datum izdaje)</w:t>
      </w:r>
    </w:p>
    <w:p w14:paraId="56E3024A"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5DDBC505"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VRSTA GARANCIJE:</w:t>
      </w:r>
      <w:r w:rsidRPr="00063B14">
        <w:rPr>
          <w:rFonts w:ascii="Arial" w:hAnsi="Arial" w:cs="Arial"/>
          <w:sz w:val="20"/>
        </w:rPr>
        <w:t xml:space="preserve"> Garancija za dobro izvedbo posla</w:t>
      </w:r>
    </w:p>
    <w:p w14:paraId="53223F7C"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3EA5CC0"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 xml:space="preserve">ŠTEVILKA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številka garancije)</w:t>
      </w:r>
    </w:p>
    <w:p w14:paraId="30F51063"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44826940"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GARANT:</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in naslov banke v kraju izdaje)</w:t>
      </w:r>
    </w:p>
    <w:p w14:paraId="5A0C9A6F"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308D7A87"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 xml:space="preserve">NAROČNIK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in naslov naročnika garancije, tj. v postopku javnega naročanja izbranega ponudnika)</w:t>
      </w:r>
    </w:p>
    <w:p w14:paraId="3EA25D97"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75ED4DCF"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UPRAVIČENEC:</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naročnika javnega naročila)</w:t>
      </w:r>
    </w:p>
    <w:p w14:paraId="2BCEE3E1"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3B08F4F2"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i/>
          <w:sz w:val="20"/>
        </w:rPr>
      </w:pPr>
      <w:r w:rsidRPr="00063B14">
        <w:rPr>
          <w:rFonts w:ascii="Arial" w:hAnsi="Arial" w:cs="Arial"/>
          <w:b/>
          <w:sz w:val="20"/>
        </w:rPr>
        <w:t xml:space="preserve">OSNOVNI POSEL: </w:t>
      </w:r>
      <w:r w:rsidRPr="00063B14">
        <w:rPr>
          <w:rFonts w:ascii="Arial" w:hAnsi="Arial" w:cs="Arial"/>
          <w:sz w:val="20"/>
        </w:rPr>
        <w:t xml:space="preserve">pogodba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št.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z dne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pogodbo o izvedbi javnega naročila)</w:t>
      </w:r>
    </w:p>
    <w:p w14:paraId="61A9C952"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499D2DB9"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 xml:space="preserve">ZNESEK IN VALUTA GARANCIJE: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najvišji znesek s številko in besedo in valuto)</w:t>
      </w:r>
    </w:p>
    <w:p w14:paraId="2DEFF15E"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90B70D9"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 xml:space="preserve">LISTINE, KI JIH JE POLEG IZJAVE TREBA PRILOŽITI ZAHTEVI ZA PLAČILO IN SE IZRECNO ZAHTEVAJO V SPODNJEM BESEDILU: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(nobena/navede se listina)</w:t>
      </w:r>
    </w:p>
    <w:p w14:paraId="76F51C88"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3454763B"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JEZIK V ZAHTEVANIH LISTINAH:</w:t>
      </w:r>
      <w:r w:rsidRPr="00063B14">
        <w:rPr>
          <w:rFonts w:ascii="Arial" w:hAnsi="Arial" w:cs="Arial"/>
          <w:sz w:val="20"/>
        </w:rPr>
        <w:t xml:space="preserve"> slovenski</w:t>
      </w:r>
    </w:p>
    <w:p w14:paraId="274893C5"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2659BA58"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OBLIKA PREDLOŽITVE:</w:t>
      </w:r>
      <w:r w:rsidRPr="00063B14">
        <w:rPr>
          <w:rFonts w:ascii="Arial" w:hAnsi="Arial" w:cs="Arial"/>
          <w:sz w:val="20"/>
        </w:rPr>
        <w:t xml:space="preserve"> v papirni obliki s priporočeno pošto ali katerokoli obliko hitre pošte ali v elektronski obliki po SWIFT sistemu na naslov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(navede se SWIFT naslova garanta)</w:t>
      </w:r>
    </w:p>
    <w:p w14:paraId="5B4E8A46"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F1B8421"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KRAJ PREDLOŽITVE: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DA8EAFD"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244BAF46"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 xml:space="preserve">DATUM VELJAVNOSTI: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datum zapadlosti garancije)</w:t>
      </w:r>
    </w:p>
    <w:p w14:paraId="068FCF39"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560D796D"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r w:rsidRPr="00063B14">
        <w:rPr>
          <w:rFonts w:ascii="Arial" w:hAnsi="Arial" w:cs="Arial"/>
          <w:b/>
          <w:sz w:val="20"/>
        </w:rPr>
        <w:t>STRANKA, KI JE DOLŽNA PLAČATI STROŠKE:</w:t>
      </w:r>
      <w:r w:rsidRPr="00063B14">
        <w:rPr>
          <w:rFonts w:ascii="Arial" w:hAnsi="Arial" w:cs="Arial"/>
          <w:sz w:val="20"/>
        </w:rPr>
        <w:t xml:space="preserve"> </w:t>
      </w:r>
      <w:r w:rsidRPr="00063B14">
        <w:rPr>
          <w:rFonts w:ascii="Arial" w:hAnsi="Arial" w:cs="Arial"/>
          <w:sz w:val="20"/>
        </w:rPr>
        <w:fldChar w:fldCharType="begin">
          <w:ffData>
            <w:name w:val="Besedilo2"/>
            <w:enabled/>
            <w:calcOnExit w:val="0"/>
            <w:textInput/>
          </w:ffData>
        </w:fldChar>
      </w:r>
      <w:r w:rsidRPr="00063B14">
        <w:rPr>
          <w:rFonts w:ascii="Arial" w:hAnsi="Arial" w:cs="Arial"/>
          <w:sz w:val="20"/>
        </w:rPr>
        <w:instrText xml:space="preserve"> FORMTEXT </w:instrText>
      </w:r>
      <w:r w:rsidRPr="00063B14">
        <w:rPr>
          <w:rFonts w:ascii="Arial" w:hAnsi="Arial" w:cs="Arial"/>
          <w:sz w:val="20"/>
        </w:rPr>
      </w:r>
      <w:r w:rsidRPr="00063B14">
        <w:rPr>
          <w:rFonts w:ascii="Arial" w:hAnsi="Arial" w:cs="Arial"/>
          <w:sz w:val="20"/>
        </w:rPr>
        <w:fldChar w:fldCharType="separate"/>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noProof/>
          <w:sz w:val="20"/>
        </w:rPr>
        <w:t> </w:t>
      </w:r>
      <w:r w:rsidRPr="00063B14">
        <w:rPr>
          <w:rFonts w:ascii="Arial" w:hAnsi="Arial" w:cs="Arial"/>
          <w:sz w:val="20"/>
        </w:rPr>
        <w:fldChar w:fldCharType="end"/>
      </w:r>
      <w:r w:rsidRPr="00063B14">
        <w:rPr>
          <w:rFonts w:ascii="Arial" w:hAnsi="Arial" w:cs="Arial"/>
          <w:sz w:val="20"/>
        </w:rPr>
        <w:t xml:space="preserve"> </w:t>
      </w:r>
      <w:r w:rsidRPr="00063B14">
        <w:rPr>
          <w:rFonts w:ascii="Arial" w:hAnsi="Arial" w:cs="Arial"/>
          <w:i/>
          <w:sz w:val="20"/>
        </w:rPr>
        <w:t>(vpiše se ime naročnika garancije, tj. v postopku javnega naročanja izbranega ponudnika)</w:t>
      </w:r>
    </w:p>
    <w:p w14:paraId="5DF81B85"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b/>
          <w:sz w:val="20"/>
        </w:rPr>
      </w:pPr>
    </w:p>
    <w:p w14:paraId="12449DC1" w14:textId="77777777" w:rsidR="00DA46A3" w:rsidRPr="00063B14" w:rsidRDefault="00DA46A3" w:rsidP="00DA46A3">
      <w:pPr>
        <w:spacing w:before="0"/>
        <w:jc w:val="both"/>
        <w:rPr>
          <w:rFonts w:ascii="Arial" w:hAnsi="Arial" w:cs="Arial"/>
          <w:sz w:val="20"/>
        </w:rPr>
      </w:pPr>
      <w:r w:rsidRPr="00063B1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D649FD2" w14:textId="77777777" w:rsidR="00DA46A3" w:rsidRPr="00063B14" w:rsidRDefault="00DA46A3" w:rsidP="00DA46A3">
      <w:pPr>
        <w:spacing w:before="0"/>
        <w:jc w:val="both"/>
        <w:rPr>
          <w:rFonts w:ascii="Arial" w:hAnsi="Arial" w:cs="Arial"/>
          <w:sz w:val="20"/>
        </w:rPr>
      </w:pPr>
    </w:p>
    <w:p w14:paraId="485429A9" w14:textId="77777777" w:rsidR="00DA46A3" w:rsidRPr="00063B14" w:rsidRDefault="00DA46A3" w:rsidP="00DA46A3">
      <w:pPr>
        <w:spacing w:before="0"/>
        <w:jc w:val="both"/>
        <w:rPr>
          <w:rFonts w:ascii="Arial" w:hAnsi="Arial" w:cs="Arial"/>
          <w:sz w:val="20"/>
        </w:rPr>
      </w:pPr>
    </w:p>
    <w:p w14:paraId="5FCF014C" w14:textId="77777777" w:rsidR="00DA46A3" w:rsidRPr="00063B14" w:rsidRDefault="00DA46A3" w:rsidP="00DA46A3">
      <w:pPr>
        <w:spacing w:before="0"/>
        <w:jc w:val="both"/>
        <w:rPr>
          <w:rFonts w:ascii="Arial" w:hAnsi="Arial" w:cs="Arial"/>
          <w:sz w:val="20"/>
        </w:rPr>
      </w:pPr>
      <w:r w:rsidRPr="00063B14">
        <w:rPr>
          <w:rFonts w:ascii="Arial" w:hAnsi="Arial" w:cs="Arial"/>
          <w:sz w:val="20"/>
        </w:rPr>
        <w:t>Katerokoli zahtevo za plačilo po tej garanciji moramo prejeti na datum veljavnosti garancije ali pred njim v zgoraj navedenem kraju predložitve.</w:t>
      </w:r>
    </w:p>
    <w:p w14:paraId="2371B6B3" w14:textId="77777777" w:rsidR="00DA46A3" w:rsidRPr="00063B14" w:rsidRDefault="00DA46A3" w:rsidP="00DA46A3">
      <w:pPr>
        <w:spacing w:before="0"/>
        <w:jc w:val="both"/>
        <w:rPr>
          <w:rFonts w:ascii="Arial" w:hAnsi="Arial" w:cs="Arial"/>
          <w:sz w:val="20"/>
        </w:rPr>
      </w:pPr>
    </w:p>
    <w:p w14:paraId="5C7AAEB1" w14:textId="77777777" w:rsidR="00DA46A3" w:rsidRPr="00063B14" w:rsidRDefault="00DA46A3" w:rsidP="00DA46A3">
      <w:pPr>
        <w:spacing w:before="0"/>
        <w:jc w:val="both"/>
        <w:rPr>
          <w:rFonts w:ascii="Arial" w:hAnsi="Arial" w:cs="Arial"/>
          <w:sz w:val="20"/>
        </w:rPr>
      </w:pPr>
      <w:r w:rsidRPr="00063B14">
        <w:rPr>
          <w:rFonts w:ascii="Arial" w:hAnsi="Arial" w:cs="Arial"/>
          <w:sz w:val="20"/>
        </w:rPr>
        <w:t>Morebitne spore v zvezi s to garancijo rešuje stvarno pristojno sodišče v Ljubljani po slovenskem pravu.</w:t>
      </w:r>
    </w:p>
    <w:p w14:paraId="698CA8F2" w14:textId="77777777" w:rsidR="00DA46A3" w:rsidRPr="00063B14" w:rsidRDefault="00DA46A3" w:rsidP="00DA46A3">
      <w:pPr>
        <w:spacing w:before="0"/>
        <w:jc w:val="both"/>
        <w:rPr>
          <w:rFonts w:ascii="Arial" w:hAnsi="Arial" w:cs="Arial"/>
          <w:sz w:val="20"/>
        </w:rPr>
      </w:pPr>
    </w:p>
    <w:p w14:paraId="543A344A" w14:textId="77777777" w:rsidR="00DA46A3" w:rsidRPr="00063B14" w:rsidRDefault="00DA46A3" w:rsidP="00DA46A3">
      <w:pPr>
        <w:spacing w:before="0"/>
        <w:jc w:val="both"/>
        <w:rPr>
          <w:rFonts w:ascii="Arial" w:hAnsi="Arial" w:cs="Arial"/>
          <w:sz w:val="20"/>
        </w:rPr>
      </w:pPr>
      <w:r w:rsidRPr="00063B14">
        <w:rPr>
          <w:rFonts w:ascii="Arial" w:hAnsi="Arial" w:cs="Arial"/>
          <w:sz w:val="20"/>
        </w:rPr>
        <w:t>Za to garancijo veljajo Enotna Pravila za Garancije na Poziv (EPGP) revizija iz leta 2010, izdana pri MTZ pod št. 758.</w:t>
      </w:r>
    </w:p>
    <w:p w14:paraId="57F4D5B2" w14:textId="7777777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rFonts w:ascii="Arial" w:hAnsi="Arial" w:cs="Arial"/>
          <w:sz w:val="20"/>
        </w:rPr>
      </w:pPr>
    </w:p>
    <w:p w14:paraId="66B6ED32" w14:textId="58E57547" w:rsidR="00DA46A3" w:rsidRPr="00063B14" w:rsidRDefault="00DA46A3" w:rsidP="00DA46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center"/>
        <w:rPr>
          <w:rFonts w:ascii="Arial" w:hAnsi="Arial" w:cs="Arial"/>
          <w:sz w:val="20"/>
        </w:rPr>
      </w:pP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t xml:space="preserve">   garant</w:t>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Pr="00063B14">
        <w:rPr>
          <w:rFonts w:ascii="Arial" w:hAnsi="Arial" w:cs="Arial"/>
          <w:sz w:val="20"/>
        </w:rPr>
        <w:tab/>
      </w:r>
      <w:r w:rsidR="00B149D6">
        <w:rPr>
          <w:rFonts w:ascii="Arial" w:hAnsi="Arial" w:cs="Arial"/>
          <w:sz w:val="20"/>
        </w:rPr>
        <w:t xml:space="preserve">                 </w:t>
      </w:r>
      <w:r w:rsidRPr="00063B14">
        <w:rPr>
          <w:rFonts w:ascii="Arial" w:hAnsi="Arial" w:cs="Arial"/>
          <w:sz w:val="20"/>
        </w:rPr>
        <w:t>(žig in podpis</w:t>
      </w:r>
      <w:r w:rsidR="00763900">
        <w:rPr>
          <w:rFonts w:ascii="Arial" w:hAnsi="Arial" w:cs="Arial"/>
          <w:sz w:val="20"/>
        </w:rPr>
        <w:t>)</w:t>
      </w:r>
    </w:p>
    <w:p w14:paraId="12B687B6" w14:textId="77777777" w:rsidR="00F854C3" w:rsidRPr="008169E8" w:rsidRDefault="00F854C3" w:rsidP="009957A4">
      <w:pPr>
        <w:pStyle w:val="Naslov2"/>
        <w:pageBreakBefore/>
        <w:spacing w:before="0"/>
        <w:rPr>
          <w:rFonts w:ascii="Times New Roman" w:hAnsi="Times New Roman"/>
          <w:i/>
          <w:shd w:val="clear" w:color="auto" w:fill="FFFFFF"/>
        </w:rPr>
      </w:pPr>
      <w:bookmarkStart w:id="15" w:name="_Toc431812930"/>
      <w:bookmarkStart w:id="16" w:name="_Toc498493132"/>
      <w:r w:rsidRPr="003A47AC">
        <w:rPr>
          <w:rFonts w:ascii="Times New Roman" w:hAnsi="Times New Roman"/>
          <w:i/>
          <w:shd w:val="clear" w:color="auto" w:fill="FFFFFF"/>
        </w:rPr>
        <w:lastRenderedPageBreak/>
        <w:t>Razpisni obrazec 1</w:t>
      </w:r>
      <w:r w:rsidR="00D46530" w:rsidRPr="003A47AC">
        <w:rPr>
          <w:rFonts w:ascii="Times New Roman" w:hAnsi="Times New Roman"/>
          <w:i/>
          <w:shd w:val="clear" w:color="auto" w:fill="FFFFFF"/>
        </w:rPr>
        <w:t>3</w:t>
      </w:r>
      <w:r w:rsidRPr="003A47AC">
        <w:rPr>
          <w:rFonts w:ascii="Times New Roman" w:hAnsi="Times New Roman"/>
          <w:i/>
          <w:shd w:val="clear" w:color="auto" w:fill="FFFFFF"/>
        </w:rPr>
        <w:t>: VZOREC Garancija za odpravo napak v garancijskem roku</w:t>
      </w:r>
      <w:bookmarkEnd w:id="15"/>
      <w:bookmarkEnd w:id="16"/>
      <w:r w:rsidRPr="008169E8">
        <w:rPr>
          <w:rFonts w:ascii="Times New Roman" w:hAnsi="Times New Roman"/>
          <w:i/>
          <w:shd w:val="clear" w:color="auto" w:fill="FFFFFF"/>
        </w:rPr>
        <w:t xml:space="preserve">  </w:t>
      </w:r>
    </w:p>
    <w:p w14:paraId="4E482636" w14:textId="77777777" w:rsidR="00763900" w:rsidRPr="00003026" w:rsidRDefault="00763900" w:rsidP="00763900">
      <w:pPr>
        <w:jc w:val="center"/>
        <w:rPr>
          <w:b/>
          <w:i/>
        </w:rPr>
      </w:pPr>
      <w:r w:rsidRPr="00003026">
        <w:rPr>
          <w:b/>
          <w:i/>
        </w:rPr>
        <w:t>Obrazec garancije za dobro izvedbo posla po EPGP-758</w:t>
      </w:r>
    </w:p>
    <w:p w14:paraId="532C260F" w14:textId="77777777" w:rsidR="00F854C3" w:rsidRDefault="00F854C3" w:rsidP="00F854C3">
      <w:pPr>
        <w:jc w:val="center"/>
        <w:rPr>
          <w:b/>
          <w:i/>
          <w:color w:val="0D0D0D" w:themeColor="text1" w:themeTint="F2"/>
          <w:sz w:val="22"/>
          <w:szCs w:val="22"/>
          <w:u w:val="single"/>
        </w:rPr>
      </w:pPr>
    </w:p>
    <w:p w14:paraId="049AC9D7" w14:textId="77777777" w:rsidR="00763900" w:rsidRPr="00763900" w:rsidRDefault="00763900" w:rsidP="00F854C3">
      <w:pPr>
        <w:jc w:val="center"/>
        <w:rPr>
          <w:b/>
          <w:i/>
          <w:color w:val="0D0D0D" w:themeColor="text1" w:themeTint="F2"/>
          <w:sz w:val="22"/>
          <w:szCs w:val="22"/>
          <w:u w:val="single"/>
        </w:rPr>
      </w:pPr>
    </w:p>
    <w:p w14:paraId="367D64B7"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sz w:val="20"/>
          <w:szCs w:val="20"/>
        </w:rPr>
        <w:t>Glava s podatki o garantu (banki) ali SWIFT ključ</w:t>
      </w:r>
    </w:p>
    <w:p w14:paraId="413DFB39"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038D917B"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b/>
          <w:sz w:val="20"/>
          <w:szCs w:val="20"/>
        </w:rPr>
      </w:pPr>
    </w:p>
    <w:p w14:paraId="6912DCB8"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sz w:val="20"/>
          <w:szCs w:val="20"/>
        </w:rPr>
        <w:t>Za:…………………………</w:t>
      </w:r>
      <w:r w:rsidRPr="00763900">
        <w:rPr>
          <w:rFonts w:ascii="Arial" w:hAnsi="Arial" w:cs="Arial"/>
          <w:sz w:val="20"/>
          <w:szCs w:val="20"/>
        </w:rPr>
        <w:tab/>
        <w:t>(vpiše se upravičenca tj. izvajalca postopka javnega naročanja)</w:t>
      </w:r>
    </w:p>
    <w:p w14:paraId="13AA7229"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sz w:val="20"/>
          <w:szCs w:val="20"/>
        </w:rPr>
        <w:t>Datum: ……………………</w:t>
      </w:r>
      <w:r w:rsidRPr="00763900">
        <w:rPr>
          <w:rFonts w:ascii="Arial" w:hAnsi="Arial" w:cs="Arial"/>
          <w:sz w:val="20"/>
          <w:szCs w:val="20"/>
        </w:rPr>
        <w:tab/>
        <w:t>(vpiše se datum izdaje)</w:t>
      </w:r>
    </w:p>
    <w:p w14:paraId="0CEA5747"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1523041B"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VRSTA GARANCIJE:</w:t>
      </w:r>
      <w:r w:rsidRPr="00763900">
        <w:rPr>
          <w:rFonts w:ascii="Arial" w:hAnsi="Arial" w:cs="Arial"/>
          <w:sz w:val="20"/>
          <w:szCs w:val="20"/>
        </w:rPr>
        <w:t xml:space="preserve"> Garancija za dobro izvedbo pogodbenih obveznosti</w:t>
      </w:r>
    </w:p>
    <w:p w14:paraId="7B6133F5"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5B132807"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 xml:space="preserve">ŠTEVILKA GARANCIJE: </w:t>
      </w:r>
      <w:r w:rsidRPr="00763900">
        <w:rPr>
          <w:rFonts w:ascii="Arial" w:hAnsi="Arial" w:cs="Arial"/>
          <w:sz w:val="20"/>
          <w:szCs w:val="20"/>
        </w:rPr>
        <w:t>……………..(vpiše se številka garancije)</w:t>
      </w:r>
    </w:p>
    <w:p w14:paraId="08F36F49"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7E00F5B8"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GARANT:</w:t>
      </w:r>
      <w:r w:rsidRPr="00763900">
        <w:rPr>
          <w:rFonts w:ascii="Arial" w:hAnsi="Arial" w:cs="Arial"/>
          <w:sz w:val="20"/>
          <w:szCs w:val="20"/>
        </w:rPr>
        <w:t xml:space="preserve"> ………………..(vpiše se ime in naslov banke v kraju izdaje)</w:t>
      </w:r>
    </w:p>
    <w:p w14:paraId="05DF8883"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6B84B605"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 xml:space="preserve">NAROČNIK GARANCIJE: </w:t>
      </w:r>
      <w:r w:rsidRPr="00763900">
        <w:rPr>
          <w:rFonts w:ascii="Arial" w:hAnsi="Arial" w:cs="Arial"/>
          <w:sz w:val="20"/>
          <w:szCs w:val="20"/>
        </w:rPr>
        <w:t>………… (vpiše se ime in naslov naročnika garancije, tj. v postopku javnega naročanja izbranega ponudnika)</w:t>
      </w:r>
    </w:p>
    <w:p w14:paraId="5D47D301"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2776AA80"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UPRAVIČENEC:</w:t>
      </w:r>
      <w:r w:rsidRPr="00763900">
        <w:rPr>
          <w:rFonts w:ascii="Arial" w:hAnsi="Arial" w:cs="Arial"/>
          <w:sz w:val="20"/>
          <w:szCs w:val="20"/>
        </w:rPr>
        <w:t>……………………(vpiše se naročnika javnega naročila)</w:t>
      </w:r>
    </w:p>
    <w:p w14:paraId="0E77C1E0"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23556BE5"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 xml:space="preserve">OSNOVNI POSEL: </w:t>
      </w:r>
      <w:r w:rsidRPr="00763900">
        <w:rPr>
          <w:rFonts w:ascii="Arial" w:hAnsi="Arial" w:cs="Arial"/>
          <w:sz w:val="20"/>
          <w:szCs w:val="20"/>
        </w:rPr>
        <w:t>pogodba št.………… z dne ……….. (vpiše se pogodbo o izvedbi javnega naročila)</w:t>
      </w:r>
    </w:p>
    <w:p w14:paraId="1F18E88A"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199DC064"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ZNESEK IN VALUTA GARANCIJE:</w:t>
      </w:r>
      <w:r w:rsidRPr="00763900">
        <w:rPr>
          <w:rFonts w:ascii="Arial" w:hAnsi="Arial" w:cs="Arial"/>
          <w:sz w:val="20"/>
          <w:szCs w:val="20"/>
        </w:rPr>
        <w:t>……………. (vpiše se najvišji znesek s številko in besedo in valuto)</w:t>
      </w:r>
    </w:p>
    <w:p w14:paraId="53EA7007"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63D8A31E"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 xml:space="preserve">LISTINE, KI JIH JE POLEG IZJAVE TREBA PRILOŽITI ZAHTEVI ZA PLAČILO IN SE IZRECNO ZAHTEVAJO V SPODNJEM BESEDILU: </w:t>
      </w:r>
      <w:r w:rsidRPr="00763900">
        <w:rPr>
          <w:rFonts w:ascii="Arial" w:hAnsi="Arial" w:cs="Arial"/>
          <w:sz w:val="20"/>
          <w:szCs w:val="20"/>
        </w:rPr>
        <w:t>…………… (nobena/navede se listina)</w:t>
      </w:r>
    </w:p>
    <w:p w14:paraId="08F6A94B"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JEZIK V ZAHTEVANIH LISTINAH:</w:t>
      </w:r>
      <w:r w:rsidRPr="00763900">
        <w:rPr>
          <w:rFonts w:ascii="Arial" w:hAnsi="Arial" w:cs="Arial"/>
          <w:sz w:val="20"/>
          <w:szCs w:val="20"/>
        </w:rPr>
        <w:t xml:space="preserve"> slovenski</w:t>
      </w:r>
    </w:p>
    <w:p w14:paraId="79C94B3B"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3A57FDFC"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OBLIKA PREDLOŽITVE:</w:t>
      </w:r>
      <w:r w:rsidRPr="00763900">
        <w:rPr>
          <w:rFonts w:ascii="Arial" w:hAnsi="Arial" w:cs="Arial"/>
          <w:sz w:val="20"/>
          <w:szCs w:val="20"/>
        </w:rPr>
        <w:t xml:space="preserve"> v papirni obliki s priporočeno pošto ali katerokoli obliko hitre pošte ali v elektronski obliki po SWIFT sistemu na naslov …………….. (navede se SWIFT naslova garanta)</w:t>
      </w:r>
    </w:p>
    <w:p w14:paraId="5CB78795"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07D95392"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KRAJ PREDLOŽITVE:</w:t>
      </w:r>
      <w:r w:rsidRPr="00763900">
        <w:rPr>
          <w:rFonts w:ascii="Arial" w:hAnsi="Arial" w:cs="Arial"/>
          <w:sz w:val="20"/>
          <w:szCs w:val="20"/>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767C5DB"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p>
    <w:p w14:paraId="231E36C8"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DATUM VELJAVNOSTI:</w:t>
      </w:r>
      <w:r w:rsidRPr="00763900">
        <w:rPr>
          <w:rFonts w:ascii="Arial" w:hAnsi="Arial" w:cs="Arial"/>
          <w:sz w:val="20"/>
          <w:szCs w:val="20"/>
        </w:rPr>
        <w:t>…………… (vpiše se datum zapadlosti garancije)</w:t>
      </w:r>
    </w:p>
    <w:p w14:paraId="5928506D"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sz w:val="20"/>
          <w:szCs w:val="20"/>
        </w:rPr>
      </w:pPr>
      <w:r w:rsidRPr="00763900">
        <w:rPr>
          <w:rFonts w:ascii="Arial" w:hAnsi="Arial" w:cs="Arial"/>
          <w:b/>
          <w:sz w:val="20"/>
          <w:szCs w:val="20"/>
        </w:rPr>
        <w:t>STRANKA, KI JE DOLŽNA PLAČATI STROŠKE:</w:t>
      </w:r>
      <w:r w:rsidRPr="00763900">
        <w:rPr>
          <w:rFonts w:ascii="Arial" w:hAnsi="Arial" w:cs="Arial"/>
          <w:sz w:val="20"/>
          <w:szCs w:val="20"/>
        </w:rPr>
        <w:t>………. (vpiše se ime naročnika garancije, tj. v postopku javnega naročanja izbranega ponudnika)</w:t>
      </w:r>
    </w:p>
    <w:p w14:paraId="7AA24128" w14:textId="77777777" w:rsidR="00763900" w:rsidRPr="00763900" w:rsidRDefault="00763900" w:rsidP="0076390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rFonts w:ascii="Arial" w:hAnsi="Arial" w:cs="Arial"/>
          <w:b/>
          <w:sz w:val="20"/>
          <w:szCs w:val="20"/>
        </w:rPr>
      </w:pPr>
    </w:p>
    <w:p w14:paraId="3DAA9A63" w14:textId="77777777" w:rsidR="00763900" w:rsidRPr="00763900" w:rsidRDefault="00763900" w:rsidP="00763900">
      <w:pPr>
        <w:spacing w:before="0" w:line="216" w:lineRule="auto"/>
        <w:jc w:val="both"/>
        <w:rPr>
          <w:rFonts w:ascii="Arial" w:hAnsi="Arial" w:cs="Arial"/>
          <w:sz w:val="20"/>
          <w:szCs w:val="20"/>
        </w:rPr>
      </w:pPr>
      <w:r w:rsidRPr="00763900">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4F18F5F" w14:textId="77777777" w:rsidR="00763900" w:rsidRPr="00763900" w:rsidRDefault="00763900" w:rsidP="00763900">
      <w:pPr>
        <w:spacing w:before="0" w:line="216" w:lineRule="auto"/>
        <w:jc w:val="both"/>
        <w:rPr>
          <w:rFonts w:ascii="Arial" w:hAnsi="Arial" w:cs="Arial"/>
          <w:sz w:val="20"/>
          <w:szCs w:val="20"/>
        </w:rPr>
      </w:pPr>
    </w:p>
    <w:p w14:paraId="52160D52" w14:textId="77777777" w:rsidR="00763900" w:rsidRPr="00763900" w:rsidRDefault="00763900" w:rsidP="00763900">
      <w:pPr>
        <w:spacing w:before="0" w:line="216" w:lineRule="auto"/>
        <w:jc w:val="both"/>
        <w:rPr>
          <w:rFonts w:ascii="Arial" w:hAnsi="Arial" w:cs="Arial"/>
          <w:sz w:val="20"/>
          <w:szCs w:val="20"/>
        </w:rPr>
      </w:pPr>
      <w:r w:rsidRPr="00763900">
        <w:rPr>
          <w:rFonts w:ascii="Arial" w:hAnsi="Arial" w:cs="Arial"/>
          <w:sz w:val="20"/>
          <w:szCs w:val="20"/>
        </w:rPr>
        <w:t>Katerokoli zahtevo za plačilo po tej garanciji moramo prejeti na datum veljavnosti garancije ali pred njim v zgoraj navedenem kraju predložitve.</w:t>
      </w:r>
    </w:p>
    <w:p w14:paraId="3309EC84" w14:textId="77777777" w:rsidR="00763900" w:rsidRPr="00763900" w:rsidRDefault="00763900" w:rsidP="00763900">
      <w:pPr>
        <w:spacing w:before="0" w:line="216" w:lineRule="auto"/>
        <w:jc w:val="both"/>
        <w:rPr>
          <w:rFonts w:ascii="Arial" w:hAnsi="Arial" w:cs="Arial"/>
          <w:sz w:val="20"/>
          <w:szCs w:val="20"/>
        </w:rPr>
      </w:pPr>
    </w:p>
    <w:p w14:paraId="1EC342BF" w14:textId="77777777" w:rsidR="00763900" w:rsidRPr="00763900" w:rsidRDefault="00763900" w:rsidP="00763900">
      <w:pPr>
        <w:spacing w:before="0" w:line="216" w:lineRule="auto"/>
        <w:jc w:val="both"/>
        <w:rPr>
          <w:rFonts w:ascii="Arial" w:hAnsi="Arial" w:cs="Arial"/>
          <w:sz w:val="20"/>
          <w:szCs w:val="20"/>
        </w:rPr>
      </w:pPr>
      <w:r w:rsidRPr="00763900">
        <w:rPr>
          <w:rFonts w:ascii="Arial" w:hAnsi="Arial" w:cs="Arial"/>
          <w:sz w:val="20"/>
          <w:szCs w:val="20"/>
        </w:rPr>
        <w:t>Morebitne spore v zvezi s to garancijo rešuje stvarno pristojno sodišče v Ljubljani po slovenskem pravu.</w:t>
      </w:r>
    </w:p>
    <w:p w14:paraId="43E4551B" w14:textId="77777777" w:rsidR="00763900" w:rsidRPr="00763900" w:rsidRDefault="00763900" w:rsidP="00763900">
      <w:pPr>
        <w:spacing w:before="0" w:line="216" w:lineRule="auto"/>
        <w:jc w:val="both"/>
        <w:rPr>
          <w:rFonts w:ascii="Arial" w:hAnsi="Arial" w:cs="Arial"/>
          <w:sz w:val="20"/>
          <w:szCs w:val="20"/>
        </w:rPr>
      </w:pPr>
    </w:p>
    <w:p w14:paraId="29A1BDBC" w14:textId="77777777" w:rsidR="00763900" w:rsidRPr="00763900" w:rsidRDefault="00763900" w:rsidP="00763900">
      <w:pPr>
        <w:spacing w:before="0" w:line="216" w:lineRule="auto"/>
        <w:jc w:val="both"/>
        <w:rPr>
          <w:rFonts w:ascii="Arial" w:hAnsi="Arial" w:cs="Arial"/>
          <w:sz w:val="20"/>
          <w:szCs w:val="20"/>
        </w:rPr>
      </w:pPr>
      <w:r w:rsidRPr="00763900">
        <w:rPr>
          <w:rFonts w:ascii="Arial" w:hAnsi="Arial" w:cs="Arial"/>
          <w:sz w:val="20"/>
          <w:szCs w:val="20"/>
        </w:rPr>
        <w:t>Za to garancijo veljajo Enotna Pravila za Garancije na Poziv (EPGP) revizija iz leta 2010, izdana pri MTZ pod št. 758.</w:t>
      </w:r>
    </w:p>
    <w:p w14:paraId="3CF88F5E" w14:textId="77777777" w:rsidR="00763900" w:rsidRPr="00763900" w:rsidRDefault="00763900" w:rsidP="00763900">
      <w:pPr>
        <w:spacing w:before="0"/>
        <w:rPr>
          <w:rFonts w:ascii="Arial" w:hAnsi="Arial" w:cs="Arial"/>
          <w:sz w:val="20"/>
          <w:szCs w:val="20"/>
        </w:rPr>
      </w:pP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t xml:space="preserve">    garant</w:t>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t xml:space="preserve">                      </w:t>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t xml:space="preserve"> </w:t>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r>
      <w:r w:rsidRPr="00763900">
        <w:rPr>
          <w:rFonts w:ascii="Arial" w:hAnsi="Arial" w:cs="Arial"/>
          <w:sz w:val="20"/>
          <w:szCs w:val="20"/>
        </w:rPr>
        <w:tab/>
        <w:t xml:space="preserve">   (žig in podpis)</w:t>
      </w:r>
    </w:p>
    <w:p w14:paraId="26A0DA39" w14:textId="77777777" w:rsidR="00763900" w:rsidRPr="00763900" w:rsidRDefault="00763900" w:rsidP="00763900">
      <w:pPr>
        <w:spacing w:before="0"/>
        <w:rPr>
          <w:rFonts w:ascii="Arial" w:hAnsi="Arial" w:cs="Arial"/>
          <w:sz w:val="20"/>
          <w:szCs w:val="20"/>
        </w:rPr>
      </w:pPr>
    </w:p>
    <w:p w14:paraId="4B251E21" w14:textId="77777777" w:rsidR="00763900" w:rsidRDefault="00763900" w:rsidP="00763900">
      <w:pPr>
        <w:rPr>
          <w:rFonts w:ascii="Arial" w:hAnsi="Arial" w:cs="Arial"/>
          <w:b/>
          <w:i/>
          <w:color w:val="0D0D0D" w:themeColor="text1" w:themeTint="F2"/>
          <w:sz w:val="20"/>
          <w:szCs w:val="20"/>
          <w:u w:val="single"/>
        </w:rPr>
      </w:pPr>
    </w:p>
    <w:p w14:paraId="538D527B" w14:textId="77777777" w:rsidR="00763900" w:rsidRPr="00763900" w:rsidRDefault="00763900" w:rsidP="00763900">
      <w:pPr>
        <w:rPr>
          <w:rFonts w:ascii="Arial" w:hAnsi="Arial" w:cs="Arial"/>
          <w:b/>
          <w:i/>
          <w:color w:val="0D0D0D" w:themeColor="text1" w:themeTint="F2"/>
          <w:sz w:val="20"/>
          <w:szCs w:val="20"/>
          <w:u w:val="single"/>
        </w:rPr>
      </w:pPr>
    </w:p>
    <w:p w14:paraId="2753A745" w14:textId="77777777" w:rsidR="00742197" w:rsidRPr="008169E8" w:rsidRDefault="00010E18" w:rsidP="004C6C26">
      <w:pPr>
        <w:pStyle w:val="Naslov2"/>
        <w:rPr>
          <w:rFonts w:ascii="Times New Roman" w:hAnsi="Times New Roman"/>
          <w:b w:val="0"/>
          <w:i/>
        </w:rPr>
      </w:pPr>
      <w:bookmarkStart w:id="17" w:name="_Toc498493133"/>
      <w:r w:rsidRPr="008169E8">
        <w:rPr>
          <w:rFonts w:ascii="Times New Roman" w:hAnsi="Times New Roman"/>
          <w:i/>
          <w:shd w:val="clear" w:color="auto" w:fill="FFFFFF"/>
        </w:rPr>
        <w:lastRenderedPageBreak/>
        <w:t xml:space="preserve">Razpisni obrazec </w:t>
      </w:r>
      <w:r w:rsidR="00497C79" w:rsidRPr="008169E8">
        <w:rPr>
          <w:rFonts w:ascii="Times New Roman" w:hAnsi="Times New Roman"/>
          <w:i/>
        </w:rPr>
        <w:t>1</w:t>
      </w:r>
      <w:r w:rsidR="00D46530">
        <w:rPr>
          <w:rFonts w:ascii="Times New Roman" w:hAnsi="Times New Roman"/>
          <w:i/>
        </w:rPr>
        <w:t>4</w:t>
      </w:r>
      <w:r w:rsidR="008D30B0" w:rsidRPr="008169E8">
        <w:rPr>
          <w:rFonts w:ascii="Times New Roman" w:hAnsi="Times New Roman"/>
          <w:i/>
        </w:rPr>
        <w:t>:</w:t>
      </w:r>
      <w:r w:rsidR="00497C79" w:rsidRPr="008169E8">
        <w:rPr>
          <w:rFonts w:ascii="Times New Roman" w:hAnsi="Times New Roman"/>
          <w:i/>
        </w:rPr>
        <w:tab/>
      </w:r>
      <w:r w:rsidR="0052359F" w:rsidRPr="008169E8">
        <w:rPr>
          <w:rFonts w:ascii="Times New Roman" w:hAnsi="Times New Roman"/>
          <w:i/>
        </w:rPr>
        <w:t>V</w:t>
      </w:r>
      <w:r w:rsidR="00920A56" w:rsidRPr="008169E8">
        <w:rPr>
          <w:rFonts w:ascii="Times New Roman" w:hAnsi="Times New Roman"/>
          <w:i/>
        </w:rPr>
        <w:t>zorec pogodbe</w:t>
      </w:r>
      <w:bookmarkEnd w:id="17"/>
    </w:p>
    <w:p w14:paraId="4F44C547" w14:textId="77777777" w:rsidR="0019672C" w:rsidRPr="008169E8" w:rsidRDefault="0019672C" w:rsidP="0019672C">
      <w:pPr>
        <w:jc w:val="both"/>
        <w:rPr>
          <w:i/>
        </w:rPr>
      </w:pPr>
      <w:r w:rsidRPr="008169E8">
        <w:rPr>
          <w:b/>
          <w:bCs/>
          <w:i/>
        </w:rPr>
        <w:t>SŽ – Vleka in tehnika, d.o.o.</w:t>
      </w:r>
      <w:r w:rsidRPr="008169E8">
        <w:rPr>
          <w:b/>
          <w:i/>
        </w:rPr>
        <w:t>, Zaloška cesta 217, SI - 1000 Ljubljana</w:t>
      </w:r>
      <w:r w:rsidRPr="008169E8">
        <w:rPr>
          <w:i/>
        </w:rPr>
        <w:t>,</w:t>
      </w:r>
      <w:r w:rsidR="00CF23D4" w:rsidRPr="008169E8">
        <w:rPr>
          <w:i/>
        </w:rPr>
        <w:t xml:space="preserve"> </w:t>
      </w:r>
      <w:r w:rsidRPr="008169E8">
        <w:rPr>
          <w:i/>
        </w:rPr>
        <w:t xml:space="preserve">Registrirano pri Okrožnem sodišču v Ljubljani, Registrski vložek: 1/25961/00, Osnovni kapital 26.068.145,42 EUR, </w:t>
      </w:r>
      <w:r w:rsidR="00CF23D4" w:rsidRPr="008169E8">
        <w:rPr>
          <w:i/>
        </w:rPr>
        <w:t xml:space="preserve">TRR SI56 02921-0018534804 NLB, d.d., </w:t>
      </w:r>
      <w:r w:rsidRPr="008169E8">
        <w:rPr>
          <w:i/>
        </w:rPr>
        <w:t xml:space="preserve">davčni zavezanec, Identifikacijska številka za DDV: SI99181762,  ki ga zastopa direktor Dušan ŽIČKAR, (v nadaljnjem besedilu: </w:t>
      </w:r>
      <w:r w:rsidR="007E6F34" w:rsidRPr="008169E8">
        <w:rPr>
          <w:i/>
        </w:rPr>
        <w:t>NAROČNIK</w:t>
      </w:r>
      <w:r w:rsidRPr="008169E8">
        <w:rPr>
          <w:i/>
        </w:rPr>
        <w:t>)</w:t>
      </w:r>
    </w:p>
    <w:p w14:paraId="1C510C03" w14:textId="77777777" w:rsidR="0019672C" w:rsidRPr="008169E8" w:rsidRDefault="0019672C" w:rsidP="009A3D8B">
      <w:pPr>
        <w:spacing w:before="0"/>
        <w:rPr>
          <w:i/>
        </w:rPr>
      </w:pPr>
    </w:p>
    <w:p w14:paraId="6C46930C" w14:textId="77777777" w:rsidR="005F3AD9" w:rsidRPr="008169E8" w:rsidRDefault="005F3AD9" w:rsidP="009A3D8B">
      <w:pPr>
        <w:spacing w:before="0"/>
        <w:rPr>
          <w:i/>
        </w:rPr>
      </w:pPr>
      <w:r w:rsidRPr="008169E8">
        <w:rPr>
          <w:i/>
        </w:rPr>
        <w:t>in</w:t>
      </w:r>
    </w:p>
    <w:p w14:paraId="6A8429E5" w14:textId="77777777" w:rsidR="00BA72E0" w:rsidRPr="008169E8" w:rsidRDefault="00BA72E0" w:rsidP="00BA72E0">
      <w:pPr>
        <w:rPr>
          <w:i/>
        </w:rPr>
      </w:pPr>
      <w:r w:rsidRPr="008169E8">
        <w:rPr>
          <w:i/>
        </w:rPr>
        <w:t>…………………………………………………………………,</w:t>
      </w:r>
    </w:p>
    <w:p w14:paraId="6B481DD1" w14:textId="77777777" w:rsidR="00BA72E0" w:rsidRPr="008169E8" w:rsidRDefault="00BA72E0" w:rsidP="00BA72E0">
      <w:pPr>
        <w:rPr>
          <w:i/>
        </w:rPr>
      </w:pPr>
      <w:r w:rsidRPr="008169E8">
        <w:rPr>
          <w:i/>
        </w:rPr>
        <w:t>Registrirano pri ……………………………., Osnovni kapital:……………………………….., Registrski vložek………………………….., Identifikacijska številka za DDV: ……………………., ki ga zastopa ………………………….</w:t>
      </w:r>
    </w:p>
    <w:p w14:paraId="48ACBCC8" w14:textId="256B5156" w:rsidR="00BA72E0" w:rsidRPr="008169E8" w:rsidRDefault="00BA72E0" w:rsidP="00BA72E0">
      <w:pPr>
        <w:rPr>
          <w:b/>
          <w:i/>
        </w:rPr>
      </w:pPr>
      <w:r w:rsidRPr="008169E8">
        <w:rPr>
          <w:i/>
        </w:rPr>
        <w:t xml:space="preserve">(v nadaljnjem besedilu: </w:t>
      </w:r>
      <w:r w:rsidR="00A24C79">
        <w:rPr>
          <w:i/>
        </w:rPr>
        <w:t>PRODAJALEC</w:t>
      </w:r>
      <w:r w:rsidRPr="008169E8">
        <w:rPr>
          <w:i/>
        </w:rPr>
        <w:t xml:space="preserve">) </w:t>
      </w:r>
    </w:p>
    <w:p w14:paraId="25D32730" w14:textId="77777777" w:rsidR="005F3AD9" w:rsidRPr="008169E8" w:rsidRDefault="005F3AD9" w:rsidP="009A3D8B">
      <w:pPr>
        <w:spacing w:before="0"/>
        <w:rPr>
          <w:b/>
          <w:i/>
        </w:rPr>
      </w:pPr>
    </w:p>
    <w:p w14:paraId="309330CF" w14:textId="77777777" w:rsidR="005F3AD9" w:rsidRPr="008169E8" w:rsidRDefault="005F3AD9" w:rsidP="009A3D8B">
      <w:pPr>
        <w:spacing w:before="0"/>
        <w:rPr>
          <w:i/>
        </w:rPr>
      </w:pPr>
      <w:r w:rsidRPr="008169E8">
        <w:rPr>
          <w:i/>
        </w:rPr>
        <w:t>sklepata naslednjo</w:t>
      </w:r>
    </w:p>
    <w:p w14:paraId="19C43CE9" w14:textId="77777777" w:rsidR="005F3AD9" w:rsidRPr="008169E8" w:rsidRDefault="005F3AD9" w:rsidP="009606D7">
      <w:pPr>
        <w:jc w:val="center"/>
        <w:rPr>
          <w:b/>
          <w:i/>
        </w:rPr>
      </w:pPr>
      <w:bookmarkStart w:id="18" w:name="_Toc381959638"/>
      <w:bookmarkStart w:id="19" w:name="_Toc386189390"/>
      <w:bookmarkStart w:id="20" w:name="_Toc445199913"/>
      <w:r w:rsidRPr="008169E8">
        <w:rPr>
          <w:b/>
          <w:i/>
        </w:rPr>
        <w:t>POGODBO NAB št.:</w:t>
      </w:r>
      <w:r w:rsidR="008347DC" w:rsidRPr="008169E8">
        <w:rPr>
          <w:b/>
          <w:i/>
        </w:rPr>
        <w:t xml:space="preserve"> ………../</w:t>
      </w:r>
      <w:r w:rsidRPr="008169E8">
        <w:rPr>
          <w:b/>
          <w:i/>
        </w:rPr>
        <w:t>201</w:t>
      </w:r>
      <w:r w:rsidR="00BE463A" w:rsidRPr="008169E8">
        <w:rPr>
          <w:b/>
          <w:i/>
        </w:rPr>
        <w:t>7</w:t>
      </w:r>
      <w:r w:rsidRPr="008169E8">
        <w:rPr>
          <w:b/>
          <w:i/>
        </w:rPr>
        <w:t>/</w:t>
      </w:r>
      <w:bookmarkEnd w:id="18"/>
      <w:bookmarkEnd w:id="19"/>
      <w:r w:rsidR="00580962" w:rsidRPr="008169E8">
        <w:rPr>
          <w:b/>
          <w:i/>
        </w:rPr>
        <w:t>1</w:t>
      </w:r>
      <w:r w:rsidR="009832C6">
        <w:rPr>
          <w:b/>
          <w:i/>
        </w:rPr>
        <w:t>9</w:t>
      </w:r>
      <w:bookmarkEnd w:id="20"/>
    </w:p>
    <w:p w14:paraId="1861639B" w14:textId="77777777" w:rsidR="004032B8" w:rsidRPr="008169E8" w:rsidRDefault="004032B8" w:rsidP="009A3D8B">
      <w:pPr>
        <w:spacing w:before="0"/>
        <w:jc w:val="both"/>
        <w:rPr>
          <w:i/>
        </w:rPr>
      </w:pPr>
    </w:p>
    <w:p w14:paraId="6B36E42F" w14:textId="2740E867" w:rsidR="00C373D9" w:rsidRPr="008169E8" w:rsidRDefault="006A068A" w:rsidP="009A3D8B">
      <w:pPr>
        <w:spacing w:before="0"/>
        <w:jc w:val="both"/>
        <w:rPr>
          <w:i/>
        </w:rPr>
      </w:pPr>
      <w:r>
        <w:rPr>
          <w:i/>
        </w:rPr>
        <w:t>Prodajalec</w:t>
      </w:r>
      <w:r w:rsidR="00C373D9" w:rsidRPr="008169E8">
        <w:rPr>
          <w:i/>
        </w:rPr>
        <w:t xml:space="preserve"> je bil izbran kot najugodnejši ponudnik na podlagi izvedenega javnega naročila v sklad</w:t>
      </w:r>
      <w:r w:rsidR="00C373D9" w:rsidRPr="008169E8">
        <w:rPr>
          <w:i/>
          <w:color w:val="000000" w:themeColor="text1"/>
        </w:rPr>
        <w:t>u</w:t>
      </w:r>
      <w:r w:rsidR="004A2E9C" w:rsidRPr="008169E8">
        <w:rPr>
          <w:i/>
          <w:color w:val="000000" w:themeColor="text1"/>
        </w:rPr>
        <w:t xml:space="preserve"> s 4</w:t>
      </w:r>
      <w:r w:rsidR="00763900">
        <w:rPr>
          <w:i/>
          <w:color w:val="000000" w:themeColor="text1"/>
        </w:rPr>
        <w:t>0</w:t>
      </w:r>
      <w:r w:rsidR="004A2E9C" w:rsidRPr="008169E8">
        <w:rPr>
          <w:i/>
          <w:color w:val="000000" w:themeColor="text1"/>
        </w:rPr>
        <w:t>. členom ZJN-3</w:t>
      </w:r>
      <w:r w:rsidR="00C373D9" w:rsidRPr="008169E8">
        <w:rPr>
          <w:i/>
        </w:rPr>
        <w:t xml:space="preserve"> </w:t>
      </w:r>
      <w:r w:rsidR="00C373D9" w:rsidRPr="007645A8">
        <w:rPr>
          <w:b/>
          <w:i/>
        </w:rPr>
        <w:t>»</w:t>
      </w:r>
      <w:r w:rsidR="00763900">
        <w:rPr>
          <w:b/>
          <w:i/>
        </w:rPr>
        <w:t>Notranji interier za DMV  ser. 813/814</w:t>
      </w:r>
      <w:r w:rsidR="00C373D9" w:rsidRPr="007645A8">
        <w:rPr>
          <w:b/>
          <w:i/>
        </w:rPr>
        <w:t>«,</w:t>
      </w:r>
      <w:r w:rsidR="00C373D9" w:rsidRPr="008169E8">
        <w:rPr>
          <w:i/>
        </w:rPr>
        <w:t xml:space="preserve"> objavljenega na Portalu javnih naročil, št. objave </w:t>
      </w:r>
      <w:r w:rsidR="009A3D8B" w:rsidRPr="008169E8">
        <w:rPr>
          <w:i/>
        </w:rPr>
        <w:t>…………..</w:t>
      </w:r>
      <w:r w:rsidR="00C373D9" w:rsidRPr="008169E8">
        <w:rPr>
          <w:i/>
        </w:rPr>
        <w:t xml:space="preserve"> z dne </w:t>
      </w:r>
      <w:r w:rsidR="009A3D8B" w:rsidRPr="008169E8">
        <w:rPr>
          <w:i/>
        </w:rPr>
        <w:t>………..</w:t>
      </w:r>
      <w:r w:rsidR="00C373D9" w:rsidRPr="008169E8">
        <w:rPr>
          <w:i/>
        </w:rPr>
        <w:t>.</w:t>
      </w:r>
    </w:p>
    <w:p w14:paraId="33DCC5BA" w14:textId="77777777" w:rsidR="004032B8" w:rsidRPr="008169E8" w:rsidRDefault="004032B8" w:rsidP="009A3D8B">
      <w:pPr>
        <w:tabs>
          <w:tab w:val="left" w:pos="6345"/>
        </w:tabs>
        <w:spacing w:before="0"/>
        <w:rPr>
          <w:b/>
          <w:i/>
        </w:rPr>
      </w:pPr>
    </w:p>
    <w:p w14:paraId="379A44B7" w14:textId="77777777" w:rsidR="005F3AD9" w:rsidRPr="008169E8" w:rsidRDefault="005F3AD9" w:rsidP="005F3AD9">
      <w:pPr>
        <w:tabs>
          <w:tab w:val="left" w:pos="6345"/>
        </w:tabs>
        <w:rPr>
          <w:b/>
          <w:i/>
        </w:rPr>
      </w:pPr>
      <w:r w:rsidRPr="008169E8">
        <w:rPr>
          <w:b/>
          <w:i/>
        </w:rPr>
        <w:t>I. PREDMET POGODBE</w:t>
      </w:r>
    </w:p>
    <w:p w14:paraId="344AF9A5" w14:textId="77777777" w:rsidR="005F3AD9" w:rsidRPr="008169E8" w:rsidRDefault="005F3AD9" w:rsidP="001A6FEE">
      <w:pPr>
        <w:spacing w:before="0"/>
        <w:jc w:val="center"/>
        <w:rPr>
          <w:b/>
          <w:i/>
        </w:rPr>
      </w:pPr>
      <w:r w:rsidRPr="008169E8">
        <w:rPr>
          <w:b/>
          <w:i/>
        </w:rPr>
        <w:t>1. člen</w:t>
      </w:r>
    </w:p>
    <w:p w14:paraId="3B580EA0" w14:textId="0FD4CE9F" w:rsidR="005F3AD9" w:rsidRPr="008169E8" w:rsidRDefault="005F3AD9" w:rsidP="00FE45FD">
      <w:pPr>
        <w:spacing w:before="0"/>
        <w:jc w:val="both"/>
        <w:rPr>
          <w:i/>
        </w:rPr>
      </w:pPr>
      <w:r w:rsidRPr="008169E8">
        <w:rPr>
          <w:i/>
        </w:rPr>
        <w:t xml:space="preserve">S to pogodbo se pogodbeni stranki dogovorita </w:t>
      </w:r>
      <w:r w:rsidR="00110D5B" w:rsidRPr="008169E8">
        <w:rPr>
          <w:i/>
        </w:rPr>
        <w:t xml:space="preserve">o </w:t>
      </w:r>
      <w:r w:rsidR="007645A8" w:rsidRPr="007645A8">
        <w:rPr>
          <w:b/>
          <w:i/>
        </w:rPr>
        <w:t>»</w:t>
      </w:r>
      <w:r w:rsidR="00763900">
        <w:rPr>
          <w:b/>
          <w:i/>
        </w:rPr>
        <w:t>Notranji interier za DMV  ser. 813/814</w:t>
      </w:r>
      <w:r w:rsidR="007645A8" w:rsidRPr="007645A8">
        <w:rPr>
          <w:b/>
          <w:i/>
        </w:rPr>
        <w:t>«,</w:t>
      </w:r>
      <w:r w:rsidR="007645A8" w:rsidRPr="008169E8">
        <w:rPr>
          <w:i/>
        </w:rPr>
        <w:t xml:space="preserve"> </w:t>
      </w:r>
      <w:r w:rsidR="00FE45FD" w:rsidRPr="008169E8">
        <w:rPr>
          <w:i/>
        </w:rPr>
        <w:t xml:space="preserve">na podlagi ponudbe št. ……………. z dne……………, ki je sestavni del pogodbe, s katero je skladna tudi kakovost, količina in pogodbena cena </w:t>
      </w:r>
      <w:r w:rsidR="00B46DBA" w:rsidRPr="008169E8">
        <w:rPr>
          <w:i/>
          <w:color w:val="000000" w:themeColor="text1"/>
        </w:rPr>
        <w:t>(Priloga 1).</w:t>
      </w:r>
    </w:p>
    <w:p w14:paraId="3C35E83E" w14:textId="77777777" w:rsidR="005F3AD9" w:rsidRPr="008169E8" w:rsidRDefault="005F3AD9" w:rsidP="005F3AD9">
      <w:pPr>
        <w:pStyle w:val="Telo"/>
        <w:keepLines w:val="0"/>
        <w:spacing w:before="0"/>
      </w:pPr>
    </w:p>
    <w:p w14:paraId="7B1B5D60" w14:textId="77777777" w:rsidR="00484453" w:rsidRPr="008169E8" w:rsidRDefault="00484453" w:rsidP="005F3AD9">
      <w:pPr>
        <w:pStyle w:val="Telo"/>
        <w:keepLines w:val="0"/>
        <w:spacing w:before="0"/>
      </w:pPr>
    </w:p>
    <w:p w14:paraId="63DA1752" w14:textId="77777777" w:rsidR="005F3AD9" w:rsidRPr="008169E8" w:rsidRDefault="005F3AD9" w:rsidP="008347DC">
      <w:pPr>
        <w:spacing w:before="0"/>
        <w:rPr>
          <w:b/>
          <w:i/>
        </w:rPr>
      </w:pPr>
      <w:r w:rsidRPr="008169E8">
        <w:rPr>
          <w:b/>
          <w:i/>
        </w:rPr>
        <w:t>II. CENA IN ROK DOBAVE</w:t>
      </w:r>
    </w:p>
    <w:p w14:paraId="40BD90E9" w14:textId="77777777" w:rsidR="008347DC" w:rsidRPr="008169E8" w:rsidRDefault="005F3AD9" w:rsidP="008347DC">
      <w:pPr>
        <w:spacing w:before="0"/>
        <w:jc w:val="center"/>
        <w:rPr>
          <w:b/>
          <w:i/>
        </w:rPr>
      </w:pPr>
      <w:r w:rsidRPr="008169E8">
        <w:rPr>
          <w:b/>
          <w:i/>
        </w:rPr>
        <w:t>2. člen</w:t>
      </w:r>
    </w:p>
    <w:p w14:paraId="436D189B" w14:textId="77777777" w:rsidR="00783E07" w:rsidRPr="008169E8" w:rsidRDefault="00783E07" w:rsidP="00783E07">
      <w:pPr>
        <w:spacing w:before="0"/>
        <w:jc w:val="both"/>
        <w:rPr>
          <w:i/>
          <w:color w:val="000000" w:themeColor="text1"/>
        </w:rPr>
      </w:pPr>
      <w:r w:rsidRPr="008169E8">
        <w:rPr>
          <w:i/>
          <w:color w:val="000000" w:themeColor="text1"/>
        </w:rPr>
        <w:t>Pogodbena cena je določena na podlagi prejete ponudbe št. …………….. z dne …………. in znaša: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985"/>
        <w:gridCol w:w="2268"/>
      </w:tblGrid>
      <w:tr w:rsidR="00763900" w:rsidRPr="00357C8D" w14:paraId="47327532" w14:textId="77777777" w:rsidTr="00763900">
        <w:tc>
          <w:tcPr>
            <w:tcW w:w="3681" w:type="dxa"/>
            <w:tcBorders>
              <w:bottom w:val="single" w:sz="4" w:space="0" w:color="auto"/>
            </w:tcBorders>
            <w:shd w:val="clear" w:color="auto" w:fill="DBE5F1" w:themeFill="accent1" w:themeFillTint="33"/>
          </w:tcPr>
          <w:p w14:paraId="312BBDF0" w14:textId="77777777" w:rsidR="00763900" w:rsidRPr="00357C8D" w:rsidRDefault="00763900"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 xml:space="preserve">Naziv </w:t>
            </w:r>
          </w:p>
        </w:tc>
        <w:tc>
          <w:tcPr>
            <w:tcW w:w="1417" w:type="dxa"/>
            <w:tcBorders>
              <w:bottom w:val="single" w:sz="4" w:space="0" w:color="auto"/>
            </w:tcBorders>
            <w:shd w:val="clear" w:color="auto" w:fill="DBE5F1" w:themeFill="accent1" w:themeFillTint="33"/>
          </w:tcPr>
          <w:p w14:paraId="7622657E" w14:textId="77777777" w:rsidR="00763900" w:rsidRPr="00357C8D" w:rsidRDefault="00763900"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Količina kpl</w:t>
            </w:r>
          </w:p>
        </w:tc>
        <w:tc>
          <w:tcPr>
            <w:tcW w:w="1985" w:type="dxa"/>
            <w:tcBorders>
              <w:bottom w:val="single" w:sz="4" w:space="0" w:color="auto"/>
            </w:tcBorders>
            <w:shd w:val="clear" w:color="auto" w:fill="DBE5F1" w:themeFill="accent1" w:themeFillTint="33"/>
          </w:tcPr>
          <w:p w14:paraId="209C93A7" w14:textId="77777777" w:rsidR="00763900" w:rsidRPr="00357C8D" w:rsidRDefault="00763900"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Cena/enoto v EUR brez DDV</w:t>
            </w:r>
          </w:p>
        </w:tc>
        <w:tc>
          <w:tcPr>
            <w:tcW w:w="2268" w:type="dxa"/>
            <w:tcBorders>
              <w:bottom w:val="single" w:sz="4" w:space="0" w:color="auto"/>
            </w:tcBorders>
            <w:shd w:val="clear" w:color="auto" w:fill="DBE5F1" w:themeFill="accent1" w:themeFillTint="33"/>
          </w:tcPr>
          <w:p w14:paraId="31D93154" w14:textId="77777777" w:rsidR="00763900" w:rsidRPr="00357C8D" w:rsidRDefault="00763900" w:rsidP="0077477B">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Skupna vrednost v EUR brez DDV</w:t>
            </w:r>
          </w:p>
        </w:tc>
      </w:tr>
      <w:tr w:rsidR="00763900" w:rsidRPr="00357C8D" w14:paraId="44AFD1EF" w14:textId="77777777" w:rsidTr="00763900">
        <w:tc>
          <w:tcPr>
            <w:tcW w:w="3681" w:type="dxa"/>
            <w:tcBorders>
              <w:bottom w:val="single" w:sz="4" w:space="0" w:color="auto"/>
            </w:tcBorders>
            <w:shd w:val="clear" w:color="auto" w:fill="DBE5F1" w:themeFill="accent1" w:themeFillTint="33"/>
            <w:vAlign w:val="center"/>
          </w:tcPr>
          <w:p w14:paraId="75C6D87A" w14:textId="77777777" w:rsidR="00763900" w:rsidRPr="00357C8D" w:rsidRDefault="00763900" w:rsidP="00763900">
            <w:pPr>
              <w:spacing w:before="0"/>
              <w:rPr>
                <w:rFonts w:ascii="TimesNewRomanPSMT" w:hAnsi="TimesNewRomanPSMT" w:cs="TimesNewRomanPSMT"/>
                <w:b/>
                <w:i/>
                <w:sz w:val="22"/>
                <w:szCs w:val="22"/>
              </w:rPr>
            </w:pPr>
            <w:r w:rsidRPr="00357C8D">
              <w:rPr>
                <w:i/>
                <w:sz w:val="22"/>
                <w:szCs w:val="22"/>
              </w:rPr>
              <w:t>Sedežna oprema</w:t>
            </w:r>
          </w:p>
        </w:tc>
        <w:tc>
          <w:tcPr>
            <w:tcW w:w="1417" w:type="dxa"/>
            <w:tcBorders>
              <w:bottom w:val="single" w:sz="4" w:space="0" w:color="auto"/>
            </w:tcBorders>
            <w:vAlign w:val="center"/>
          </w:tcPr>
          <w:p w14:paraId="686BADF0"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05FCC681"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4D57EF12"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r>
      <w:tr w:rsidR="00763900" w:rsidRPr="00357C8D" w14:paraId="286DEA81" w14:textId="77777777" w:rsidTr="00763900">
        <w:tc>
          <w:tcPr>
            <w:tcW w:w="3681" w:type="dxa"/>
            <w:tcBorders>
              <w:bottom w:val="single" w:sz="4" w:space="0" w:color="auto"/>
            </w:tcBorders>
            <w:shd w:val="clear" w:color="auto" w:fill="DBE5F1" w:themeFill="accent1" w:themeFillTint="33"/>
            <w:vAlign w:val="center"/>
          </w:tcPr>
          <w:p w14:paraId="28158DC6" w14:textId="77777777" w:rsidR="00763900" w:rsidRPr="00357C8D" w:rsidRDefault="00763900" w:rsidP="00763900">
            <w:pPr>
              <w:spacing w:before="0"/>
              <w:rPr>
                <w:rFonts w:ascii="TimesNewRomanPSMT" w:hAnsi="TimesNewRomanPSMT" w:cs="TimesNewRomanPSMT"/>
                <w:b/>
                <w:i/>
                <w:sz w:val="22"/>
                <w:szCs w:val="22"/>
              </w:rPr>
            </w:pPr>
            <w:r w:rsidRPr="00357C8D">
              <w:rPr>
                <w:i/>
                <w:sz w:val="22"/>
                <w:szCs w:val="22"/>
              </w:rPr>
              <w:t>Notranja oprema</w:t>
            </w:r>
          </w:p>
        </w:tc>
        <w:tc>
          <w:tcPr>
            <w:tcW w:w="1417" w:type="dxa"/>
            <w:tcBorders>
              <w:bottom w:val="single" w:sz="4" w:space="0" w:color="auto"/>
            </w:tcBorders>
            <w:vAlign w:val="center"/>
          </w:tcPr>
          <w:p w14:paraId="5DECB780"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5D4889C8"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42DAA728"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r>
      <w:tr w:rsidR="00763900" w:rsidRPr="00357C8D" w14:paraId="0D344479" w14:textId="77777777" w:rsidTr="00763900">
        <w:tc>
          <w:tcPr>
            <w:tcW w:w="3681" w:type="dxa"/>
            <w:tcBorders>
              <w:bottom w:val="single" w:sz="4" w:space="0" w:color="auto"/>
            </w:tcBorders>
            <w:shd w:val="clear" w:color="auto" w:fill="DBE5F1" w:themeFill="accent1" w:themeFillTint="33"/>
            <w:vAlign w:val="center"/>
          </w:tcPr>
          <w:p w14:paraId="1BCA1907" w14:textId="77777777" w:rsidR="00763900" w:rsidRPr="00357C8D" w:rsidRDefault="00763900" w:rsidP="00763900">
            <w:pPr>
              <w:spacing w:before="0"/>
              <w:rPr>
                <w:rFonts w:ascii="TimesNewRomanPSMT" w:hAnsi="TimesNewRomanPSMT" w:cs="TimesNewRomanPSMT"/>
                <w:b/>
                <w:i/>
                <w:sz w:val="22"/>
                <w:szCs w:val="22"/>
              </w:rPr>
            </w:pPr>
            <w:r w:rsidRPr="00357C8D">
              <w:rPr>
                <w:i/>
                <w:sz w:val="22"/>
                <w:szCs w:val="22"/>
              </w:rPr>
              <w:t>Talna obloga</w:t>
            </w:r>
          </w:p>
        </w:tc>
        <w:tc>
          <w:tcPr>
            <w:tcW w:w="1417" w:type="dxa"/>
            <w:tcBorders>
              <w:bottom w:val="single" w:sz="4" w:space="0" w:color="auto"/>
            </w:tcBorders>
            <w:vAlign w:val="center"/>
          </w:tcPr>
          <w:p w14:paraId="332EE3EE"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28EAF8C1"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5955CF0A"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r>
      <w:tr w:rsidR="00763900" w:rsidRPr="00357C8D" w14:paraId="357CBBE7" w14:textId="77777777" w:rsidTr="00763900">
        <w:tc>
          <w:tcPr>
            <w:tcW w:w="3681" w:type="dxa"/>
            <w:tcBorders>
              <w:bottom w:val="single" w:sz="4" w:space="0" w:color="auto"/>
            </w:tcBorders>
            <w:shd w:val="clear" w:color="auto" w:fill="DBE5F1" w:themeFill="accent1" w:themeFillTint="33"/>
            <w:vAlign w:val="center"/>
          </w:tcPr>
          <w:p w14:paraId="29339D84" w14:textId="77777777" w:rsidR="00763900" w:rsidRPr="00357C8D" w:rsidRDefault="00763900" w:rsidP="00763900">
            <w:pPr>
              <w:spacing w:before="0"/>
              <w:rPr>
                <w:rFonts w:ascii="TimesNewRomanPSMT" w:hAnsi="TimesNewRomanPSMT" w:cs="TimesNewRomanPSMT"/>
                <w:b/>
                <w:i/>
                <w:sz w:val="22"/>
                <w:szCs w:val="22"/>
              </w:rPr>
            </w:pPr>
            <w:r w:rsidRPr="00357C8D">
              <w:rPr>
                <w:i/>
                <w:sz w:val="22"/>
                <w:szCs w:val="22"/>
              </w:rPr>
              <w:t>LED razsvetljava</w:t>
            </w:r>
          </w:p>
        </w:tc>
        <w:tc>
          <w:tcPr>
            <w:tcW w:w="1417" w:type="dxa"/>
            <w:tcBorders>
              <w:bottom w:val="single" w:sz="4" w:space="0" w:color="auto"/>
            </w:tcBorders>
            <w:vAlign w:val="center"/>
          </w:tcPr>
          <w:p w14:paraId="3C2E9656"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624A42B9"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55EE991C"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r>
      <w:tr w:rsidR="00763900" w:rsidRPr="00357C8D" w14:paraId="332836DD" w14:textId="77777777" w:rsidTr="00763900">
        <w:tc>
          <w:tcPr>
            <w:tcW w:w="3681" w:type="dxa"/>
            <w:tcBorders>
              <w:bottom w:val="single" w:sz="4" w:space="0" w:color="auto"/>
            </w:tcBorders>
            <w:shd w:val="clear" w:color="auto" w:fill="DBE5F1" w:themeFill="accent1" w:themeFillTint="33"/>
            <w:vAlign w:val="center"/>
          </w:tcPr>
          <w:p w14:paraId="0D416D0E" w14:textId="77777777" w:rsidR="00763900" w:rsidRPr="00357C8D" w:rsidRDefault="00763900" w:rsidP="00763900">
            <w:pPr>
              <w:spacing w:before="0"/>
              <w:rPr>
                <w:rFonts w:ascii="TimesNewRomanPSMT" w:hAnsi="TimesNewRomanPSMT" w:cs="TimesNewRomanPSMT"/>
                <w:b/>
                <w:i/>
                <w:sz w:val="22"/>
                <w:szCs w:val="22"/>
              </w:rPr>
            </w:pPr>
            <w:r w:rsidRPr="00357C8D">
              <w:rPr>
                <w:i/>
                <w:sz w:val="22"/>
                <w:szCs w:val="22"/>
              </w:rPr>
              <w:t>Klima kpl.</w:t>
            </w:r>
          </w:p>
        </w:tc>
        <w:tc>
          <w:tcPr>
            <w:tcW w:w="1417" w:type="dxa"/>
            <w:tcBorders>
              <w:bottom w:val="single" w:sz="4" w:space="0" w:color="auto"/>
            </w:tcBorders>
            <w:vAlign w:val="center"/>
          </w:tcPr>
          <w:p w14:paraId="2201674A"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bottom w:val="single" w:sz="4" w:space="0" w:color="auto"/>
            </w:tcBorders>
          </w:tcPr>
          <w:p w14:paraId="2AE43403"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c>
          <w:tcPr>
            <w:tcW w:w="2268" w:type="dxa"/>
            <w:tcBorders>
              <w:bottom w:val="single" w:sz="4" w:space="0" w:color="auto"/>
            </w:tcBorders>
          </w:tcPr>
          <w:p w14:paraId="0FAC1E6D" w14:textId="77777777" w:rsidR="00763900" w:rsidRPr="00357C8D" w:rsidRDefault="00763900" w:rsidP="0077477B">
            <w:pPr>
              <w:autoSpaceDE w:val="0"/>
              <w:autoSpaceDN w:val="0"/>
              <w:adjustRightInd w:val="0"/>
              <w:spacing w:before="0"/>
              <w:jc w:val="center"/>
              <w:rPr>
                <w:rFonts w:ascii="TimesNewRomanPSMT" w:hAnsi="TimesNewRomanPSMT" w:cs="TimesNewRomanPSMT"/>
                <w:b/>
                <w:i/>
                <w:sz w:val="22"/>
                <w:szCs w:val="22"/>
              </w:rPr>
            </w:pPr>
          </w:p>
        </w:tc>
      </w:tr>
      <w:tr w:rsidR="00763900" w:rsidRPr="00357C8D" w14:paraId="7C420CF9" w14:textId="77777777" w:rsidTr="00763900">
        <w:trPr>
          <w:trHeight w:val="378"/>
        </w:trPr>
        <w:tc>
          <w:tcPr>
            <w:tcW w:w="36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CD7B74" w14:textId="77777777" w:rsidR="00763900" w:rsidRPr="00357C8D" w:rsidRDefault="00763900" w:rsidP="00763900">
            <w:pPr>
              <w:spacing w:before="0"/>
              <w:rPr>
                <w:i/>
                <w:sz w:val="22"/>
                <w:szCs w:val="22"/>
              </w:rPr>
            </w:pPr>
            <w:r w:rsidRPr="00357C8D">
              <w:rPr>
                <w:i/>
                <w:sz w:val="22"/>
                <w:szCs w:val="22"/>
              </w:rPr>
              <w:t>Vakumski WC</w:t>
            </w:r>
          </w:p>
        </w:tc>
        <w:tc>
          <w:tcPr>
            <w:tcW w:w="1417" w:type="dxa"/>
            <w:tcBorders>
              <w:top w:val="single" w:sz="4" w:space="0" w:color="auto"/>
              <w:left w:val="single" w:sz="4" w:space="0" w:color="auto"/>
              <w:bottom w:val="single" w:sz="4" w:space="0" w:color="auto"/>
              <w:right w:val="single" w:sz="4" w:space="0" w:color="auto"/>
            </w:tcBorders>
            <w:vAlign w:val="center"/>
          </w:tcPr>
          <w:p w14:paraId="6E05C956" w14:textId="77777777" w:rsidR="00763900" w:rsidRPr="00357C8D" w:rsidRDefault="00763900" w:rsidP="00763900">
            <w:pPr>
              <w:autoSpaceDE w:val="0"/>
              <w:autoSpaceDN w:val="0"/>
              <w:adjustRightInd w:val="0"/>
              <w:spacing w:before="0"/>
              <w:jc w:val="center"/>
              <w:rPr>
                <w:rFonts w:ascii="TimesNewRomanPSMT" w:hAnsi="TimesNewRomanPSMT" w:cs="TimesNewRomanPSMT"/>
                <w:i/>
                <w:sz w:val="22"/>
                <w:szCs w:val="22"/>
              </w:rPr>
            </w:pPr>
            <w:r w:rsidRPr="00357C8D">
              <w:rPr>
                <w:rFonts w:ascii="TimesNewRomanPSMT" w:hAnsi="TimesNewRomanPSMT" w:cs="TimesNewRomanPSMT"/>
                <w:i/>
                <w:sz w:val="22"/>
                <w:szCs w:val="22"/>
              </w:rPr>
              <w:t>5</w:t>
            </w:r>
          </w:p>
        </w:tc>
        <w:tc>
          <w:tcPr>
            <w:tcW w:w="1985" w:type="dxa"/>
            <w:tcBorders>
              <w:top w:val="single" w:sz="4" w:space="0" w:color="auto"/>
              <w:left w:val="single" w:sz="4" w:space="0" w:color="auto"/>
              <w:bottom w:val="single" w:sz="4" w:space="0" w:color="auto"/>
              <w:right w:val="single" w:sz="4" w:space="0" w:color="auto"/>
            </w:tcBorders>
          </w:tcPr>
          <w:p w14:paraId="6F09CAEC" w14:textId="77777777" w:rsidR="00763900" w:rsidRPr="00357C8D" w:rsidRDefault="00763900" w:rsidP="0077477B">
            <w:pPr>
              <w:autoSpaceDE w:val="0"/>
              <w:autoSpaceDN w:val="0"/>
              <w:adjustRightInd w:val="0"/>
              <w:spacing w:before="0"/>
              <w:jc w:val="center"/>
              <w:rPr>
                <w:rFonts w:ascii="TimesNewRomanPSMT" w:hAnsi="TimesNewRomanPSMT" w:cs="TimesNewRomanPSMT"/>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5BAA21D" w14:textId="77777777" w:rsidR="00763900" w:rsidRPr="00357C8D" w:rsidRDefault="00763900" w:rsidP="0077477B">
            <w:pPr>
              <w:autoSpaceDE w:val="0"/>
              <w:autoSpaceDN w:val="0"/>
              <w:adjustRightInd w:val="0"/>
              <w:spacing w:before="0"/>
              <w:jc w:val="center"/>
              <w:rPr>
                <w:rFonts w:ascii="TimesNewRomanPSMT" w:hAnsi="TimesNewRomanPSMT" w:cs="TimesNewRomanPSMT"/>
                <w:i/>
                <w:sz w:val="22"/>
                <w:szCs w:val="22"/>
              </w:rPr>
            </w:pPr>
          </w:p>
        </w:tc>
      </w:tr>
      <w:tr w:rsidR="00763900" w:rsidRPr="00357C8D" w14:paraId="7DE390FC" w14:textId="77777777" w:rsidTr="00763900">
        <w:trPr>
          <w:trHeight w:val="567"/>
        </w:trPr>
        <w:tc>
          <w:tcPr>
            <w:tcW w:w="3681" w:type="dxa"/>
            <w:tcBorders>
              <w:top w:val="single" w:sz="4" w:space="0" w:color="auto"/>
              <w:left w:val="nil"/>
              <w:bottom w:val="nil"/>
              <w:right w:val="nil"/>
            </w:tcBorders>
          </w:tcPr>
          <w:p w14:paraId="0CF8B8F3" w14:textId="77777777" w:rsidR="00763900" w:rsidRPr="00357C8D" w:rsidRDefault="00763900" w:rsidP="00763900">
            <w:pPr>
              <w:rPr>
                <w:rFonts w:eastAsia="Times New Roman"/>
                <w:i/>
                <w:iCs/>
                <w:sz w:val="22"/>
                <w:szCs w:val="22"/>
              </w:rPr>
            </w:pPr>
          </w:p>
        </w:tc>
        <w:tc>
          <w:tcPr>
            <w:tcW w:w="1417" w:type="dxa"/>
            <w:tcBorders>
              <w:top w:val="single" w:sz="4" w:space="0" w:color="auto"/>
              <w:left w:val="nil"/>
              <w:bottom w:val="nil"/>
              <w:right w:val="single" w:sz="4" w:space="0" w:color="auto"/>
            </w:tcBorders>
          </w:tcPr>
          <w:p w14:paraId="3CDC0BEF" w14:textId="77777777" w:rsidR="00763900" w:rsidRPr="00357C8D" w:rsidRDefault="00763900" w:rsidP="00763900">
            <w:pPr>
              <w:autoSpaceDE w:val="0"/>
              <w:autoSpaceDN w:val="0"/>
              <w:adjustRightInd w:val="0"/>
              <w:jc w:val="center"/>
              <w:rPr>
                <w:rFonts w:ascii="TimesNewRomanPSMT" w:hAnsi="TimesNewRomanPSMT" w:cs="TimesNewRomanPSMT"/>
                <w: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C29881" w14:textId="20FE446F" w:rsidR="00763900" w:rsidRPr="00357C8D" w:rsidRDefault="00763900" w:rsidP="00763900">
            <w:pPr>
              <w:autoSpaceDE w:val="0"/>
              <w:autoSpaceDN w:val="0"/>
              <w:adjustRightInd w:val="0"/>
              <w:jc w:val="center"/>
              <w:rPr>
                <w:rFonts w:ascii="TimesNewRomanPSMT" w:hAnsi="TimesNewRomanPSMT" w:cs="TimesNewRomanPSMT"/>
                <w:i/>
                <w:sz w:val="22"/>
                <w:szCs w:val="22"/>
              </w:rPr>
            </w:pPr>
            <w:r w:rsidRPr="00357C8D">
              <w:rPr>
                <w:rFonts w:ascii="TimesNewRomanPSMT" w:hAnsi="TimesNewRomanPSMT" w:cs="TimesNewRomanPSMT" w:hint="eastAsia"/>
                <w:i/>
                <w:sz w:val="22"/>
                <w:szCs w:val="22"/>
              </w:rPr>
              <w:t>Skupna</w:t>
            </w:r>
            <w:r w:rsidRPr="00357C8D">
              <w:rPr>
                <w:rFonts w:ascii="TimesNewRomanPSMT" w:hAnsi="TimesNewRomanPSMT" w:cs="TimesNewRomanPSMT"/>
                <w:i/>
                <w:sz w:val="22"/>
                <w:szCs w:val="22"/>
              </w:rPr>
              <w:t xml:space="preserve"> vrednost brez DDV</w:t>
            </w:r>
            <w:r>
              <w:rPr>
                <w:rFonts w:ascii="TimesNewRomanPSMT" w:hAnsi="TimesNewRomanPSMT" w:cs="TimesNewRomanPSMT"/>
                <w: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24616E0C" w14:textId="77777777" w:rsidR="00763900" w:rsidRPr="00357C8D" w:rsidRDefault="00763900" w:rsidP="00763900">
            <w:pPr>
              <w:autoSpaceDE w:val="0"/>
              <w:autoSpaceDN w:val="0"/>
              <w:adjustRightInd w:val="0"/>
              <w:jc w:val="center"/>
              <w:rPr>
                <w:rFonts w:ascii="TimesNewRomanPSMT" w:hAnsi="TimesNewRomanPSMT" w:cs="TimesNewRomanPSMT"/>
                <w:i/>
                <w:sz w:val="22"/>
                <w:szCs w:val="22"/>
              </w:rPr>
            </w:pPr>
          </w:p>
        </w:tc>
      </w:tr>
      <w:tr w:rsidR="00763900" w:rsidRPr="00357C8D" w14:paraId="2E019C2D" w14:textId="77777777" w:rsidTr="00763900">
        <w:trPr>
          <w:trHeight w:val="349"/>
        </w:trPr>
        <w:tc>
          <w:tcPr>
            <w:tcW w:w="3681" w:type="dxa"/>
            <w:tcBorders>
              <w:top w:val="nil"/>
              <w:left w:val="nil"/>
              <w:bottom w:val="nil"/>
              <w:right w:val="nil"/>
            </w:tcBorders>
          </w:tcPr>
          <w:p w14:paraId="1E3E05D1" w14:textId="77777777" w:rsidR="00763900" w:rsidRPr="00357C8D" w:rsidRDefault="00763900" w:rsidP="00763900">
            <w:pPr>
              <w:rPr>
                <w:rFonts w:eastAsia="Times New Roman"/>
                <w:i/>
                <w:iCs/>
                <w:sz w:val="22"/>
                <w:szCs w:val="22"/>
              </w:rPr>
            </w:pPr>
          </w:p>
        </w:tc>
        <w:tc>
          <w:tcPr>
            <w:tcW w:w="1417" w:type="dxa"/>
            <w:tcBorders>
              <w:top w:val="nil"/>
              <w:left w:val="nil"/>
              <w:bottom w:val="nil"/>
              <w:right w:val="single" w:sz="4" w:space="0" w:color="auto"/>
            </w:tcBorders>
          </w:tcPr>
          <w:p w14:paraId="4C71D68D" w14:textId="77777777" w:rsidR="00763900" w:rsidRPr="00357C8D" w:rsidRDefault="00763900" w:rsidP="00763900">
            <w:pPr>
              <w:autoSpaceDE w:val="0"/>
              <w:autoSpaceDN w:val="0"/>
              <w:adjustRightInd w:val="0"/>
              <w:jc w:val="center"/>
              <w:rPr>
                <w:rFonts w:ascii="TimesNewRomanPSMT" w:hAnsi="TimesNewRomanPSMT" w:cs="TimesNewRomanPSMT"/>
                <w: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640BED5" w14:textId="1AB15B0A" w:rsidR="00763900" w:rsidRPr="00357C8D" w:rsidRDefault="00763900" w:rsidP="00763900">
            <w:pPr>
              <w:autoSpaceDE w:val="0"/>
              <w:autoSpaceDN w:val="0"/>
              <w:adjustRightInd w:val="0"/>
              <w:jc w:val="center"/>
              <w:rPr>
                <w:rFonts w:ascii="TimesNewRomanPSMT" w:hAnsi="TimesNewRomanPSMT" w:cs="TimesNewRomanPSMT"/>
                <w:i/>
                <w:sz w:val="22"/>
                <w:szCs w:val="22"/>
              </w:rPr>
            </w:pPr>
            <w:r w:rsidRPr="00357C8D">
              <w:rPr>
                <w:rFonts w:ascii="TimesNewRomanPSMT" w:hAnsi="TimesNewRomanPSMT" w:cs="TimesNewRomanPSMT" w:hint="eastAsia"/>
                <w:i/>
                <w:sz w:val="22"/>
                <w:szCs w:val="22"/>
              </w:rPr>
              <w:t>D</w:t>
            </w:r>
            <w:r w:rsidRPr="00357C8D">
              <w:rPr>
                <w:rFonts w:ascii="TimesNewRomanPSMT" w:hAnsi="TimesNewRomanPSMT" w:cs="TimesNewRomanPSMT"/>
                <w:i/>
                <w:sz w:val="22"/>
                <w:szCs w:val="22"/>
              </w:rPr>
              <w:t>DV 22 %</w:t>
            </w:r>
            <w:r>
              <w:rPr>
                <w:rFonts w:ascii="TimesNewRomanPSMT" w:hAnsi="TimesNewRomanPSMT" w:cs="TimesNewRomanPSMT"/>
                <w: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3CE5C287" w14:textId="77777777" w:rsidR="00763900" w:rsidRPr="00357C8D" w:rsidRDefault="00763900" w:rsidP="00763900">
            <w:pPr>
              <w:autoSpaceDE w:val="0"/>
              <w:autoSpaceDN w:val="0"/>
              <w:adjustRightInd w:val="0"/>
              <w:jc w:val="center"/>
              <w:rPr>
                <w:rFonts w:ascii="TimesNewRomanPSMT" w:hAnsi="TimesNewRomanPSMT" w:cs="TimesNewRomanPSMT"/>
                <w:i/>
                <w:sz w:val="22"/>
                <w:szCs w:val="22"/>
              </w:rPr>
            </w:pPr>
          </w:p>
        </w:tc>
      </w:tr>
      <w:tr w:rsidR="00763900" w:rsidRPr="00357C8D" w14:paraId="64C57818" w14:textId="77777777" w:rsidTr="00763900">
        <w:trPr>
          <w:trHeight w:val="585"/>
        </w:trPr>
        <w:tc>
          <w:tcPr>
            <w:tcW w:w="3681" w:type="dxa"/>
            <w:tcBorders>
              <w:top w:val="nil"/>
              <w:left w:val="nil"/>
              <w:bottom w:val="nil"/>
              <w:right w:val="nil"/>
            </w:tcBorders>
          </w:tcPr>
          <w:p w14:paraId="0ED1289E" w14:textId="77777777" w:rsidR="00763900" w:rsidRPr="00357C8D" w:rsidRDefault="00763900" w:rsidP="00763900">
            <w:pPr>
              <w:rPr>
                <w:rFonts w:eastAsia="Times New Roman"/>
                <w:i/>
                <w:iCs/>
                <w:sz w:val="22"/>
                <w:szCs w:val="22"/>
              </w:rPr>
            </w:pPr>
          </w:p>
        </w:tc>
        <w:tc>
          <w:tcPr>
            <w:tcW w:w="1417" w:type="dxa"/>
            <w:tcBorders>
              <w:top w:val="nil"/>
              <w:left w:val="nil"/>
              <w:bottom w:val="nil"/>
              <w:right w:val="single" w:sz="4" w:space="0" w:color="auto"/>
            </w:tcBorders>
          </w:tcPr>
          <w:p w14:paraId="090FE6B4" w14:textId="77777777" w:rsidR="00763900" w:rsidRPr="00357C8D" w:rsidRDefault="00763900" w:rsidP="00763900">
            <w:pPr>
              <w:autoSpaceDE w:val="0"/>
              <w:autoSpaceDN w:val="0"/>
              <w:adjustRightInd w:val="0"/>
              <w:jc w:val="center"/>
              <w:rPr>
                <w:rFonts w:ascii="TimesNewRomanPSMT" w:hAnsi="TimesNewRomanPSMT" w:cs="TimesNewRomanPSMT"/>
                <w:b/>
                <w:i/>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2124ECC" w14:textId="29D9918B" w:rsidR="00763900" w:rsidRPr="00357C8D" w:rsidRDefault="00763900" w:rsidP="00763900">
            <w:pPr>
              <w:autoSpaceDE w:val="0"/>
              <w:autoSpaceDN w:val="0"/>
              <w:adjustRightInd w:val="0"/>
              <w:jc w:val="center"/>
              <w:rPr>
                <w:rFonts w:ascii="TimesNewRomanPSMT" w:hAnsi="TimesNewRomanPSMT" w:cs="TimesNewRomanPSMT"/>
                <w:b/>
                <w:i/>
                <w:sz w:val="22"/>
                <w:szCs w:val="22"/>
              </w:rPr>
            </w:pPr>
            <w:r w:rsidRPr="00357C8D">
              <w:rPr>
                <w:rFonts w:ascii="TimesNewRomanPSMT" w:hAnsi="TimesNewRomanPSMT" w:cs="TimesNewRomanPSMT"/>
                <w:b/>
                <w:i/>
                <w:sz w:val="22"/>
                <w:szCs w:val="22"/>
              </w:rPr>
              <w:t>Skupna vrednost z DDV</w:t>
            </w:r>
            <w:r>
              <w:rPr>
                <w:rFonts w:ascii="TimesNewRomanPSMT" w:hAnsi="TimesNewRomanPSMT" w:cs="TimesNewRomanPSMT"/>
                <w:b/>
                <w:i/>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5365C5EB" w14:textId="77777777" w:rsidR="00763900" w:rsidRPr="00357C8D" w:rsidRDefault="00763900" w:rsidP="00763900">
            <w:pPr>
              <w:autoSpaceDE w:val="0"/>
              <w:autoSpaceDN w:val="0"/>
              <w:adjustRightInd w:val="0"/>
              <w:jc w:val="center"/>
              <w:rPr>
                <w:rFonts w:ascii="TimesNewRomanPSMT" w:hAnsi="TimesNewRomanPSMT" w:cs="TimesNewRomanPSMT"/>
                <w:i/>
                <w:sz w:val="22"/>
                <w:szCs w:val="22"/>
              </w:rPr>
            </w:pPr>
          </w:p>
        </w:tc>
      </w:tr>
    </w:tbl>
    <w:p w14:paraId="26182E52" w14:textId="77777777" w:rsidR="00763900" w:rsidRDefault="00763900" w:rsidP="00763900">
      <w:pPr>
        <w:autoSpaceDE w:val="0"/>
        <w:autoSpaceDN w:val="0"/>
        <w:adjustRightInd w:val="0"/>
        <w:spacing w:before="0"/>
        <w:jc w:val="both"/>
        <w:rPr>
          <w:sz w:val="22"/>
          <w:szCs w:val="22"/>
        </w:rPr>
      </w:pPr>
    </w:p>
    <w:p w14:paraId="1B7BA000" w14:textId="72294BF4" w:rsidR="00763900" w:rsidRPr="006A068A" w:rsidRDefault="00763900" w:rsidP="00763900">
      <w:pPr>
        <w:autoSpaceDE w:val="0"/>
        <w:autoSpaceDN w:val="0"/>
        <w:adjustRightInd w:val="0"/>
        <w:spacing w:before="0"/>
        <w:jc w:val="both"/>
        <w:rPr>
          <w:rFonts w:cstheme="minorBidi"/>
          <w:i/>
        </w:rPr>
      </w:pPr>
      <w:r w:rsidRPr="006A068A">
        <w:rPr>
          <w:i/>
        </w:rPr>
        <w:t xml:space="preserve">Cena je do izpolnitve vseh pogodbenih </w:t>
      </w:r>
      <w:r w:rsidRPr="006A068A">
        <w:rPr>
          <w:i/>
          <w:color w:val="000000"/>
        </w:rPr>
        <w:t xml:space="preserve">obveznosti fiksna in nespremenljiva. </w:t>
      </w:r>
      <w:r w:rsidRPr="006A068A">
        <w:rPr>
          <w:i/>
        </w:rPr>
        <w:t xml:space="preserve">V ceni so zajeti vsi stroški, ki bodo nastali z izvedbo predmetnega naročila, vključno z dostavo na lokacijo naročnika  na podlagi paritete </w:t>
      </w:r>
      <w:r w:rsidRPr="006A068A">
        <w:rPr>
          <w:rFonts w:ascii="TimesNewRomanPSMT" w:eastAsiaTheme="minorEastAsia" w:hAnsi="TimesNewRomanPSMT" w:cs="TimesNewRomanPSMT"/>
          <w:i/>
          <w:lang w:eastAsia="sl-SI"/>
        </w:rPr>
        <w:t xml:space="preserve">DDP - </w:t>
      </w:r>
      <w:r w:rsidRPr="006A068A">
        <w:rPr>
          <w:rFonts w:cstheme="minorBidi"/>
          <w:i/>
        </w:rPr>
        <w:t>SŽ-VIT d.</w:t>
      </w:r>
      <w:r w:rsidR="00B149D6">
        <w:rPr>
          <w:rFonts w:cstheme="minorBidi"/>
          <w:i/>
        </w:rPr>
        <w:t xml:space="preserve"> </w:t>
      </w:r>
      <w:r w:rsidRPr="006A068A">
        <w:rPr>
          <w:rFonts w:cstheme="minorBidi"/>
          <w:i/>
        </w:rPr>
        <w:t>o.</w:t>
      </w:r>
      <w:r w:rsidR="00B149D6">
        <w:rPr>
          <w:rFonts w:cstheme="minorBidi"/>
          <w:i/>
        </w:rPr>
        <w:t xml:space="preserve"> </w:t>
      </w:r>
      <w:r w:rsidRPr="006A068A">
        <w:rPr>
          <w:rFonts w:cstheme="minorBidi"/>
          <w:i/>
        </w:rPr>
        <w:t xml:space="preserve">o., </w:t>
      </w:r>
      <w:r w:rsidRPr="006A068A">
        <w:rPr>
          <w:rFonts w:ascii="TimesNewRomanPSMT" w:eastAsiaTheme="minorEastAsia" w:hAnsi="TimesNewRomanPSMT" w:cs="TimesNewRomanPSMT"/>
          <w:i/>
          <w:lang w:eastAsia="sl-SI"/>
        </w:rPr>
        <w:t>Center Maribor, Kurilniška ul. 8, 2000 Maribor.</w:t>
      </w:r>
      <w:r w:rsidRPr="006A068A">
        <w:rPr>
          <w:rFonts w:cstheme="minorBidi"/>
          <w:i/>
        </w:rPr>
        <w:t xml:space="preserve"> </w:t>
      </w:r>
    </w:p>
    <w:p w14:paraId="1A16932D" w14:textId="77777777" w:rsidR="004D0AF3" w:rsidRPr="00532C9C" w:rsidRDefault="004D0AF3" w:rsidP="004D0AF3">
      <w:pPr>
        <w:jc w:val="center"/>
        <w:rPr>
          <w:rFonts w:eastAsia="Times New Roman"/>
          <w:b/>
          <w:i/>
          <w:spacing w:val="-5"/>
        </w:rPr>
      </w:pPr>
      <w:r w:rsidRPr="00532C9C">
        <w:rPr>
          <w:rFonts w:eastAsia="Times New Roman"/>
          <w:b/>
          <w:i/>
          <w:spacing w:val="-5"/>
        </w:rPr>
        <w:lastRenderedPageBreak/>
        <w:t>3. člen</w:t>
      </w:r>
    </w:p>
    <w:p w14:paraId="3BD97623" w14:textId="77777777" w:rsidR="00A24C79" w:rsidRPr="006A068A" w:rsidRDefault="00A24C79" w:rsidP="00A24C79">
      <w:pPr>
        <w:spacing w:before="0"/>
        <w:contextualSpacing/>
        <w:jc w:val="both"/>
        <w:rPr>
          <w:rFonts w:eastAsiaTheme="minorHAnsi"/>
          <w:i/>
          <w:lang w:eastAsia="en-US"/>
        </w:rPr>
      </w:pPr>
      <w:r w:rsidRPr="006A068A">
        <w:rPr>
          <w:rFonts w:eastAsiaTheme="minorHAnsi"/>
          <w:i/>
          <w:lang w:eastAsia="en-US"/>
        </w:rPr>
        <w:t>Prodajalec bo dobavil celotni interier v naslednji dinamiki:</w:t>
      </w:r>
    </w:p>
    <w:p w14:paraId="2095F788" w14:textId="77777777" w:rsidR="00A24C79" w:rsidRPr="006A068A" w:rsidRDefault="00A24C79" w:rsidP="00A24C79">
      <w:pPr>
        <w:spacing w:before="0"/>
        <w:contextualSpacing/>
        <w:jc w:val="both"/>
        <w:rPr>
          <w:rFonts w:eastAsiaTheme="minorHAnsi"/>
          <w:i/>
          <w:lang w:eastAsia="en-US"/>
        </w:rPr>
      </w:pPr>
    </w:p>
    <w:p w14:paraId="3445D594" w14:textId="42860FC5" w:rsidR="00A24C79" w:rsidRPr="00A50852" w:rsidRDefault="00A24C79" w:rsidP="00A24C79">
      <w:pPr>
        <w:pStyle w:val="Odstavekseznama"/>
        <w:numPr>
          <w:ilvl w:val="0"/>
          <w:numId w:val="27"/>
        </w:numPr>
        <w:jc w:val="both"/>
        <w:rPr>
          <w:rFonts w:ascii="Times New Roman" w:eastAsiaTheme="minorHAnsi" w:hAnsi="Times New Roman"/>
          <w:i/>
          <w:color w:val="0D0D0D" w:themeColor="text1" w:themeTint="F2"/>
        </w:rPr>
      </w:pPr>
      <w:r w:rsidRPr="00A50852">
        <w:rPr>
          <w:rFonts w:ascii="Times New Roman" w:eastAsiaTheme="minorHAnsi" w:hAnsi="Times New Roman"/>
          <w:i/>
          <w:color w:val="0D0D0D" w:themeColor="text1" w:themeTint="F2"/>
        </w:rPr>
        <w:t xml:space="preserve">Dva (2) kompletna notranja interierja  -  </w:t>
      </w:r>
      <w:r w:rsidR="00044E02" w:rsidRPr="00A50852">
        <w:rPr>
          <w:rFonts w:ascii="Times New Roman" w:eastAsiaTheme="minorHAnsi" w:hAnsi="Times New Roman"/>
          <w:i/>
          <w:color w:val="0D0D0D" w:themeColor="text1" w:themeTint="F2"/>
        </w:rPr>
        <w:t>maj</w:t>
      </w:r>
      <w:r w:rsidRPr="00A50852">
        <w:rPr>
          <w:rFonts w:ascii="Times New Roman" w:eastAsiaTheme="minorHAnsi" w:hAnsi="Times New Roman"/>
          <w:i/>
          <w:color w:val="0D0D0D" w:themeColor="text1" w:themeTint="F2"/>
        </w:rPr>
        <w:t xml:space="preserve"> 201</w:t>
      </w:r>
      <w:r w:rsidR="00BF3DDD" w:rsidRPr="00A50852">
        <w:rPr>
          <w:rFonts w:ascii="Times New Roman" w:eastAsiaTheme="minorHAnsi" w:hAnsi="Times New Roman"/>
          <w:i/>
          <w:color w:val="0D0D0D" w:themeColor="text1" w:themeTint="F2"/>
        </w:rPr>
        <w:t>8</w:t>
      </w:r>
      <w:r w:rsidRPr="00A50852">
        <w:rPr>
          <w:rFonts w:ascii="Times New Roman" w:eastAsiaTheme="minorHAnsi" w:hAnsi="Times New Roman"/>
          <w:i/>
          <w:color w:val="0D0D0D" w:themeColor="text1" w:themeTint="F2"/>
        </w:rPr>
        <w:t xml:space="preserve"> </w:t>
      </w:r>
    </w:p>
    <w:p w14:paraId="761F58F1" w14:textId="24B5937F" w:rsidR="00A24C79" w:rsidRPr="00A50852" w:rsidRDefault="00A24C79" w:rsidP="00A24C79">
      <w:pPr>
        <w:pStyle w:val="Odstavekseznama"/>
        <w:numPr>
          <w:ilvl w:val="0"/>
          <w:numId w:val="27"/>
        </w:numPr>
        <w:jc w:val="both"/>
        <w:rPr>
          <w:rFonts w:ascii="Times New Roman" w:eastAsiaTheme="minorHAnsi" w:hAnsi="Times New Roman"/>
          <w:i/>
          <w:color w:val="0D0D0D" w:themeColor="text1" w:themeTint="F2"/>
        </w:rPr>
      </w:pPr>
      <w:r w:rsidRPr="00A50852">
        <w:rPr>
          <w:rFonts w:ascii="Times New Roman" w:eastAsiaTheme="minorHAnsi" w:hAnsi="Times New Roman"/>
          <w:i/>
          <w:color w:val="0D0D0D" w:themeColor="text1" w:themeTint="F2"/>
        </w:rPr>
        <w:t>En (1) kompletni notranji interierj</w:t>
      </w:r>
      <w:r w:rsidR="00BF3DDD" w:rsidRPr="00A50852">
        <w:rPr>
          <w:rFonts w:ascii="Times New Roman" w:eastAsiaTheme="minorHAnsi" w:hAnsi="Times New Roman"/>
          <w:i/>
          <w:color w:val="0D0D0D" w:themeColor="text1" w:themeTint="F2"/>
        </w:rPr>
        <w:t>a</w:t>
      </w:r>
      <w:r w:rsidRPr="00A50852">
        <w:rPr>
          <w:rFonts w:ascii="Times New Roman" w:eastAsiaTheme="minorHAnsi" w:hAnsi="Times New Roman"/>
          <w:i/>
          <w:color w:val="0D0D0D" w:themeColor="text1" w:themeTint="F2"/>
        </w:rPr>
        <w:t xml:space="preserve">  - julij 201</w:t>
      </w:r>
      <w:r w:rsidR="00BF3DDD" w:rsidRPr="00A50852">
        <w:rPr>
          <w:rFonts w:ascii="Times New Roman" w:eastAsiaTheme="minorHAnsi" w:hAnsi="Times New Roman"/>
          <w:i/>
          <w:color w:val="0D0D0D" w:themeColor="text1" w:themeTint="F2"/>
        </w:rPr>
        <w:t>8</w:t>
      </w:r>
    </w:p>
    <w:p w14:paraId="2BA40F03" w14:textId="39A145E8" w:rsidR="00A24C79" w:rsidRPr="00B149D6" w:rsidRDefault="00A24C79" w:rsidP="00A24C79">
      <w:pPr>
        <w:pStyle w:val="Odstavekseznama"/>
        <w:numPr>
          <w:ilvl w:val="0"/>
          <w:numId w:val="27"/>
        </w:numPr>
        <w:tabs>
          <w:tab w:val="left" w:pos="6266"/>
        </w:tabs>
        <w:jc w:val="both"/>
        <w:rPr>
          <w:rFonts w:ascii="Times New Roman" w:eastAsiaTheme="minorHAnsi" w:hAnsi="Times New Roman"/>
          <w:i/>
          <w:color w:val="0D0D0D" w:themeColor="text1" w:themeTint="F2"/>
        </w:rPr>
      </w:pPr>
      <w:r w:rsidRPr="00A50852">
        <w:rPr>
          <w:rFonts w:ascii="Times New Roman" w:eastAsiaTheme="minorHAnsi" w:hAnsi="Times New Roman"/>
          <w:i/>
          <w:color w:val="0D0D0D" w:themeColor="text1" w:themeTint="F2"/>
        </w:rPr>
        <w:t>Dva (2) kompletna notranja interierja – oktober 201</w:t>
      </w:r>
      <w:r w:rsidR="00BF3DDD" w:rsidRPr="00A50852">
        <w:rPr>
          <w:rFonts w:ascii="Times New Roman" w:eastAsiaTheme="minorHAnsi" w:hAnsi="Times New Roman"/>
          <w:i/>
          <w:color w:val="0D0D0D" w:themeColor="text1" w:themeTint="F2"/>
        </w:rPr>
        <w:t>8</w:t>
      </w:r>
      <w:r w:rsidRPr="00B149D6">
        <w:rPr>
          <w:rFonts w:ascii="Times New Roman" w:eastAsiaTheme="minorHAnsi" w:hAnsi="Times New Roman"/>
          <w:i/>
          <w:color w:val="0D0D0D" w:themeColor="text1" w:themeTint="F2"/>
        </w:rPr>
        <w:tab/>
      </w:r>
    </w:p>
    <w:p w14:paraId="4FE0AA80" w14:textId="77777777" w:rsidR="00A24C79" w:rsidRPr="006A068A" w:rsidRDefault="00A24C79" w:rsidP="00A24C79">
      <w:pPr>
        <w:spacing w:before="0"/>
        <w:jc w:val="both"/>
        <w:rPr>
          <w:i/>
        </w:rPr>
      </w:pPr>
    </w:p>
    <w:p w14:paraId="78F9C41E" w14:textId="58FB2DF5" w:rsidR="00A24C79" w:rsidRPr="006A068A" w:rsidRDefault="00A24C79" w:rsidP="00A24C79">
      <w:pPr>
        <w:tabs>
          <w:tab w:val="left" w:pos="6266"/>
        </w:tabs>
        <w:jc w:val="both"/>
        <w:rPr>
          <w:b/>
          <w:i/>
          <w:color w:val="0D0D0D" w:themeColor="text1" w:themeTint="F2"/>
        </w:rPr>
      </w:pPr>
      <w:r w:rsidRPr="006A068A">
        <w:rPr>
          <w:rFonts w:eastAsiaTheme="minorHAnsi"/>
          <w:i/>
          <w:color w:val="0D0D0D" w:themeColor="text1" w:themeTint="F2"/>
        </w:rPr>
        <w:t xml:space="preserve">OPOMBA: </w:t>
      </w:r>
      <w:r w:rsidRPr="006A068A">
        <w:rPr>
          <w:b/>
          <w:i/>
          <w:color w:val="0D0D0D" w:themeColor="text1" w:themeTint="F2"/>
        </w:rPr>
        <w:t xml:space="preserve">Komplet zajema vso opremo po prototipu, katera je opredeljena v </w:t>
      </w:r>
      <w:r w:rsidR="00433F66" w:rsidRPr="006A068A">
        <w:rPr>
          <w:b/>
          <w:i/>
          <w:color w:val="0D0D0D" w:themeColor="text1" w:themeTint="F2"/>
        </w:rPr>
        <w:t>4</w:t>
      </w:r>
      <w:r w:rsidRPr="006A068A">
        <w:rPr>
          <w:b/>
          <w:i/>
          <w:color w:val="0D0D0D" w:themeColor="text1" w:themeTint="F2"/>
        </w:rPr>
        <w:t xml:space="preserve"> </w:t>
      </w:r>
      <w:r w:rsidR="00433F66" w:rsidRPr="006A068A">
        <w:rPr>
          <w:b/>
          <w:i/>
          <w:color w:val="0D0D0D" w:themeColor="text1" w:themeTint="F2"/>
        </w:rPr>
        <w:t>sklopih</w:t>
      </w:r>
      <w:r w:rsidRPr="006A068A">
        <w:rPr>
          <w:b/>
          <w:i/>
          <w:color w:val="0D0D0D" w:themeColor="text1" w:themeTint="F2"/>
        </w:rPr>
        <w:t xml:space="preserve"> v »Tehničnih zahtevah« razpisne dokumentacije.</w:t>
      </w:r>
    </w:p>
    <w:p w14:paraId="396F6D9A" w14:textId="77777777" w:rsidR="008347DC" w:rsidRPr="00532C9C" w:rsidRDefault="008347DC" w:rsidP="008347DC">
      <w:pPr>
        <w:spacing w:before="0"/>
        <w:jc w:val="both"/>
        <w:rPr>
          <w:bCs/>
          <w:i/>
          <w:highlight w:val="green"/>
        </w:rPr>
      </w:pPr>
    </w:p>
    <w:p w14:paraId="02CC9001" w14:textId="77777777" w:rsidR="005F3AD9" w:rsidRPr="008169E8" w:rsidRDefault="005F3AD9" w:rsidP="008347DC">
      <w:pPr>
        <w:spacing w:before="0"/>
        <w:rPr>
          <w:b/>
          <w:i/>
        </w:rPr>
      </w:pPr>
      <w:r w:rsidRPr="008169E8">
        <w:rPr>
          <w:b/>
          <w:i/>
        </w:rPr>
        <w:t>III. NAČIN PLAČILA</w:t>
      </w:r>
    </w:p>
    <w:p w14:paraId="7CBD2EC8" w14:textId="77777777" w:rsidR="005F3AD9" w:rsidRPr="008169E8" w:rsidRDefault="004032B8" w:rsidP="008347DC">
      <w:pPr>
        <w:spacing w:before="0"/>
        <w:jc w:val="center"/>
        <w:rPr>
          <w:b/>
          <w:i/>
        </w:rPr>
      </w:pPr>
      <w:r w:rsidRPr="008169E8">
        <w:rPr>
          <w:b/>
          <w:i/>
        </w:rPr>
        <w:t>4</w:t>
      </w:r>
      <w:r w:rsidR="005F3AD9" w:rsidRPr="008169E8">
        <w:rPr>
          <w:b/>
          <w:i/>
        </w:rPr>
        <w:t>. člen</w:t>
      </w:r>
    </w:p>
    <w:p w14:paraId="54C446D4" w14:textId="77777777" w:rsidR="00A50852" w:rsidRPr="00530979" w:rsidRDefault="006A068A" w:rsidP="00A50852">
      <w:pPr>
        <w:spacing w:before="0"/>
        <w:jc w:val="both"/>
        <w:rPr>
          <w:i/>
        </w:rPr>
      </w:pPr>
      <w:r w:rsidRPr="00BF3DDD">
        <w:rPr>
          <w:i/>
        </w:rPr>
        <w:t>Naročnik</w:t>
      </w:r>
      <w:r w:rsidR="00433F66" w:rsidRPr="00BF3DDD">
        <w:rPr>
          <w:i/>
        </w:rPr>
        <w:t xml:space="preserve"> se zavezuje, da bo svojo obveznost do prodajalca iz pogodbe poravnal v 30 dneh od dneva prejema računa, na transakcijski račun prodajalca. </w:t>
      </w:r>
      <w:r w:rsidR="00A50852">
        <w:rPr>
          <w:i/>
        </w:rPr>
        <w:t>Prodajalec bo računu priložil</w:t>
      </w:r>
      <w:r w:rsidR="00A50852" w:rsidRPr="008F2257">
        <w:rPr>
          <w:i/>
        </w:rPr>
        <w:t xml:space="preserve"> vse certifikate za </w:t>
      </w:r>
      <w:r w:rsidR="00A50852">
        <w:rPr>
          <w:i/>
        </w:rPr>
        <w:t>dobavljene m</w:t>
      </w:r>
      <w:r w:rsidR="00A50852" w:rsidRPr="008F2257">
        <w:rPr>
          <w:i/>
        </w:rPr>
        <w:t xml:space="preserve">ateriale in </w:t>
      </w:r>
      <w:r w:rsidR="00A50852">
        <w:rPr>
          <w:i/>
        </w:rPr>
        <w:t>dobavnico</w:t>
      </w:r>
      <w:r w:rsidR="00A50852" w:rsidRPr="008F2257">
        <w:rPr>
          <w:i/>
        </w:rPr>
        <w:t xml:space="preserve"> podpisan</w:t>
      </w:r>
      <w:r w:rsidR="00A50852">
        <w:rPr>
          <w:i/>
        </w:rPr>
        <w:t>o</w:t>
      </w:r>
      <w:r w:rsidR="00A50852" w:rsidRPr="008F2257">
        <w:rPr>
          <w:i/>
        </w:rPr>
        <w:t xml:space="preserve"> s strani naročnika</w:t>
      </w:r>
      <w:r w:rsidR="00A50852">
        <w:rPr>
          <w:i/>
        </w:rPr>
        <w:t>.</w:t>
      </w:r>
    </w:p>
    <w:p w14:paraId="4327F05E" w14:textId="77777777" w:rsidR="004E3F4E" w:rsidRPr="00BF3DDD" w:rsidRDefault="00B37D74" w:rsidP="009832C6">
      <w:pPr>
        <w:pStyle w:val="Telobesedila"/>
        <w:spacing w:after="0" w:line="240" w:lineRule="auto"/>
        <w:rPr>
          <w:i/>
        </w:rPr>
      </w:pPr>
      <w:r w:rsidRPr="00BF3DDD">
        <w:rPr>
          <w:rFonts w:ascii="Times New Roman" w:hAnsi="Times New Roman"/>
          <w:i/>
        </w:rPr>
        <w:t xml:space="preserve">Za nepravočasno poravnavo obveznosti po tej pogodbi je </w:t>
      </w:r>
      <w:r w:rsidR="005E2EBC" w:rsidRPr="00BF3DDD">
        <w:rPr>
          <w:rFonts w:ascii="Times New Roman" w:hAnsi="Times New Roman"/>
          <w:i/>
        </w:rPr>
        <w:t>naročnik</w:t>
      </w:r>
      <w:r w:rsidRPr="00BF3DDD">
        <w:rPr>
          <w:rFonts w:ascii="Times New Roman" w:hAnsi="Times New Roman"/>
          <w:i/>
        </w:rPr>
        <w:t xml:space="preserve"> dolžan plačati zakonite zamudne obresti, ki veljajo v času plačilne zamude.</w:t>
      </w:r>
    </w:p>
    <w:p w14:paraId="39F57F1A" w14:textId="5B9A1E03" w:rsidR="004E3F4E" w:rsidRPr="008169E8" w:rsidRDefault="00433F66" w:rsidP="004E3F4E">
      <w:pPr>
        <w:jc w:val="both"/>
        <w:rPr>
          <w:i/>
        </w:rPr>
      </w:pPr>
      <w:r w:rsidRPr="00BF3DDD">
        <w:rPr>
          <w:i/>
          <w:color w:val="000000" w:themeColor="text1"/>
        </w:rPr>
        <w:t>Prodajalec</w:t>
      </w:r>
      <w:r w:rsidR="0099056A" w:rsidRPr="00BF3DDD">
        <w:rPr>
          <w:i/>
          <w:color w:val="000000" w:themeColor="text1"/>
        </w:rPr>
        <w:t>/pod</w:t>
      </w:r>
      <w:r w:rsidRPr="00BF3DDD">
        <w:rPr>
          <w:i/>
          <w:color w:val="000000" w:themeColor="text1"/>
        </w:rPr>
        <w:t>izvajalec</w:t>
      </w:r>
      <w:r w:rsidR="004E3F4E" w:rsidRPr="00BF3DDD">
        <w:rPr>
          <w:i/>
        </w:rPr>
        <w:t xml:space="preserve"> ne sme svoje denarne terjatve do </w:t>
      </w:r>
      <w:r w:rsidR="00160434" w:rsidRPr="00BF3DDD">
        <w:rPr>
          <w:i/>
        </w:rPr>
        <w:t>naročnika</w:t>
      </w:r>
      <w:r w:rsidR="004E3F4E" w:rsidRPr="00BF3DDD">
        <w:rPr>
          <w:i/>
        </w:rPr>
        <w:t xml:space="preserve"> odstopiti tretji osebi brez predhodnega pisnega soglasja </w:t>
      </w:r>
      <w:r w:rsidR="00160434" w:rsidRPr="00BF3DDD">
        <w:rPr>
          <w:i/>
        </w:rPr>
        <w:t>naročnika</w:t>
      </w:r>
      <w:r w:rsidR="004E3F4E" w:rsidRPr="00BF3DDD">
        <w:rPr>
          <w:i/>
        </w:rPr>
        <w:t xml:space="preserve">. V primeru, da </w:t>
      </w:r>
      <w:r w:rsidR="00160434" w:rsidRPr="00BF3DDD">
        <w:rPr>
          <w:i/>
        </w:rPr>
        <w:t>naročnik</w:t>
      </w:r>
      <w:r w:rsidR="004E3F4E" w:rsidRPr="00BF3DDD">
        <w:rPr>
          <w:i/>
        </w:rPr>
        <w:t xml:space="preserve"> s prenosom terjatve soglaša</w:t>
      </w:r>
      <w:r w:rsidR="004E3F4E" w:rsidRPr="008169E8">
        <w:rPr>
          <w:i/>
        </w:rPr>
        <w:t xml:space="preserve">, sme </w:t>
      </w:r>
      <w:r w:rsidR="00160434" w:rsidRPr="008169E8">
        <w:rPr>
          <w:i/>
          <w:color w:val="000000" w:themeColor="text1"/>
        </w:rPr>
        <w:t>izvajalcu</w:t>
      </w:r>
      <w:r w:rsidR="0099056A" w:rsidRPr="008169E8">
        <w:rPr>
          <w:i/>
          <w:color w:val="000000" w:themeColor="text1"/>
        </w:rPr>
        <w:t>/podizvajalcu</w:t>
      </w:r>
      <w:r w:rsidR="004E3F4E" w:rsidRPr="008169E8">
        <w:rPr>
          <w:i/>
        </w:rPr>
        <w:t xml:space="preserve"> zaračunati manipulativne stroške takšnega prenosa v višini 3% vrednosti prenesene terjatve (brez DDV) oziroma ne več kot 100,00 EUR brez DDV.</w:t>
      </w:r>
    </w:p>
    <w:p w14:paraId="1A19CC1C" w14:textId="77777777" w:rsidR="009832C6" w:rsidRDefault="009832C6" w:rsidP="00264F79">
      <w:pPr>
        <w:spacing w:before="0" w:line="180" w:lineRule="atLeast"/>
        <w:jc w:val="both"/>
        <w:rPr>
          <w:b/>
          <w:i/>
          <w:color w:val="000000" w:themeColor="text1"/>
        </w:rPr>
      </w:pPr>
    </w:p>
    <w:p w14:paraId="6AB80278" w14:textId="0B2B213E" w:rsidR="00B46DBA" w:rsidRPr="008169E8" w:rsidRDefault="00B46DBA" w:rsidP="00264F79">
      <w:pPr>
        <w:spacing w:before="0" w:line="180" w:lineRule="atLeast"/>
        <w:jc w:val="both"/>
        <w:rPr>
          <w:b/>
          <w:i/>
          <w:color w:val="000000" w:themeColor="text1"/>
        </w:rPr>
      </w:pPr>
      <w:r w:rsidRPr="008169E8">
        <w:rPr>
          <w:b/>
          <w:i/>
          <w:color w:val="000000" w:themeColor="text1"/>
        </w:rPr>
        <w:t>I</w:t>
      </w:r>
      <w:r w:rsidR="00BF3DDD">
        <w:rPr>
          <w:b/>
          <w:i/>
          <w:color w:val="000000" w:themeColor="text1"/>
        </w:rPr>
        <w:t>V</w:t>
      </w:r>
      <w:r w:rsidRPr="008169E8">
        <w:rPr>
          <w:b/>
          <w:i/>
          <w:color w:val="000000" w:themeColor="text1"/>
        </w:rPr>
        <w:t>.  PODIZVAJALCI</w:t>
      </w:r>
    </w:p>
    <w:p w14:paraId="3043AD8E" w14:textId="4BBECDDF" w:rsidR="00B46DBA" w:rsidRPr="008169E8" w:rsidRDefault="004E3F4E" w:rsidP="00532C9C">
      <w:pPr>
        <w:spacing w:before="0" w:line="180" w:lineRule="atLeast"/>
        <w:jc w:val="center"/>
        <w:rPr>
          <w:b/>
          <w:i/>
          <w:color w:val="000000" w:themeColor="text1"/>
          <w:sz w:val="23"/>
          <w:szCs w:val="23"/>
        </w:rPr>
      </w:pPr>
      <w:r w:rsidRPr="008169E8">
        <w:rPr>
          <w:b/>
          <w:i/>
          <w:color w:val="000000" w:themeColor="text1"/>
          <w:sz w:val="23"/>
          <w:szCs w:val="23"/>
        </w:rPr>
        <w:t>5</w:t>
      </w:r>
      <w:r w:rsidR="00B46DBA" w:rsidRPr="008169E8">
        <w:rPr>
          <w:b/>
          <w:i/>
          <w:color w:val="000000" w:themeColor="text1"/>
          <w:sz w:val="23"/>
          <w:szCs w:val="23"/>
        </w:rPr>
        <w:t>. člen</w:t>
      </w:r>
    </w:p>
    <w:p w14:paraId="2F65F302" w14:textId="77777777" w:rsidR="00B46DBA" w:rsidRPr="008169E8" w:rsidRDefault="00B46DBA" w:rsidP="00532C9C">
      <w:pPr>
        <w:spacing w:before="0" w:line="180" w:lineRule="atLeast"/>
        <w:jc w:val="both"/>
        <w:rPr>
          <w:i/>
          <w:color w:val="000000" w:themeColor="text1"/>
          <w:sz w:val="23"/>
          <w:szCs w:val="23"/>
        </w:rPr>
      </w:pPr>
      <w:r w:rsidRPr="008169E8">
        <w:rPr>
          <w:i/>
          <w:color w:val="000000" w:themeColor="text1"/>
          <w:sz w:val="23"/>
          <w:szCs w:val="23"/>
        </w:rPr>
        <w:t xml:space="preserve">Poleg </w:t>
      </w:r>
      <w:r w:rsidR="00B37D74" w:rsidRPr="008169E8">
        <w:rPr>
          <w:i/>
          <w:color w:val="000000" w:themeColor="text1"/>
          <w:sz w:val="23"/>
          <w:szCs w:val="23"/>
        </w:rPr>
        <w:t>izvajalca</w:t>
      </w:r>
      <w:r w:rsidRPr="008169E8">
        <w:rPr>
          <w:i/>
          <w:color w:val="000000" w:themeColor="text1"/>
          <w:sz w:val="23"/>
          <w:szCs w:val="23"/>
        </w:rPr>
        <w:t xml:space="preserve"> sodelujejo pri izvedbi naročila tudi naslednji podizvajalci:</w:t>
      </w:r>
    </w:p>
    <w:p w14:paraId="75286612" w14:textId="77777777" w:rsidR="000164D5" w:rsidRPr="008169E8" w:rsidRDefault="000164D5" w:rsidP="000164D5">
      <w:pPr>
        <w:rPr>
          <w:i/>
          <w:color w:val="000000" w:themeColor="text1"/>
          <w:sz w:val="23"/>
          <w:szCs w:val="23"/>
        </w:rPr>
      </w:pPr>
      <w:r w:rsidRPr="008169E8">
        <w:rPr>
          <w:i/>
          <w:color w:val="000000" w:themeColor="text1"/>
          <w:sz w:val="23"/>
          <w:szCs w:val="23"/>
        </w:rPr>
        <w:t>1._____________________________________________________________(naziv, polni naslov, matična številka, davčna številka in transakcijski račun)</w:t>
      </w:r>
    </w:p>
    <w:p w14:paraId="29E0B248" w14:textId="77777777" w:rsidR="000164D5" w:rsidRPr="008169E8" w:rsidRDefault="000164D5" w:rsidP="000164D5">
      <w:pPr>
        <w:rPr>
          <w:i/>
          <w:color w:val="000000" w:themeColor="text1"/>
          <w:sz w:val="23"/>
          <w:szCs w:val="23"/>
        </w:rPr>
      </w:pPr>
      <w:r w:rsidRPr="008169E8">
        <w:rPr>
          <w:i/>
          <w:color w:val="000000" w:themeColor="text1"/>
          <w:sz w:val="23"/>
          <w:szCs w:val="23"/>
        </w:rPr>
        <w:t>- vrsta del, ki jih bo izvedel podizvajalec in vsaka vrsta blaga, ki ga bo dobavil podizvajalec</w:t>
      </w:r>
    </w:p>
    <w:p w14:paraId="2C2443CE" w14:textId="77777777" w:rsidR="000164D5" w:rsidRPr="008169E8" w:rsidRDefault="000164D5" w:rsidP="000164D5">
      <w:pPr>
        <w:rPr>
          <w:i/>
          <w:color w:val="000000" w:themeColor="text1"/>
          <w:sz w:val="23"/>
          <w:szCs w:val="23"/>
        </w:rPr>
      </w:pPr>
      <w:r w:rsidRPr="008169E8">
        <w:rPr>
          <w:i/>
          <w:color w:val="000000" w:themeColor="text1"/>
          <w:sz w:val="23"/>
          <w:szCs w:val="23"/>
        </w:rPr>
        <w:t>………………………………………………………………………………………………………</w:t>
      </w:r>
    </w:p>
    <w:p w14:paraId="064A12E7" w14:textId="77777777" w:rsidR="000164D5" w:rsidRPr="008169E8" w:rsidRDefault="000164D5" w:rsidP="000164D5">
      <w:pPr>
        <w:rPr>
          <w:i/>
          <w:color w:val="000000" w:themeColor="text1"/>
          <w:sz w:val="23"/>
          <w:szCs w:val="23"/>
        </w:rPr>
      </w:pPr>
      <w:r w:rsidRPr="008169E8">
        <w:rPr>
          <w:i/>
          <w:color w:val="000000" w:themeColor="text1"/>
          <w:sz w:val="23"/>
          <w:szCs w:val="23"/>
        </w:rPr>
        <w:t>- predmet, količina, vrednost izvedbe del:</w:t>
      </w:r>
    </w:p>
    <w:p w14:paraId="62C3CBF5" w14:textId="77777777" w:rsidR="000164D5" w:rsidRPr="008169E8" w:rsidRDefault="000164D5" w:rsidP="000164D5">
      <w:pPr>
        <w:rPr>
          <w:i/>
          <w:color w:val="000000" w:themeColor="text1"/>
          <w:sz w:val="23"/>
          <w:szCs w:val="23"/>
        </w:rPr>
      </w:pPr>
      <w:r w:rsidRPr="008169E8">
        <w:rPr>
          <w:i/>
          <w:color w:val="000000" w:themeColor="text1"/>
          <w:sz w:val="23"/>
          <w:szCs w:val="23"/>
        </w:rPr>
        <w:t>………………………………………………………………………………………………</w:t>
      </w:r>
    </w:p>
    <w:p w14:paraId="0C745E02" w14:textId="77777777" w:rsidR="00582F2D" w:rsidRPr="008169E8" w:rsidRDefault="00582F2D" w:rsidP="000164D5">
      <w:pPr>
        <w:rPr>
          <w:i/>
          <w:color w:val="000000" w:themeColor="text1"/>
          <w:sz w:val="23"/>
          <w:szCs w:val="23"/>
        </w:rPr>
      </w:pPr>
    </w:p>
    <w:p w14:paraId="67472AB2" w14:textId="77777777" w:rsidR="000164D5" w:rsidRPr="008169E8" w:rsidRDefault="000164D5" w:rsidP="000164D5">
      <w:pPr>
        <w:rPr>
          <w:i/>
          <w:color w:val="000000" w:themeColor="text1"/>
          <w:sz w:val="23"/>
          <w:szCs w:val="23"/>
        </w:rPr>
      </w:pPr>
      <w:r w:rsidRPr="008169E8">
        <w:rPr>
          <w:i/>
          <w:color w:val="000000" w:themeColor="text1"/>
          <w:sz w:val="23"/>
          <w:szCs w:val="23"/>
        </w:rPr>
        <w:t>2._____________________________________________________________(naziv, polni naslov, matična številka, davčna številka in transakcijski račun)</w:t>
      </w:r>
    </w:p>
    <w:p w14:paraId="303DE2CE" w14:textId="77777777" w:rsidR="000164D5" w:rsidRPr="008169E8" w:rsidRDefault="000164D5" w:rsidP="000164D5">
      <w:pPr>
        <w:rPr>
          <w:i/>
          <w:color w:val="000000" w:themeColor="text1"/>
          <w:sz w:val="23"/>
          <w:szCs w:val="23"/>
        </w:rPr>
      </w:pPr>
      <w:r w:rsidRPr="008169E8">
        <w:rPr>
          <w:i/>
          <w:color w:val="000000" w:themeColor="text1"/>
          <w:sz w:val="23"/>
          <w:szCs w:val="23"/>
        </w:rPr>
        <w:t>- vrsta del, ki jih bo izvedel podizvajalec in vsaka vrsta blaga, ki ga bo dobavil podizvajalec</w:t>
      </w:r>
    </w:p>
    <w:p w14:paraId="5132C124" w14:textId="77777777" w:rsidR="000164D5" w:rsidRPr="008169E8" w:rsidRDefault="000164D5" w:rsidP="000164D5">
      <w:pPr>
        <w:rPr>
          <w:i/>
          <w:color w:val="000000" w:themeColor="text1"/>
          <w:sz w:val="23"/>
          <w:szCs w:val="23"/>
        </w:rPr>
      </w:pPr>
      <w:r w:rsidRPr="008169E8">
        <w:rPr>
          <w:i/>
          <w:color w:val="000000" w:themeColor="text1"/>
          <w:sz w:val="23"/>
          <w:szCs w:val="23"/>
        </w:rPr>
        <w:t>………………………………………………………………………………………………………</w:t>
      </w:r>
    </w:p>
    <w:p w14:paraId="232866C9" w14:textId="77777777" w:rsidR="000164D5" w:rsidRPr="008169E8" w:rsidRDefault="000164D5" w:rsidP="000164D5">
      <w:pPr>
        <w:rPr>
          <w:i/>
          <w:color w:val="000000" w:themeColor="text1"/>
          <w:sz w:val="23"/>
          <w:szCs w:val="23"/>
        </w:rPr>
      </w:pPr>
      <w:r w:rsidRPr="008169E8">
        <w:rPr>
          <w:i/>
          <w:color w:val="000000" w:themeColor="text1"/>
          <w:sz w:val="23"/>
          <w:szCs w:val="23"/>
        </w:rPr>
        <w:t>- predmet, količina, vrednost izvedbe del:</w:t>
      </w:r>
    </w:p>
    <w:p w14:paraId="5FFBE54A" w14:textId="77777777" w:rsidR="000164D5" w:rsidRPr="008169E8" w:rsidRDefault="000164D5" w:rsidP="000164D5">
      <w:pPr>
        <w:rPr>
          <w:i/>
          <w:color w:val="000000" w:themeColor="text1"/>
          <w:sz w:val="23"/>
          <w:szCs w:val="23"/>
        </w:rPr>
      </w:pPr>
      <w:r w:rsidRPr="008169E8">
        <w:rPr>
          <w:i/>
          <w:color w:val="000000" w:themeColor="text1"/>
          <w:sz w:val="23"/>
          <w:szCs w:val="23"/>
        </w:rPr>
        <w:t>……………………………………………………………………………………………</w:t>
      </w:r>
    </w:p>
    <w:p w14:paraId="5D983188" w14:textId="09F91C85" w:rsidR="000164D5" w:rsidRPr="008169E8" w:rsidRDefault="00433F66" w:rsidP="00475B08">
      <w:pPr>
        <w:jc w:val="both"/>
        <w:rPr>
          <w:i/>
          <w:color w:val="000000" w:themeColor="text1"/>
          <w:sz w:val="23"/>
          <w:szCs w:val="23"/>
        </w:rPr>
      </w:pPr>
      <w:r>
        <w:rPr>
          <w:i/>
          <w:color w:val="000000" w:themeColor="text1"/>
          <w:sz w:val="23"/>
          <w:szCs w:val="23"/>
        </w:rPr>
        <w:t>Prodajalec</w:t>
      </w:r>
      <w:r w:rsidR="000164D5" w:rsidRPr="008169E8">
        <w:rPr>
          <w:i/>
          <w:color w:val="000000" w:themeColor="text1"/>
          <w:sz w:val="23"/>
          <w:szCs w:val="23"/>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w:t>
      </w:r>
      <w:r>
        <w:rPr>
          <w:i/>
          <w:color w:val="000000" w:themeColor="text1"/>
          <w:sz w:val="23"/>
          <w:szCs w:val="23"/>
        </w:rPr>
        <w:t>Prodajalec</w:t>
      </w:r>
      <w:r w:rsidR="000164D5" w:rsidRPr="008169E8">
        <w:rPr>
          <w:i/>
          <w:color w:val="000000" w:themeColor="text1"/>
          <w:sz w:val="23"/>
          <w:szCs w:val="23"/>
        </w:rPr>
        <w:t xml:space="preserve"> mora računu (obračunski situaciji) obvezno priložiti predhodno potrjene račune podizvajalca/ev.</w:t>
      </w:r>
    </w:p>
    <w:p w14:paraId="32B10C98" w14:textId="77777777" w:rsidR="000164D5" w:rsidRPr="008169E8" w:rsidRDefault="000164D5" w:rsidP="00475B08">
      <w:pPr>
        <w:jc w:val="both"/>
        <w:rPr>
          <w:i/>
          <w:color w:val="000000" w:themeColor="text1"/>
          <w:sz w:val="23"/>
          <w:szCs w:val="23"/>
        </w:rPr>
      </w:pPr>
      <w:r w:rsidRPr="008169E8">
        <w:rPr>
          <w:i/>
          <w:color w:val="000000" w:themeColor="text1"/>
          <w:sz w:val="23"/>
          <w:szCs w:val="23"/>
        </w:rPr>
        <w:t>Roki plačil podizvajalcem so enaki, kot so določeni za plačilo obveznosti naročnika do izvajalca v tej pogodbi.</w:t>
      </w:r>
    </w:p>
    <w:p w14:paraId="4D3CE30F" w14:textId="77777777" w:rsidR="000164D5" w:rsidRPr="008169E8" w:rsidRDefault="000164D5" w:rsidP="00475B08">
      <w:pPr>
        <w:jc w:val="both"/>
        <w:rPr>
          <w:i/>
          <w:color w:val="000000" w:themeColor="text1"/>
          <w:sz w:val="23"/>
          <w:szCs w:val="23"/>
        </w:rPr>
      </w:pPr>
      <w:r w:rsidRPr="008169E8">
        <w:rPr>
          <w:i/>
          <w:color w:val="000000" w:themeColor="text1"/>
          <w:sz w:val="23"/>
          <w:szCs w:val="23"/>
        </w:rPr>
        <w:lastRenderedPageBreak/>
        <w:t>Podizvajalec, ki je v ponudbi zahteval neposredno plačilo v skladu z 94. členom ZJN-3, mora naročniku posredovati kopijo pogodbe, ki jo je sklenil z izvajalcem, v petih (5) dneh od sklenitve te pogodbe.</w:t>
      </w:r>
    </w:p>
    <w:p w14:paraId="33DF8700" w14:textId="77777777" w:rsidR="000164D5" w:rsidRPr="008169E8" w:rsidRDefault="000164D5" w:rsidP="001A6FEE">
      <w:pPr>
        <w:spacing w:before="0"/>
        <w:rPr>
          <w:b/>
          <w:i/>
          <w:color w:val="000000" w:themeColor="text1"/>
        </w:rPr>
      </w:pPr>
    </w:p>
    <w:p w14:paraId="214AC898" w14:textId="10A6F1B6" w:rsidR="005F3AD9" w:rsidRPr="008169E8" w:rsidRDefault="005F3AD9" w:rsidP="001A6FEE">
      <w:pPr>
        <w:spacing w:before="0"/>
        <w:rPr>
          <w:b/>
          <w:i/>
          <w:color w:val="000000" w:themeColor="text1"/>
        </w:rPr>
      </w:pPr>
      <w:r w:rsidRPr="008169E8">
        <w:rPr>
          <w:b/>
          <w:i/>
          <w:color w:val="000000" w:themeColor="text1"/>
        </w:rPr>
        <w:t>V. KAKOVOST BLAGA - SISTEM ZAGOTAVLJANJA KAKOVOSTI</w:t>
      </w:r>
    </w:p>
    <w:p w14:paraId="4CFE2E88" w14:textId="77777777" w:rsidR="00780D84" w:rsidRPr="008169E8" w:rsidRDefault="00780D84" w:rsidP="001A6FEE">
      <w:pPr>
        <w:spacing w:before="0"/>
        <w:jc w:val="center"/>
        <w:rPr>
          <w:b/>
          <w:i/>
        </w:rPr>
      </w:pPr>
    </w:p>
    <w:p w14:paraId="4E4C03E7" w14:textId="77777777" w:rsidR="00431380" w:rsidRPr="008169E8" w:rsidRDefault="004E3F4E" w:rsidP="009832C6">
      <w:pPr>
        <w:spacing w:before="0"/>
        <w:jc w:val="center"/>
        <w:rPr>
          <w:b/>
          <w:i/>
        </w:rPr>
      </w:pPr>
      <w:r w:rsidRPr="008169E8">
        <w:rPr>
          <w:b/>
          <w:i/>
        </w:rPr>
        <w:t>6</w:t>
      </w:r>
      <w:r w:rsidR="00431380" w:rsidRPr="008169E8">
        <w:rPr>
          <w:b/>
          <w:i/>
        </w:rPr>
        <w:t xml:space="preserve">. člen </w:t>
      </w:r>
    </w:p>
    <w:p w14:paraId="44C33C6C" w14:textId="77777777" w:rsidR="00433F66" w:rsidRPr="00BF3DDD" w:rsidRDefault="00433F66" w:rsidP="00433F66">
      <w:pPr>
        <w:spacing w:before="0"/>
        <w:jc w:val="both"/>
        <w:rPr>
          <w:i/>
        </w:rPr>
      </w:pPr>
      <w:r w:rsidRPr="00BF3DDD">
        <w:rPr>
          <w:i/>
        </w:rPr>
        <w:t>Prodajalec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 ter opremljenostjo sistema kakovosti.</w:t>
      </w:r>
    </w:p>
    <w:p w14:paraId="2215F732" w14:textId="77777777" w:rsidR="00433F66" w:rsidRPr="00BF3DDD" w:rsidRDefault="00433F66" w:rsidP="001A6FEE">
      <w:pPr>
        <w:spacing w:before="0"/>
        <w:jc w:val="center"/>
        <w:rPr>
          <w:b/>
          <w:i/>
        </w:rPr>
      </w:pPr>
    </w:p>
    <w:p w14:paraId="5C0E791D" w14:textId="77777777" w:rsidR="005F3AD9" w:rsidRPr="00BF3DDD" w:rsidRDefault="004E3F4E" w:rsidP="001A6FEE">
      <w:pPr>
        <w:spacing w:before="0"/>
        <w:jc w:val="center"/>
        <w:rPr>
          <w:b/>
          <w:i/>
        </w:rPr>
      </w:pPr>
      <w:r w:rsidRPr="00BF3DDD">
        <w:rPr>
          <w:b/>
          <w:i/>
        </w:rPr>
        <w:t>7</w:t>
      </w:r>
      <w:r w:rsidR="005F3AD9" w:rsidRPr="00BF3DDD">
        <w:rPr>
          <w:b/>
          <w:i/>
        </w:rPr>
        <w:t>. člen</w:t>
      </w:r>
    </w:p>
    <w:p w14:paraId="32492C52" w14:textId="77777777" w:rsidR="00204525" w:rsidRPr="00BF3DDD" w:rsidRDefault="00204525" w:rsidP="00204525">
      <w:pPr>
        <w:spacing w:before="0"/>
        <w:jc w:val="both"/>
        <w:rPr>
          <w:i/>
        </w:rPr>
      </w:pPr>
      <w:r w:rsidRPr="00BF3DDD">
        <w:rPr>
          <w:i/>
        </w:rPr>
        <w:t xml:space="preserve">Kakovost blaga mora ustrezati tehnični specifikaciji, kontrolni in prevzemni dokumentaciji, opredeljenih standardih in ostalih dogovorjenih zahtevah, ki so sestavni del razpisne dokumentacije in te pogodbe (Priloga 2: Razpisni obrazec </w:t>
      </w:r>
      <w:r w:rsidR="004D0AF3" w:rsidRPr="00BF3DDD">
        <w:rPr>
          <w:i/>
        </w:rPr>
        <w:t>20</w:t>
      </w:r>
      <w:r w:rsidRPr="00BF3DDD">
        <w:rPr>
          <w:i/>
        </w:rPr>
        <w:t xml:space="preserve"> - Tehnične zahteve).</w:t>
      </w:r>
    </w:p>
    <w:p w14:paraId="6E5C9A6D" w14:textId="77777777" w:rsidR="009832C6" w:rsidRPr="00BF3DDD" w:rsidRDefault="009832C6" w:rsidP="009832C6">
      <w:pPr>
        <w:spacing w:before="0"/>
        <w:rPr>
          <w:b/>
          <w:i/>
        </w:rPr>
      </w:pPr>
    </w:p>
    <w:p w14:paraId="719D3FB4" w14:textId="65914988" w:rsidR="005F3AD9" w:rsidRPr="00BF3DDD" w:rsidRDefault="005F3AD9" w:rsidP="009832C6">
      <w:pPr>
        <w:spacing w:before="0"/>
        <w:rPr>
          <w:b/>
          <w:i/>
        </w:rPr>
      </w:pPr>
      <w:r w:rsidRPr="00BF3DDD">
        <w:rPr>
          <w:b/>
          <w:i/>
        </w:rPr>
        <w:t>V</w:t>
      </w:r>
      <w:r w:rsidR="00BF3DDD" w:rsidRPr="00BF3DDD">
        <w:rPr>
          <w:b/>
          <w:i/>
        </w:rPr>
        <w:t>I</w:t>
      </w:r>
      <w:r w:rsidRPr="00BF3DDD">
        <w:rPr>
          <w:b/>
          <w:i/>
        </w:rPr>
        <w:t>. PREVZEM  BLAGA</w:t>
      </w:r>
    </w:p>
    <w:p w14:paraId="38A1E330" w14:textId="0B23556F" w:rsidR="005F3AD9" w:rsidRPr="00BF3DDD" w:rsidRDefault="00BF3DDD" w:rsidP="009832C6">
      <w:pPr>
        <w:tabs>
          <w:tab w:val="left" w:pos="1365"/>
        </w:tabs>
        <w:spacing w:before="0"/>
        <w:jc w:val="center"/>
        <w:rPr>
          <w:b/>
          <w:i/>
        </w:rPr>
      </w:pPr>
      <w:r w:rsidRPr="00BF3DDD">
        <w:rPr>
          <w:b/>
          <w:i/>
        </w:rPr>
        <w:t>8</w:t>
      </w:r>
      <w:r w:rsidR="005F3AD9" w:rsidRPr="00BF3DDD">
        <w:rPr>
          <w:b/>
          <w:i/>
        </w:rPr>
        <w:t>. člen</w:t>
      </w:r>
    </w:p>
    <w:p w14:paraId="6E07EF12" w14:textId="77777777" w:rsidR="00433F66" w:rsidRPr="00BF3DDD" w:rsidRDefault="00433F66" w:rsidP="00433F66">
      <w:pPr>
        <w:spacing w:before="0"/>
        <w:jc w:val="both"/>
        <w:rPr>
          <w:i/>
          <w:lang w:eastAsia="sl-SI"/>
        </w:rPr>
      </w:pPr>
      <w:r w:rsidRPr="00BF3DDD">
        <w:rPr>
          <w:i/>
          <w:lang w:eastAsia="sl-SI"/>
        </w:rPr>
        <w:t xml:space="preserve">Prodajalec se obvezuje, da naročniku omogoči kakovostni prevzem pri proizvajalcu pred začetkom dobav. Stroški prevzema oz. Audita bremenijo izvajalca (prevoz, prenočitev). </w:t>
      </w:r>
    </w:p>
    <w:p w14:paraId="416B7B8D" w14:textId="77777777" w:rsidR="00433F66" w:rsidRPr="00BF3DDD" w:rsidRDefault="00433F66" w:rsidP="00433F66">
      <w:pPr>
        <w:spacing w:before="0"/>
        <w:jc w:val="both"/>
        <w:rPr>
          <w:i/>
          <w:lang w:eastAsia="sl-SI"/>
        </w:rPr>
      </w:pPr>
      <w:r w:rsidRPr="00BF3DDD">
        <w:rPr>
          <w:i/>
          <w:lang w:eastAsia="sl-SI"/>
        </w:rPr>
        <w:t xml:space="preserve">Pri prevzemu mora biti napisan tehnično prevzemni zapisnik na podlagi EN 10204 3.1 ali 3.2. </w:t>
      </w:r>
    </w:p>
    <w:p w14:paraId="536FAD5C" w14:textId="77777777" w:rsidR="00433F66" w:rsidRPr="00BF3DDD" w:rsidRDefault="00433F66" w:rsidP="00433F66">
      <w:pPr>
        <w:spacing w:before="0"/>
        <w:jc w:val="both"/>
        <w:rPr>
          <w:i/>
          <w:lang w:eastAsia="sl-SI"/>
        </w:rPr>
      </w:pPr>
    </w:p>
    <w:p w14:paraId="3085D6E9" w14:textId="11A95FB0" w:rsidR="00433F66" w:rsidRPr="00BF3DDD" w:rsidRDefault="00433F66" w:rsidP="00433F66">
      <w:pPr>
        <w:spacing w:before="0"/>
        <w:jc w:val="both"/>
        <w:rPr>
          <w:i/>
        </w:rPr>
      </w:pPr>
      <w:r w:rsidRPr="00BF3DDD">
        <w:rPr>
          <w:i/>
          <w:lang w:eastAsia="sl-SI"/>
        </w:rPr>
        <w:t xml:space="preserve">Prodajalec mora najkasneje do </w:t>
      </w:r>
      <w:r w:rsidRPr="00EB09C2">
        <w:rPr>
          <w:b/>
          <w:i/>
          <w:color w:val="0D0D0D" w:themeColor="text1" w:themeTint="F2"/>
          <w:lang w:eastAsia="sl-SI"/>
        </w:rPr>
        <w:t>30.</w:t>
      </w:r>
      <w:r w:rsidR="00EB09C2" w:rsidRPr="00EB09C2">
        <w:rPr>
          <w:b/>
          <w:i/>
          <w:color w:val="0D0D0D" w:themeColor="text1" w:themeTint="F2"/>
          <w:lang w:eastAsia="sl-SI"/>
        </w:rPr>
        <w:t>3</w:t>
      </w:r>
      <w:r w:rsidRPr="00EB09C2">
        <w:rPr>
          <w:b/>
          <w:i/>
          <w:color w:val="0D0D0D" w:themeColor="text1" w:themeTint="F2"/>
          <w:lang w:eastAsia="sl-SI"/>
        </w:rPr>
        <w:t>.2018</w:t>
      </w:r>
      <w:r w:rsidRPr="00EB09C2">
        <w:rPr>
          <w:i/>
          <w:color w:val="0D0D0D" w:themeColor="text1" w:themeTint="F2"/>
          <w:lang w:eastAsia="sl-SI"/>
        </w:rPr>
        <w:t xml:space="preserve"> </w:t>
      </w:r>
      <w:r w:rsidRPr="00BF3DDD">
        <w:rPr>
          <w:i/>
          <w:lang w:eastAsia="sl-SI"/>
        </w:rPr>
        <w:t>kupcu izročiti montažne načrte za nemoteno vgradnjo interjerja. Prodajalec se zavezuje, da</w:t>
      </w:r>
      <w:r w:rsidRPr="00BF3DDD">
        <w:rPr>
          <w:i/>
          <w:color w:val="FF0000"/>
          <w:lang w:eastAsia="sl-SI"/>
        </w:rPr>
        <w:t xml:space="preserve"> </w:t>
      </w:r>
      <w:r w:rsidRPr="00BF3DDD">
        <w:rPr>
          <w:i/>
          <w:color w:val="0D0D0D" w:themeColor="text1" w:themeTint="F2"/>
          <w:lang w:eastAsia="sl-SI"/>
        </w:rPr>
        <w:t>bo</w:t>
      </w:r>
      <w:r w:rsidRPr="00BF3DDD">
        <w:rPr>
          <w:i/>
          <w:lang w:eastAsia="sl-SI"/>
        </w:rPr>
        <w:t xml:space="preserve"> pri prvi  vgradnji notranjega interjerja na svoje stroške sodeloval pri vgradnji z svetovanjem (sodelovanje je treba opredeliti)   </w:t>
      </w:r>
      <w:r w:rsidRPr="00BF3DDD">
        <w:rPr>
          <w:i/>
        </w:rPr>
        <w:t xml:space="preserve"> </w:t>
      </w:r>
    </w:p>
    <w:p w14:paraId="42663E77" w14:textId="0791CE00" w:rsidR="00861E73" w:rsidRPr="00BF3DDD" w:rsidRDefault="00BF3DDD" w:rsidP="00861E73">
      <w:pPr>
        <w:jc w:val="center"/>
        <w:rPr>
          <w:rFonts w:eastAsia="Times New Roman"/>
          <w:b/>
          <w:i/>
          <w:lang w:eastAsia="sl-SI"/>
        </w:rPr>
      </w:pPr>
      <w:r>
        <w:rPr>
          <w:rFonts w:eastAsia="Times New Roman"/>
          <w:b/>
          <w:i/>
          <w:lang w:eastAsia="sl-SI"/>
        </w:rPr>
        <w:t>9</w:t>
      </w:r>
      <w:r w:rsidR="00861E73" w:rsidRPr="00BF3DDD">
        <w:rPr>
          <w:rFonts w:eastAsia="Times New Roman"/>
          <w:b/>
          <w:i/>
          <w:lang w:eastAsia="sl-SI"/>
        </w:rPr>
        <w:t>. člen</w:t>
      </w:r>
    </w:p>
    <w:p w14:paraId="6777464D" w14:textId="77777777" w:rsidR="004D0AF3" w:rsidRPr="00BF3DDD" w:rsidRDefault="004D0AF3" w:rsidP="004D0AF3">
      <w:pPr>
        <w:jc w:val="both"/>
        <w:rPr>
          <w:rFonts w:eastAsia="Times New Roman"/>
          <w:i/>
          <w:spacing w:val="-5"/>
        </w:rPr>
      </w:pPr>
      <w:r w:rsidRPr="00BF3DDD">
        <w:rPr>
          <w:rFonts w:eastAsia="Times New Roman"/>
          <w:i/>
          <w:spacing w:val="-5"/>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65D0E777" w14:textId="1CC47DA1" w:rsidR="008A228B" w:rsidRPr="00BF3DDD" w:rsidRDefault="00861E73" w:rsidP="008A228B">
      <w:pPr>
        <w:jc w:val="center"/>
        <w:rPr>
          <w:rFonts w:eastAsia="Times New Roman"/>
          <w:b/>
          <w:i/>
          <w:spacing w:val="-5"/>
          <w:lang w:eastAsia="sl-SI"/>
        </w:rPr>
      </w:pPr>
      <w:r w:rsidRPr="00BF3DDD">
        <w:rPr>
          <w:rFonts w:eastAsia="Times New Roman"/>
          <w:b/>
          <w:i/>
          <w:spacing w:val="-5"/>
          <w:lang w:eastAsia="sl-SI"/>
        </w:rPr>
        <w:t>1</w:t>
      </w:r>
      <w:r w:rsidR="00BF3DDD">
        <w:rPr>
          <w:rFonts w:eastAsia="Times New Roman"/>
          <w:b/>
          <w:i/>
          <w:spacing w:val="-5"/>
          <w:lang w:eastAsia="sl-SI"/>
        </w:rPr>
        <w:t>0</w:t>
      </w:r>
      <w:r w:rsidR="008A228B" w:rsidRPr="00BF3DDD">
        <w:rPr>
          <w:rFonts w:eastAsia="Times New Roman"/>
          <w:b/>
          <w:i/>
          <w:spacing w:val="-5"/>
          <w:lang w:eastAsia="sl-SI"/>
        </w:rPr>
        <w:t>. člen</w:t>
      </w:r>
    </w:p>
    <w:p w14:paraId="1A4CA4DD" w14:textId="77777777" w:rsidR="0030363A" w:rsidRPr="00BF3DDD" w:rsidRDefault="0030363A" w:rsidP="0030363A">
      <w:pPr>
        <w:spacing w:before="0"/>
        <w:jc w:val="both"/>
        <w:rPr>
          <w:rFonts w:ascii="Calibri" w:hAnsi="Calibri"/>
          <w:i/>
          <w:color w:val="000000"/>
        </w:rPr>
      </w:pPr>
      <w:r w:rsidRPr="00BF3DDD">
        <w:rPr>
          <w:i/>
          <w:color w:val="000000"/>
        </w:rPr>
        <w:t>Če se s kontrolo kakovosti ugotovi, da kakovost odstopa od dogovorjene kakovosti, ima naročnik pravico:</w:t>
      </w:r>
    </w:p>
    <w:p w14:paraId="40EE96BE" w14:textId="77777777" w:rsidR="00433F66" w:rsidRPr="00BF3DDD" w:rsidRDefault="00433F66" w:rsidP="00433F66">
      <w:pPr>
        <w:pStyle w:val="Odstavekseznama"/>
        <w:numPr>
          <w:ilvl w:val="0"/>
          <w:numId w:val="30"/>
        </w:numPr>
        <w:tabs>
          <w:tab w:val="clear" w:pos="1211"/>
          <w:tab w:val="num" w:pos="360"/>
        </w:tabs>
        <w:ind w:left="357" w:hanging="357"/>
        <w:jc w:val="both"/>
        <w:rPr>
          <w:rFonts w:ascii="Times New Roman" w:eastAsia="Batang" w:hAnsi="Times New Roman"/>
          <w:i/>
        </w:rPr>
      </w:pPr>
      <w:r w:rsidRPr="00BF3DDD">
        <w:rPr>
          <w:rFonts w:ascii="Times New Roman" w:eastAsia="Batang" w:hAnsi="Times New Roman"/>
          <w:i/>
        </w:rPr>
        <w:t>zavrniti celotno ali delno količino blaga, ali zahtevati od prodajalca, da v roku petnajst dni nadomesti nekvalitetno blago,</w:t>
      </w:r>
    </w:p>
    <w:p w14:paraId="1C19D86F" w14:textId="77777777" w:rsidR="00433F66" w:rsidRPr="00BF3DDD" w:rsidRDefault="00433F66" w:rsidP="00433F66">
      <w:pPr>
        <w:numPr>
          <w:ilvl w:val="0"/>
          <w:numId w:val="30"/>
        </w:numPr>
        <w:tabs>
          <w:tab w:val="clear" w:pos="1211"/>
          <w:tab w:val="num" w:pos="0"/>
        </w:tabs>
        <w:spacing w:before="0"/>
        <w:ind w:left="357" w:hanging="357"/>
        <w:jc w:val="both"/>
        <w:rPr>
          <w:i/>
        </w:rPr>
      </w:pPr>
      <w:r w:rsidRPr="00BF3DDD">
        <w:rPr>
          <w:i/>
        </w:rPr>
        <w:t>zahtevati, da prodajalec ustrezno zniža ceno reklamiranega blaga, v kolikor se v kontroli kakovosti  ugotovi zmanjšana uporabnost dobavljenega blaga,</w:t>
      </w:r>
    </w:p>
    <w:p w14:paraId="2690D2E6" w14:textId="77777777" w:rsidR="00433F66" w:rsidRPr="00BF3DDD" w:rsidRDefault="00433F66" w:rsidP="00433F66">
      <w:pPr>
        <w:numPr>
          <w:ilvl w:val="0"/>
          <w:numId w:val="30"/>
        </w:numPr>
        <w:tabs>
          <w:tab w:val="clear" w:pos="1211"/>
          <w:tab w:val="num" w:pos="360"/>
        </w:tabs>
        <w:spacing w:before="0"/>
        <w:ind w:left="357" w:hanging="357"/>
        <w:jc w:val="both"/>
        <w:rPr>
          <w:i/>
        </w:rPr>
      </w:pPr>
      <w:r w:rsidRPr="00BF3DDD">
        <w:rPr>
          <w:i/>
        </w:rPr>
        <w:t>izjaviti, da razdira pogodbo.</w:t>
      </w:r>
    </w:p>
    <w:p w14:paraId="61CD6B26" w14:textId="77777777" w:rsidR="0030363A" w:rsidRPr="00BF3DDD" w:rsidRDefault="0030363A" w:rsidP="0030363A">
      <w:pPr>
        <w:jc w:val="both"/>
        <w:rPr>
          <w:rFonts w:ascii="Calibri" w:hAnsi="Calibri"/>
          <w:i/>
        </w:rPr>
      </w:pPr>
      <w:r w:rsidRPr="00BF3DDD">
        <w:rPr>
          <w:i/>
        </w:rPr>
        <w:t xml:space="preserve">V vsakem izmed primerov iz prejšnjega odstavka, ima </w:t>
      </w:r>
      <w:r w:rsidR="00CD5FC2" w:rsidRPr="00BF3DDD">
        <w:rPr>
          <w:i/>
        </w:rPr>
        <w:t>naročnik</w:t>
      </w:r>
      <w:r w:rsidRPr="00BF3DDD">
        <w:rPr>
          <w:i/>
        </w:rPr>
        <w:t xml:space="preserve"> pravico zahtevati povrnitev nastale škode po splošnih pravilih o odškodninski odgovornosti.</w:t>
      </w:r>
    </w:p>
    <w:p w14:paraId="20947A88" w14:textId="5A060F4C" w:rsidR="008A228B" w:rsidRPr="00BF3DDD" w:rsidRDefault="008A228B" w:rsidP="008A228B">
      <w:pPr>
        <w:jc w:val="center"/>
        <w:rPr>
          <w:rFonts w:eastAsia="Times New Roman"/>
          <w:b/>
          <w:i/>
          <w:spacing w:val="-5"/>
          <w:lang w:eastAsia="sl-SI"/>
        </w:rPr>
      </w:pPr>
      <w:r w:rsidRPr="00BF3DDD">
        <w:rPr>
          <w:rFonts w:eastAsia="Times New Roman"/>
          <w:b/>
          <w:i/>
          <w:spacing w:val="-5"/>
          <w:lang w:eastAsia="sl-SI"/>
        </w:rPr>
        <w:t>1</w:t>
      </w:r>
      <w:r w:rsidR="00BF3DDD">
        <w:rPr>
          <w:rFonts w:eastAsia="Times New Roman"/>
          <w:b/>
          <w:i/>
          <w:spacing w:val="-5"/>
          <w:lang w:eastAsia="sl-SI"/>
        </w:rPr>
        <w:t>1</w:t>
      </w:r>
      <w:r w:rsidRPr="00BF3DDD">
        <w:rPr>
          <w:rFonts w:eastAsia="Times New Roman"/>
          <w:b/>
          <w:i/>
          <w:spacing w:val="-5"/>
          <w:lang w:eastAsia="sl-SI"/>
        </w:rPr>
        <w:t>. člen</w:t>
      </w:r>
    </w:p>
    <w:p w14:paraId="7788563E" w14:textId="77777777" w:rsidR="006A068A" w:rsidRPr="00BF3DDD" w:rsidRDefault="006A068A" w:rsidP="006A068A">
      <w:pPr>
        <w:spacing w:before="0"/>
        <w:jc w:val="both"/>
        <w:rPr>
          <w:i/>
        </w:rPr>
      </w:pPr>
      <w:r w:rsidRPr="00BF3DDD">
        <w:rPr>
          <w: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1982CA3F" w14:textId="77777777" w:rsidR="005F3AD9" w:rsidRPr="00BF3DDD" w:rsidRDefault="005F3AD9" w:rsidP="005F3AD9">
      <w:pPr>
        <w:rPr>
          <w:b/>
          <w:i/>
        </w:rPr>
      </w:pPr>
    </w:p>
    <w:p w14:paraId="4995A3E2" w14:textId="77777777" w:rsidR="001A6FEE" w:rsidRPr="00BF3DDD" w:rsidRDefault="001A6FEE" w:rsidP="009832C6">
      <w:pPr>
        <w:spacing w:before="0"/>
        <w:rPr>
          <w:b/>
          <w:i/>
          <w:lang w:eastAsia="sl-SI"/>
        </w:rPr>
      </w:pPr>
      <w:r w:rsidRPr="00BF3DDD">
        <w:rPr>
          <w:b/>
          <w:i/>
          <w:lang w:eastAsia="sl-SI"/>
        </w:rPr>
        <w:t>V</w:t>
      </w:r>
      <w:r w:rsidR="008C189D" w:rsidRPr="00BF3DDD">
        <w:rPr>
          <w:b/>
          <w:i/>
          <w:lang w:eastAsia="sl-SI"/>
        </w:rPr>
        <w:t>I</w:t>
      </w:r>
      <w:r w:rsidRPr="00BF3DDD">
        <w:rPr>
          <w:b/>
          <w:i/>
          <w:lang w:eastAsia="sl-SI"/>
        </w:rPr>
        <w:t>I. REKLAMIRANJE KAKOVOSTI</w:t>
      </w:r>
    </w:p>
    <w:p w14:paraId="0CBCFC82" w14:textId="648440CF" w:rsidR="001A6FEE" w:rsidRPr="00BF3DDD" w:rsidRDefault="001A6FEE" w:rsidP="009832C6">
      <w:pPr>
        <w:spacing w:before="0"/>
        <w:jc w:val="center"/>
        <w:rPr>
          <w:b/>
          <w:i/>
          <w:lang w:eastAsia="sl-SI"/>
        </w:rPr>
      </w:pPr>
      <w:r w:rsidRPr="00BF3DDD">
        <w:rPr>
          <w:b/>
          <w:i/>
          <w:lang w:eastAsia="sl-SI"/>
        </w:rPr>
        <w:t>1</w:t>
      </w:r>
      <w:r w:rsidR="00BF3DDD">
        <w:rPr>
          <w:b/>
          <w:i/>
          <w:lang w:eastAsia="sl-SI"/>
        </w:rPr>
        <w:t>2</w:t>
      </w:r>
      <w:r w:rsidRPr="00BF3DDD">
        <w:rPr>
          <w:b/>
          <w:i/>
          <w:lang w:eastAsia="sl-SI"/>
        </w:rPr>
        <w:t>. člen</w:t>
      </w:r>
      <w:r w:rsidR="008D00E6" w:rsidRPr="00BF3DDD">
        <w:rPr>
          <w:i/>
          <w:lang w:eastAsia="sl-SI"/>
        </w:rPr>
        <w:tab/>
      </w:r>
    </w:p>
    <w:p w14:paraId="492FADD0" w14:textId="7B154857" w:rsidR="0030363A" w:rsidRPr="00BF3DDD" w:rsidRDefault="0030363A" w:rsidP="009832C6">
      <w:pPr>
        <w:spacing w:before="0"/>
        <w:jc w:val="both"/>
        <w:rPr>
          <w:i/>
          <w:color w:val="000000" w:themeColor="text1"/>
          <w:lang w:eastAsia="sl-SI"/>
        </w:rPr>
      </w:pPr>
      <w:r w:rsidRPr="00BF3DDD">
        <w:rPr>
          <w:i/>
          <w:color w:val="000000" w:themeColor="text1"/>
          <w:lang w:eastAsia="sl-SI"/>
        </w:rPr>
        <w:lastRenderedPageBreak/>
        <w:t xml:space="preserve">Naročnik je dolžan reklamirati blago z očitnimi napakami takoj oziroma v roku 8 dni po prejemu na podlagi komisijskega zapisnika, </w:t>
      </w:r>
      <w:r w:rsidRPr="00BF3DDD">
        <w:rPr>
          <w:i/>
          <w:color w:val="000000" w:themeColor="text1"/>
        </w:rPr>
        <w:t xml:space="preserve">skrite napake pa najkasneje v roku 6 mesecev od prejema komisijskega zapisnika. </w:t>
      </w:r>
      <w:r w:rsidRPr="00BF3DDD">
        <w:rPr>
          <w:i/>
          <w:color w:val="000000" w:themeColor="text1"/>
          <w:lang w:eastAsia="sl-SI"/>
        </w:rPr>
        <w:t xml:space="preserve">Če kontrolni pregled zahteva dodatne laboratorijske preiskave, se rok podaljša za 15 dni. O tem se sestavi komisijski zapisnik. V ta namen bo </w:t>
      </w:r>
      <w:r w:rsidR="00433F66" w:rsidRPr="00BF3DDD">
        <w:rPr>
          <w:i/>
          <w:color w:val="000000" w:themeColor="text1"/>
          <w:lang w:eastAsia="sl-SI"/>
        </w:rPr>
        <w:t>prodajalec</w:t>
      </w:r>
      <w:r w:rsidRPr="00BF3DDD">
        <w:rPr>
          <w:i/>
          <w:color w:val="000000" w:themeColor="text1"/>
          <w:lang w:eastAsia="sl-SI"/>
        </w:rPr>
        <w:t xml:space="preserve"> dostavil naročniku vso potrebno dokumentacijo za ugotavljanje kakovosti in količine izvedene storitve. </w:t>
      </w:r>
    </w:p>
    <w:p w14:paraId="452BF34E" w14:textId="77777777" w:rsidR="003B14E5" w:rsidRPr="00BF3DDD" w:rsidRDefault="003B14E5" w:rsidP="009832C6">
      <w:pPr>
        <w:tabs>
          <w:tab w:val="left" w:pos="615"/>
        </w:tabs>
        <w:spacing w:before="0"/>
        <w:jc w:val="both"/>
        <w:rPr>
          <w:i/>
          <w:lang w:eastAsia="sl-SI"/>
        </w:rPr>
      </w:pPr>
    </w:p>
    <w:p w14:paraId="4221E302" w14:textId="77777777" w:rsidR="001A6FEE" w:rsidRPr="00BF3DDD" w:rsidRDefault="001A6FEE" w:rsidP="009832C6">
      <w:pPr>
        <w:spacing w:before="0"/>
        <w:jc w:val="both"/>
        <w:rPr>
          <w:b/>
          <w:i/>
          <w:lang w:eastAsia="sl-SI"/>
        </w:rPr>
      </w:pPr>
      <w:r w:rsidRPr="00BF3DDD">
        <w:rPr>
          <w:b/>
          <w:i/>
          <w:lang w:eastAsia="sl-SI"/>
        </w:rPr>
        <w:t>VI</w:t>
      </w:r>
      <w:r w:rsidR="008C189D" w:rsidRPr="00BF3DDD">
        <w:rPr>
          <w:b/>
          <w:i/>
          <w:lang w:eastAsia="sl-SI"/>
        </w:rPr>
        <w:t>I</w:t>
      </w:r>
      <w:r w:rsidRPr="00BF3DDD">
        <w:rPr>
          <w:b/>
          <w:i/>
          <w:lang w:eastAsia="sl-SI"/>
        </w:rPr>
        <w:t>I. POGODBENA KAZEN</w:t>
      </w:r>
    </w:p>
    <w:p w14:paraId="290E9E3E" w14:textId="50AC6093" w:rsidR="001A6FEE" w:rsidRPr="00BF3DDD" w:rsidRDefault="001A6FEE" w:rsidP="009832C6">
      <w:pPr>
        <w:spacing w:before="0"/>
        <w:jc w:val="center"/>
        <w:rPr>
          <w:b/>
          <w:i/>
          <w:lang w:eastAsia="sl-SI"/>
        </w:rPr>
      </w:pPr>
      <w:r w:rsidRPr="00BF3DDD">
        <w:rPr>
          <w:b/>
          <w:i/>
          <w:lang w:eastAsia="sl-SI"/>
        </w:rPr>
        <w:t>1</w:t>
      </w:r>
      <w:r w:rsidR="00BF3DDD">
        <w:rPr>
          <w:b/>
          <w:i/>
          <w:lang w:eastAsia="sl-SI"/>
        </w:rPr>
        <w:t>3</w:t>
      </w:r>
      <w:r w:rsidRPr="00BF3DDD">
        <w:rPr>
          <w:b/>
          <w:i/>
          <w:lang w:eastAsia="sl-SI"/>
        </w:rPr>
        <w:t>. člen</w:t>
      </w:r>
    </w:p>
    <w:p w14:paraId="30D9742F" w14:textId="77777777" w:rsidR="001A6FEE" w:rsidRPr="00BF3DDD" w:rsidRDefault="001A6FEE" w:rsidP="009832C6">
      <w:pPr>
        <w:spacing w:before="0"/>
        <w:jc w:val="both"/>
        <w:rPr>
          <w:b/>
          <w:i/>
          <w:lang w:eastAsia="sl-SI"/>
        </w:rPr>
      </w:pPr>
      <w:r w:rsidRPr="00BF3DDD">
        <w:rPr>
          <w:i/>
          <w:color w:val="000000" w:themeColor="text1"/>
          <w:lang w:eastAsia="sl-SI"/>
        </w:rPr>
        <w:t xml:space="preserve">V primeru zamude </w:t>
      </w:r>
      <w:r w:rsidR="0071189D" w:rsidRPr="00BF3DDD">
        <w:rPr>
          <w:i/>
          <w:color w:val="000000" w:themeColor="text1"/>
          <w:lang w:eastAsia="sl-SI"/>
        </w:rPr>
        <w:t>ro</w:t>
      </w:r>
      <w:r w:rsidRPr="00BF3DDD">
        <w:rPr>
          <w:i/>
          <w:color w:val="000000" w:themeColor="text1"/>
          <w:lang w:eastAsia="sl-SI"/>
        </w:rPr>
        <w:t xml:space="preserve">ka </w:t>
      </w:r>
      <w:r w:rsidR="0099056A" w:rsidRPr="00BF3DDD">
        <w:rPr>
          <w:i/>
          <w:color w:val="000000" w:themeColor="text1"/>
          <w:lang w:eastAsia="sl-SI"/>
        </w:rPr>
        <w:t xml:space="preserve">izvedbe </w:t>
      </w:r>
      <w:r w:rsidRPr="00BF3DDD">
        <w:rPr>
          <w:i/>
          <w:color w:val="000000" w:themeColor="text1"/>
          <w:lang w:eastAsia="sl-SI"/>
        </w:rPr>
        <w:t xml:space="preserve">ima </w:t>
      </w:r>
      <w:r w:rsidR="000A2415" w:rsidRPr="00BF3DDD">
        <w:rPr>
          <w:i/>
          <w:color w:val="000000" w:themeColor="text1"/>
          <w:lang w:eastAsia="sl-SI"/>
        </w:rPr>
        <w:t>naročnik</w:t>
      </w:r>
      <w:r w:rsidRPr="00BF3DDD">
        <w:rPr>
          <w:i/>
          <w:color w:val="000000" w:themeColor="text1"/>
          <w:lang w:eastAsia="sl-SI"/>
        </w:rPr>
        <w:t xml:space="preserve"> pravico do pogodbene kazni, in sicer 5 ‰ (pet</w:t>
      </w:r>
      <w:r w:rsidRPr="00BF3DDD">
        <w:rPr>
          <w:i/>
          <w:lang w:eastAsia="sl-SI"/>
        </w:rPr>
        <w:t xml:space="preserve"> promilov) za vsak dan zamude od celotne pogodbene vrednosti, vendar največ do 10% celotne pogodbene vrednosti. </w:t>
      </w:r>
    </w:p>
    <w:p w14:paraId="214B09BD" w14:textId="5E7BF7E7" w:rsidR="001A6FEE" w:rsidRPr="00BF3DDD" w:rsidRDefault="001A6FEE" w:rsidP="009832C6">
      <w:pPr>
        <w:jc w:val="center"/>
        <w:rPr>
          <w:b/>
          <w:i/>
          <w:lang w:eastAsia="sl-SI"/>
        </w:rPr>
      </w:pPr>
      <w:r w:rsidRPr="00BF3DDD">
        <w:rPr>
          <w:b/>
          <w:i/>
          <w:lang w:eastAsia="sl-SI"/>
        </w:rPr>
        <w:t>1</w:t>
      </w:r>
      <w:r w:rsidR="00BF3DDD">
        <w:rPr>
          <w:b/>
          <w:i/>
          <w:lang w:eastAsia="sl-SI"/>
        </w:rPr>
        <w:t>4</w:t>
      </w:r>
      <w:r w:rsidRPr="00BF3DDD">
        <w:rPr>
          <w:b/>
          <w:i/>
          <w:lang w:eastAsia="sl-SI"/>
        </w:rPr>
        <w:t>. člen</w:t>
      </w:r>
    </w:p>
    <w:p w14:paraId="56C16942" w14:textId="77777777" w:rsidR="001A6FEE" w:rsidRPr="00BF3DDD" w:rsidRDefault="001A6FEE" w:rsidP="001A6FEE">
      <w:pPr>
        <w:jc w:val="both"/>
        <w:rPr>
          <w:i/>
          <w:lang w:eastAsia="sl-SI"/>
        </w:rPr>
      </w:pPr>
      <w:r w:rsidRPr="00BF3DDD">
        <w:rPr>
          <w:i/>
          <w:lang w:eastAsia="sl-SI"/>
        </w:rPr>
        <w:t xml:space="preserve">Pogodbeni stranki sta sporazumni, da se specifikacija dobav, kakor tudi vsa poslovna, komercialna, tehnična in proizvodna dokumentacija šteje kot poslovna tajnost. </w:t>
      </w:r>
    </w:p>
    <w:p w14:paraId="54EFDB66" w14:textId="77777777" w:rsidR="003F2202" w:rsidRPr="00BF3DDD" w:rsidRDefault="003F2202" w:rsidP="003F2202">
      <w:pPr>
        <w:autoSpaceDE w:val="0"/>
        <w:autoSpaceDN w:val="0"/>
        <w:adjustRightInd w:val="0"/>
        <w:spacing w:before="0"/>
        <w:jc w:val="both"/>
        <w:rPr>
          <w:b/>
          <w:bCs/>
          <w:i/>
        </w:rPr>
      </w:pPr>
    </w:p>
    <w:p w14:paraId="479A2026" w14:textId="446190D1" w:rsidR="001A6FEE" w:rsidRPr="00BF3DDD" w:rsidRDefault="006A068A" w:rsidP="001A6FEE">
      <w:pPr>
        <w:autoSpaceDE w:val="0"/>
        <w:autoSpaceDN w:val="0"/>
        <w:adjustRightInd w:val="0"/>
        <w:spacing w:line="276" w:lineRule="auto"/>
        <w:jc w:val="both"/>
        <w:rPr>
          <w:b/>
          <w:bCs/>
          <w:i/>
        </w:rPr>
      </w:pPr>
      <w:r w:rsidRPr="00BF3DDD">
        <w:rPr>
          <w:b/>
          <w:bCs/>
          <w:i/>
        </w:rPr>
        <w:t>I</w:t>
      </w:r>
      <w:r w:rsidR="008C189D" w:rsidRPr="00BF3DDD">
        <w:rPr>
          <w:b/>
          <w:bCs/>
          <w:i/>
        </w:rPr>
        <w:t>X</w:t>
      </w:r>
      <w:r w:rsidR="001A6FEE" w:rsidRPr="00BF3DDD">
        <w:rPr>
          <w:b/>
          <w:bCs/>
          <w:i/>
        </w:rPr>
        <w:t>. JAMSTVO IN GARANCIJA KAKOVOSTI</w:t>
      </w:r>
    </w:p>
    <w:p w14:paraId="7ED01AC8" w14:textId="0443A1B4" w:rsidR="001A6FEE" w:rsidRPr="00BF3DDD" w:rsidRDefault="001A6FEE" w:rsidP="00A86F17">
      <w:pPr>
        <w:tabs>
          <w:tab w:val="left" w:pos="3710"/>
        </w:tabs>
        <w:spacing w:before="0" w:line="276" w:lineRule="auto"/>
        <w:jc w:val="center"/>
        <w:rPr>
          <w:b/>
          <w:i/>
        </w:rPr>
      </w:pPr>
      <w:r w:rsidRPr="00BF3DDD">
        <w:rPr>
          <w:b/>
          <w:i/>
        </w:rPr>
        <w:t>1</w:t>
      </w:r>
      <w:r w:rsidR="00BF3DDD">
        <w:rPr>
          <w:b/>
          <w:i/>
        </w:rPr>
        <w:t>5</w:t>
      </w:r>
      <w:r w:rsidRPr="00BF3DDD">
        <w:rPr>
          <w:b/>
          <w:i/>
        </w:rPr>
        <w:t>. člen</w:t>
      </w:r>
    </w:p>
    <w:p w14:paraId="6564B058" w14:textId="77777777" w:rsidR="006A068A" w:rsidRPr="00BF3DDD" w:rsidRDefault="006A068A" w:rsidP="006A068A">
      <w:pPr>
        <w:spacing w:before="0"/>
        <w:jc w:val="both"/>
        <w:rPr>
          <w:i/>
          <w:color w:val="0D0D0D" w:themeColor="text1" w:themeTint="F2"/>
        </w:rPr>
      </w:pPr>
      <w:r w:rsidRPr="00BF3DDD">
        <w:rPr>
          <w:i/>
          <w:color w:val="0D0D0D" w:themeColor="text1" w:themeTint="F2"/>
        </w:rPr>
        <w:t>Prodajalec zagotavlja garancijo za posamezne sestavne sklope na podlagi določenih rokov v tehničnih zahtevah in sicer 1 leto od izstopa vozila iz revizije oz. 18 mesecev od prejema na skladišče.</w:t>
      </w:r>
    </w:p>
    <w:p w14:paraId="62CE063E" w14:textId="77777777" w:rsidR="006A068A" w:rsidRPr="00BF3DDD" w:rsidRDefault="006A068A" w:rsidP="006A068A">
      <w:pPr>
        <w:spacing w:before="0"/>
        <w:jc w:val="both"/>
        <w:rPr>
          <w:i/>
          <w:color w:val="0D0D0D" w:themeColor="text1" w:themeTint="F2"/>
        </w:rPr>
      </w:pPr>
    </w:p>
    <w:p w14:paraId="14D27668" w14:textId="77777777" w:rsidR="006A068A" w:rsidRPr="00BF3DDD" w:rsidRDefault="006A068A" w:rsidP="006A068A">
      <w:pPr>
        <w:spacing w:before="0"/>
        <w:jc w:val="both"/>
        <w:rPr>
          <w:i/>
          <w:color w:val="0D0D0D" w:themeColor="text1" w:themeTint="F2"/>
        </w:rPr>
      </w:pPr>
      <w:r w:rsidRPr="00BF3DDD">
        <w:rPr>
          <w:i/>
          <w:color w:val="0D0D0D" w:themeColor="text1" w:themeTint="F2"/>
        </w:rPr>
        <w:t>Prodajalec se obvezuje, na naročnikovo zahtevo ugotovljene napake v garancijski dobi odpraviti v dogovorjenem roku. Če prodajalec ne odpravi napak v dogovorjenem roku, jih je po načelu dobrega gospodarja upravičen odpraviti naročnik na račun prodajalca.</w:t>
      </w:r>
    </w:p>
    <w:p w14:paraId="74B79119" w14:textId="77777777" w:rsidR="00CD0FA6" w:rsidRPr="00BF3DDD" w:rsidRDefault="00CD0FA6" w:rsidP="000A2415">
      <w:pPr>
        <w:tabs>
          <w:tab w:val="left" w:pos="3710"/>
        </w:tabs>
        <w:spacing w:before="0"/>
        <w:jc w:val="both"/>
        <w:rPr>
          <w:i/>
          <w:color w:val="FF0000"/>
          <w:highlight w:val="yellow"/>
        </w:rPr>
      </w:pPr>
    </w:p>
    <w:p w14:paraId="0D9AF427" w14:textId="0562E37E" w:rsidR="00530A96" w:rsidRPr="00BF3DDD" w:rsidRDefault="00530A96" w:rsidP="00A86F17">
      <w:pPr>
        <w:spacing w:before="0"/>
        <w:jc w:val="both"/>
        <w:rPr>
          <w:b/>
          <w:i/>
        </w:rPr>
      </w:pPr>
      <w:r w:rsidRPr="00BF3DDD">
        <w:rPr>
          <w:b/>
          <w:i/>
        </w:rPr>
        <w:t>X. FINANČNO ZAVAROVANJE</w:t>
      </w:r>
    </w:p>
    <w:p w14:paraId="0C9536D7" w14:textId="172CBE5C" w:rsidR="00530A96" w:rsidRPr="00BF3DDD" w:rsidRDefault="00BF3DDD" w:rsidP="00530A96">
      <w:pPr>
        <w:tabs>
          <w:tab w:val="left" w:pos="3710"/>
        </w:tabs>
        <w:spacing w:before="0" w:line="276" w:lineRule="auto"/>
        <w:jc w:val="center"/>
        <w:rPr>
          <w:b/>
          <w:i/>
        </w:rPr>
      </w:pPr>
      <w:r>
        <w:rPr>
          <w:b/>
          <w:i/>
        </w:rPr>
        <w:t>16</w:t>
      </w:r>
      <w:r w:rsidR="00530A96" w:rsidRPr="00BF3DDD">
        <w:rPr>
          <w:b/>
          <w:i/>
        </w:rPr>
        <w:t>. člen</w:t>
      </w:r>
    </w:p>
    <w:p w14:paraId="53659232" w14:textId="4185A6E0" w:rsidR="00530A96" w:rsidRPr="00BF3DDD" w:rsidRDefault="00C3466B" w:rsidP="00530A96">
      <w:pPr>
        <w:autoSpaceDE w:val="0"/>
        <w:autoSpaceDN w:val="0"/>
        <w:adjustRightInd w:val="0"/>
        <w:spacing w:before="0"/>
        <w:jc w:val="both"/>
        <w:rPr>
          <w:rFonts w:eastAsia="Times New Roman"/>
          <w:i/>
        </w:rPr>
      </w:pPr>
      <w:r w:rsidRPr="00BF3DDD">
        <w:rPr>
          <w:i/>
          <w:color w:val="000000" w:themeColor="text1"/>
        </w:rPr>
        <w:t xml:space="preserve">Za vestno in kakovostno </w:t>
      </w:r>
      <w:r w:rsidR="00675710" w:rsidRPr="00BF3DDD">
        <w:rPr>
          <w:i/>
          <w:color w:val="000000" w:themeColor="text1"/>
        </w:rPr>
        <w:t>popravilo končnikov</w:t>
      </w:r>
      <w:r w:rsidRPr="00BF3DDD">
        <w:rPr>
          <w:i/>
          <w:color w:val="000000" w:themeColor="text1"/>
        </w:rPr>
        <w:t xml:space="preserve"> po tej pogodbi b</w:t>
      </w:r>
      <w:r w:rsidR="00823959" w:rsidRPr="00BF3DDD">
        <w:rPr>
          <w:i/>
          <w:color w:val="000000" w:themeColor="text1"/>
        </w:rPr>
        <w:t xml:space="preserve">o </w:t>
      </w:r>
      <w:r w:rsidR="006A068A" w:rsidRPr="00BF3DDD">
        <w:rPr>
          <w:i/>
          <w:color w:val="000000" w:themeColor="text1"/>
        </w:rPr>
        <w:t>prodajalec</w:t>
      </w:r>
      <w:r w:rsidR="00823959" w:rsidRPr="00BF3DDD">
        <w:rPr>
          <w:i/>
          <w:color w:val="000000" w:themeColor="text1"/>
        </w:rPr>
        <w:t xml:space="preserve"> v roku 5 delovnih </w:t>
      </w:r>
      <w:r w:rsidRPr="00BF3DDD">
        <w:rPr>
          <w:i/>
          <w:color w:val="000000" w:themeColor="text1"/>
        </w:rPr>
        <w:t>dni po podpisu pogodbe izročil naročniku SŽ – Vleka in tehnika, d.</w:t>
      </w:r>
      <w:r w:rsidR="00B149D6">
        <w:rPr>
          <w:i/>
          <w:color w:val="000000" w:themeColor="text1"/>
        </w:rPr>
        <w:t xml:space="preserve"> </w:t>
      </w:r>
      <w:r w:rsidRPr="00BF3DDD">
        <w:rPr>
          <w:i/>
          <w:color w:val="000000" w:themeColor="text1"/>
        </w:rPr>
        <w:t>o.</w:t>
      </w:r>
      <w:r w:rsidR="00B149D6">
        <w:rPr>
          <w:i/>
          <w:color w:val="000000" w:themeColor="text1"/>
        </w:rPr>
        <w:t xml:space="preserve"> </w:t>
      </w:r>
      <w:r w:rsidRPr="00BF3DDD">
        <w:rPr>
          <w:i/>
          <w:color w:val="000000" w:themeColor="text1"/>
        </w:rPr>
        <w:t xml:space="preserve">o., </w:t>
      </w:r>
      <w:r w:rsidR="008B2A2C" w:rsidRPr="00BF3DDD">
        <w:rPr>
          <w:i/>
          <w:color w:val="000000" w:themeColor="text1"/>
        </w:rPr>
        <w:t>bančno garancijo ali garancijo zavarovalnice</w:t>
      </w:r>
      <w:r w:rsidRPr="00BF3DDD">
        <w:rPr>
          <w:i/>
        </w:rPr>
        <w:t xml:space="preserve"> za dobro izvedbo pogodbenih obveznosti v višini </w:t>
      </w:r>
      <w:r w:rsidR="001F3FB9">
        <w:rPr>
          <w:i/>
        </w:rPr>
        <w:t>10</w:t>
      </w:r>
      <w:r w:rsidRPr="00BF3DDD">
        <w:rPr>
          <w:i/>
        </w:rPr>
        <w:t>% pogodbene vrednosti z DDV</w:t>
      </w:r>
      <w:r w:rsidR="008B2A2C" w:rsidRPr="00BF3DDD">
        <w:rPr>
          <w:i/>
        </w:rPr>
        <w:t xml:space="preserve"> </w:t>
      </w:r>
      <w:r w:rsidR="008B2A2C" w:rsidRPr="00BF3DDD">
        <w:rPr>
          <w:rFonts w:eastAsia="Times New Roman"/>
          <w:i/>
          <w:spacing w:val="-5"/>
        </w:rPr>
        <w:t xml:space="preserve">ter z veljavnostjo za ves čas trajanja pogodbenega razmerja in še 30 dni po </w:t>
      </w:r>
      <w:r w:rsidR="006A068A" w:rsidRPr="00BF3DDD">
        <w:rPr>
          <w:rFonts w:eastAsia="Times New Roman"/>
          <w:i/>
        </w:rPr>
        <w:t>končani zadnji dobavi.</w:t>
      </w:r>
    </w:p>
    <w:p w14:paraId="6C75D64D" w14:textId="77777777" w:rsidR="006A068A" w:rsidRPr="00BF3DDD" w:rsidRDefault="006A068A" w:rsidP="00530A96">
      <w:pPr>
        <w:autoSpaceDE w:val="0"/>
        <w:autoSpaceDN w:val="0"/>
        <w:adjustRightInd w:val="0"/>
        <w:spacing w:before="0"/>
        <w:jc w:val="both"/>
        <w:rPr>
          <w:i/>
        </w:rPr>
      </w:pPr>
    </w:p>
    <w:p w14:paraId="7AA67BED" w14:textId="1C755948" w:rsidR="00530A96" w:rsidRPr="00BF3DDD" w:rsidRDefault="00BF3DDD" w:rsidP="00530A96">
      <w:pPr>
        <w:tabs>
          <w:tab w:val="left" w:pos="3710"/>
        </w:tabs>
        <w:spacing w:before="0" w:line="276" w:lineRule="auto"/>
        <w:jc w:val="center"/>
        <w:rPr>
          <w:b/>
          <w:i/>
        </w:rPr>
      </w:pPr>
      <w:r>
        <w:rPr>
          <w:b/>
          <w:i/>
        </w:rPr>
        <w:t>17</w:t>
      </w:r>
      <w:r w:rsidR="00530A96" w:rsidRPr="00BF3DDD">
        <w:rPr>
          <w:b/>
          <w:i/>
        </w:rPr>
        <w:t>. člen</w:t>
      </w:r>
    </w:p>
    <w:p w14:paraId="38EB170C" w14:textId="193CB109" w:rsidR="006A068A" w:rsidRPr="00BF3DDD" w:rsidRDefault="006A068A" w:rsidP="006A068A">
      <w:pPr>
        <w:spacing w:before="0"/>
        <w:jc w:val="both"/>
        <w:rPr>
          <w:rFonts w:eastAsia="Times New Roman"/>
          <w:i/>
          <w:lang w:eastAsia="sl-SI"/>
        </w:rPr>
      </w:pPr>
      <w:r w:rsidRPr="00BF3DDD">
        <w:rPr>
          <w:i/>
        </w:rPr>
        <w:t>Za odpravo pomanjkljivosti v garancijskem roku bo prodajalec ob uspešno opravljenem prevzemnem zapisniku, izročil naročniku bančno garancijo</w:t>
      </w:r>
      <w:r w:rsidRPr="00BF3DDD">
        <w:rPr>
          <w:i/>
          <w:color w:val="0D0D0D" w:themeColor="text1" w:themeTint="F2"/>
        </w:rPr>
        <w:t xml:space="preserve"> ali kavcijsko zavarovanje pri zavarovalnici </w:t>
      </w:r>
      <w:r w:rsidRPr="00BF3DDD">
        <w:rPr>
          <w:i/>
        </w:rPr>
        <w:t>v višini 5% (z DDV) pogodbene vrednosti .</w:t>
      </w:r>
      <w:r w:rsidRPr="00BF3DDD">
        <w:rPr>
          <w:i/>
          <w:color w:val="0D0D0D"/>
        </w:rPr>
        <w:t xml:space="preserve"> Rok trajanja garancije mora biti 18 mesecev od prejema blaga v skladišče naročnika</w:t>
      </w:r>
    </w:p>
    <w:p w14:paraId="019BCE31" w14:textId="77777777" w:rsidR="00C9742D" w:rsidRPr="00BF3DDD" w:rsidRDefault="00C9742D" w:rsidP="00F00445">
      <w:pPr>
        <w:autoSpaceDE w:val="0"/>
        <w:autoSpaceDN w:val="0"/>
        <w:adjustRightInd w:val="0"/>
        <w:spacing w:before="0"/>
        <w:jc w:val="both"/>
        <w:rPr>
          <w:i/>
          <w:color w:val="FF0000"/>
        </w:rPr>
      </w:pPr>
    </w:p>
    <w:p w14:paraId="5141D9A2" w14:textId="32C76CEA" w:rsidR="00F00445" w:rsidRPr="00BF3DDD" w:rsidRDefault="00F00445" w:rsidP="00A86F17">
      <w:pPr>
        <w:autoSpaceDE w:val="0"/>
        <w:autoSpaceDN w:val="0"/>
        <w:adjustRightInd w:val="0"/>
        <w:spacing w:before="0"/>
        <w:jc w:val="both"/>
        <w:rPr>
          <w:i/>
        </w:rPr>
      </w:pPr>
      <w:r w:rsidRPr="00BF3DDD">
        <w:rPr>
          <w:i/>
        </w:rPr>
        <w:t xml:space="preserve">V primeru, da se v garancijskem roku odkrijejo napake, ki ne bodo odpravljene pred iztekom tega roka, je </w:t>
      </w:r>
      <w:r w:rsidR="006A068A" w:rsidRPr="00BF3DDD">
        <w:rPr>
          <w:i/>
        </w:rPr>
        <w:t>prodajalec</w:t>
      </w:r>
      <w:r w:rsidRPr="00BF3DDD">
        <w:rPr>
          <w:i/>
        </w:rPr>
        <w:t xml:space="preserve"> dolžan podaljšati veljavnost garancije za odpravo napak v garancijskem roku.</w:t>
      </w:r>
    </w:p>
    <w:p w14:paraId="6646FFA8" w14:textId="77777777" w:rsidR="001A6FEE" w:rsidRPr="00BF3DDD" w:rsidRDefault="001A6FEE" w:rsidP="00A86F17">
      <w:pPr>
        <w:tabs>
          <w:tab w:val="left" w:pos="864"/>
        </w:tabs>
        <w:spacing w:before="0"/>
        <w:ind w:left="864" w:right="-752" w:hanging="864"/>
        <w:jc w:val="both"/>
        <w:rPr>
          <w:b/>
          <w:i/>
        </w:rPr>
      </w:pPr>
    </w:p>
    <w:p w14:paraId="4CCAB33C" w14:textId="3DBE18C3" w:rsidR="001A6FEE" w:rsidRPr="00BF3DDD" w:rsidRDefault="001A6FEE" w:rsidP="00A86F17">
      <w:pPr>
        <w:tabs>
          <w:tab w:val="left" w:pos="864"/>
        </w:tabs>
        <w:spacing w:before="0"/>
        <w:ind w:left="864" w:right="-752" w:hanging="864"/>
        <w:jc w:val="both"/>
        <w:rPr>
          <w:b/>
          <w:i/>
        </w:rPr>
      </w:pPr>
      <w:r w:rsidRPr="00BF3DDD">
        <w:rPr>
          <w:b/>
          <w:i/>
        </w:rPr>
        <w:t>X</w:t>
      </w:r>
      <w:r w:rsidR="008C189D" w:rsidRPr="00BF3DDD">
        <w:rPr>
          <w:b/>
          <w:i/>
        </w:rPr>
        <w:t>I</w:t>
      </w:r>
      <w:r w:rsidRPr="00BF3DDD">
        <w:rPr>
          <w:b/>
          <w:i/>
        </w:rPr>
        <w:t xml:space="preserve">. PROTIKORUPCIJSKA KLAVZULA </w:t>
      </w:r>
    </w:p>
    <w:p w14:paraId="174AF185" w14:textId="61CBBA16" w:rsidR="001A6FEE" w:rsidRPr="00BF3DDD" w:rsidRDefault="00BF3DDD" w:rsidP="009D4C0A">
      <w:pPr>
        <w:tabs>
          <w:tab w:val="left" w:pos="3710"/>
        </w:tabs>
        <w:spacing w:before="0" w:line="276" w:lineRule="auto"/>
        <w:jc w:val="center"/>
        <w:rPr>
          <w:b/>
          <w:i/>
        </w:rPr>
      </w:pPr>
      <w:r>
        <w:rPr>
          <w:b/>
          <w:i/>
        </w:rPr>
        <w:t>18</w:t>
      </w:r>
      <w:r w:rsidR="001A6FEE" w:rsidRPr="00BF3DDD">
        <w:rPr>
          <w:b/>
          <w:i/>
        </w:rPr>
        <w:t>. člen</w:t>
      </w:r>
    </w:p>
    <w:p w14:paraId="3120444C" w14:textId="77777777" w:rsidR="001A6FEE" w:rsidRPr="00BF3DDD" w:rsidRDefault="001A6FEE" w:rsidP="001A6FEE">
      <w:pPr>
        <w:jc w:val="both"/>
        <w:rPr>
          <w:i/>
        </w:rPr>
      </w:pPr>
      <w:r w:rsidRPr="00BF3DDD">
        <w:rPr>
          <w:i/>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DE8EE4D" w14:textId="77777777" w:rsidR="001A6FEE" w:rsidRPr="00BF3DDD" w:rsidRDefault="001A6FEE" w:rsidP="00535F9A">
      <w:pPr>
        <w:pStyle w:val="Odstavekseznama"/>
        <w:numPr>
          <w:ilvl w:val="0"/>
          <w:numId w:val="5"/>
        </w:numPr>
        <w:ind w:left="360"/>
        <w:jc w:val="both"/>
        <w:rPr>
          <w:rFonts w:ascii="Times New Roman" w:hAnsi="Times New Roman"/>
          <w:i/>
        </w:rPr>
      </w:pPr>
      <w:r w:rsidRPr="00BF3DDD">
        <w:rPr>
          <w:rFonts w:ascii="Times New Roman" w:hAnsi="Times New Roman"/>
          <w:i/>
        </w:rPr>
        <w:t>pridobitev posla,</w:t>
      </w:r>
    </w:p>
    <w:p w14:paraId="2C0ADFE2" w14:textId="77777777" w:rsidR="001A6FEE" w:rsidRPr="00BF3DDD" w:rsidRDefault="001A6FEE" w:rsidP="00535F9A">
      <w:pPr>
        <w:pStyle w:val="Odstavekseznama"/>
        <w:numPr>
          <w:ilvl w:val="0"/>
          <w:numId w:val="5"/>
        </w:numPr>
        <w:ind w:left="360"/>
        <w:jc w:val="both"/>
        <w:rPr>
          <w:rFonts w:ascii="Times New Roman" w:hAnsi="Times New Roman"/>
          <w:i/>
        </w:rPr>
      </w:pPr>
      <w:r w:rsidRPr="00BF3DDD">
        <w:rPr>
          <w:rFonts w:ascii="Times New Roman" w:hAnsi="Times New Roman"/>
          <w:i/>
        </w:rPr>
        <w:t>za sklenitev posla pod ugodnejšimi pogoji,</w:t>
      </w:r>
    </w:p>
    <w:p w14:paraId="383BA7C2" w14:textId="77777777" w:rsidR="001A6FEE" w:rsidRPr="00BF3DDD" w:rsidRDefault="001A6FEE" w:rsidP="00535F9A">
      <w:pPr>
        <w:pStyle w:val="Odstavekseznama"/>
        <w:numPr>
          <w:ilvl w:val="0"/>
          <w:numId w:val="5"/>
        </w:numPr>
        <w:ind w:left="360"/>
        <w:jc w:val="both"/>
        <w:rPr>
          <w:rFonts w:ascii="Times New Roman" w:hAnsi="Times New Roman"/>
          <w:i/>
        </w:rPr>
      </w:pPr>
      <w:r w:rsidRPr="00BF3DDD">
        <w:rPr>
          <w:rFonts w:ascii="Times New Roman" w:hAnsi="Times New Roman"/>
          <w:i/>
        </w:rPr>
        <w:lastRenderedPageBreak/>
        <w:t>za opustitev dolžnega nadzora nad izvajanjem pogodbenih obveznosti,</w:t>
      </w:r>
    </w:p>
    <w:p w14:paraId="639FA254" w14:textId="77777777" w:rsidR="001A6FEE" w:rsidRPr="00BF3DDD" w:rsidRDefault="001A6FEE" w:rsidP="00535F9A">
      <w:pPr>
        <w:pStyle w:val="Odstavekseznama"/>
        <w:numPr>
          <w:ilvl w:val="0"/>
          <w:numId w:val="5"/>
        </w:numPr>
        <w:ind w:left="360"/>
        <w:jc w:val="both"/>
        <w:rPr>
          <w:rFonts w:ascii="Times New Roman" w:hAnsi="Times New Roman"/>
          <w:i/>
        </w:rPr>
      </w:pPr>
      <w:r w:rsidRPr="00BF3DDD">
        <w:rPr>
          <w:rFonts w:ascii="Times New Roman" w:hAnsi="Times New Roman"/>
          <w:i/>
        </w:rPr>
        <w:t>ter za vsako drugo ravnanje ali opustitev, s katerim je organu, ki pogodbo sklepa, povzročena škoda ali je omogočena pridobitev nedovoljene koristi predstavniku organa, drugi pogodbeni stranki ali njenemu predstavniku, zastopniku ali posredniku.</w:t>
      </w:r>
    </w:p>
    <w:p w14:paraId="7E235D15" w14:textId="77777777" w:rsidR="001A6FEE" w:rsidRPr="00BF3DDD" w:rsidRDefault="001A6FEE" w:rsidP="001A6FEE">
      <w:pPr>
        <w:jc w:val="both"/>
        <w:rPr>
          <w:i/>
          <w:color w:val="000000" w:themeColor="text1"/>
        </w:rPr>
      </w:pPr>
      <w:r w:rsidRPr="00BF3DDD">
        <w:rPr>
          <w:i/>
          <w:color w:val="000000" w:themeColor="text1"/>
        </w:rPr>
        <w:t>Pogodbeni stranki sta se dolžni vzdržati vsakršnih ravnanj, ki bi na podlagi vsebine iz I. odstavka pomenila kršitev zakonskih določil.</w:t>
      </w:r>
    </w:p>
    <w:p w14:paraId="2DB6F667" w14:textId="77777777" w:rsidR="001A6FEE" w:rsidRPr="00BF3DDD" w:rsidRDefault="001A6FEE" w:rsidP="00A86F17">
      <w:pPr>
        <w:spacing w:before="0"/>
        <w:jc w:val="both"/>
        <w:rPr>
          <w:i/>
          <w:color w:val="000000" w:themeColor="text1"/>
        </w:rPr>
      </w:pPr>
      <w:r w:rsidRPr="00BF3DDD">
        <w:rPr>
          <w:i/>
          <w:color w:val="000000" w:themeColor="text1"/>
        </w:rPr>
        <w:t xml:space="preserve">V primeru, da </w:t>
      </w:r>
      <w:r w:rsidR="005E2EBC" w:rsidRPr="00BF3DDD">
        <w:rPr>
          <w:i/>
          <w:color w:val="000000" w:themeColor="text1"/>
        </w:rPr>
        <w:t>naročnik</w:t>
      </w:r>
      <w:r w:rsidRPr="00BF3DDD">
        <w:rPr>
          <w:i/>
          <w:color w:val="000000" w:themeColor="text1"/>
        </w:rPr>
        <w:t xml:space="preserve"> ugotovi domnevni obstoj dejanskega stanja iz 1. in 2. odstavka tega člena, je dolžan sprožiti postopek ugotavljanja ničnosti pogodbe ter o tem obvestiti pristojne organe pregona.</w:t>
      </w:r>
    </w:p>
    <w:p w14:paraId="5F1785FD" w14:textId="77777777" w:rsidR="00A86F17" w:rsidRPr="00BF3DDD" w:rsidRDefault="00A86F17" w:rsidP="00A86F17">
      <w:pPr>
        <w:tabs>
          <w:tab w:val="left" w:pos="864"/>
        </w:tabs>
        <w:spacing w:before="0"/>
        <w:ind w:left="864" w:right="-752" w:hanging="864"/>
        <w:jc w:val="both"/>
        <w:rPr>
          <w:b/>
          <w:i/>
          <w:color w:val="000000" w:themeColor="text1"/>
        </w:rPr>
      </w:pPr>
    </w:p>
    <w:p w14:paraId="247C1A12" w14:textId="40C8CF53" w:rsidR="00EF6B41" w:rsidRPr="00BF3DDD" w:rsidRDefault="004A2E9C" w:rsidP="00A86F17">
      <w:pPr>
        <w:tabs>
          <w:tab w:val="left" w:pos="864"/>
        </w:tabs>
        <w:spacing w:before="0"/>
        <w:ind w:left="864" w:right="-752" w:hanging="864"/>
        <w:jc w:val="both"/>
        <w:rPr>
          <w:b/>
          <w:i/>
          <w:color w:val="000000" w:themeColor="text1"/>
        </w:rPr>
      </w:pPr>
      <w:r w:rsidRPr="00BF3DDD">
        <w:rPr>
          <w:b/>
          <w:i/>
          <w:color w:val="000000" w:themeColor="text1"/>
        </w:rPr>
        <w:t>XII. SOCIALNA KLAVZULA</w:t>
      </w:r>
    </w:p>
    <w:p w14:paraId="4800F23D" w14:textId="3A690127" w:rsidR="004A2E9C" w:rsidRPr="00BF3DDD" w:rsidRDefault="00BF3DDD" w:rsidP="00A86F17">
      <w:pPr>
        <w:spacing w:before="0"/>
        <w:jc w:val="center"/>
        <w:rPr>
          <w:b/>
          <w:i/>
          <w:color w:val="000000" w:themeColor="text1"/>
        </w:rPr>
      </w:pPr>
      <w:r>
        <w:rPr>
          <w:b/>
          <w:i/>
          <w:color w:val="000000" w:themeColor="text1"/>
        </w:rPr>
        <w:t>19</w:t>
      </w:r>
      <w:r w:rsidR="004A2E9C" w:rsidRPr="00BF3DDD">
        <w:rPr>
          <w:b/>
          <w:i/>
          <w:color w:val="000000" w:themeColor="text1"/>
        </w:rPr>
        <w:t>. člen</w:t>
      </w:r>
    </w:p>
    <w:p w14:paraId="6759F5DC" w14:textId="77777777" w:rsidR="004A2E9C" w:rsidRPr="00BF3DDD" w:rsidRDefault="004A2E9C" w:rsidP="00A86F17">
      <w:pPr>
        <w:spacing w:before="0"/>
        <w:jc w:val="both"/>
        <w:rPr>
          <w:i/>
          <w:color w:val="000000" w:themeColor="text1"/>
        </w:rPr>
      </w:pPr>
      <w:r w:rsidRPr="00BF3DDD">
        <w:rPr>
          <w:i/>
          <w:color w:val="000000" w:themeColor="text1"/>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139E1C0" w14:textId="77777777" w:rsidR="00F052A9" w:rsidRPr="00BF3DDD" w:rsidRDefault="00F052A9" w:rsidP="00A86F17">
      <w:pPr>
        <w:tabs>
          <w:tab w:val="left" w:pos="864"/>
        </w:tabs>
        <w:spacing w:before="0"/>
        <w:ind w:left="864" w:right="-752" w:hanging="864"/>
        <w:jc w:val="both"/>
        <w:rPr>
          <w:b/>
          <w:i/>
          <w:color w:val="000000" w:themeColor="text1"/>
        </w:rPr>
      </w:pPr>
    </w:p>
    <w:p w14:paraId="24963AA6" w14:textId="6584D180" w:rsidR="001A6FEE" w:rsidRPr="00BF3DDD" w:rsidRDefault="001A6FEE" w:rsidP="00A86F17">
      <w:pPr>
        <w:tabs>
          <w:tab w:val="left" w:pos="864"/>
        </w:tabs>
        <w:spacing w:before="0"/>
        <w:ind w:left="864" w:right="-752" w:hanging="864"/>
        <w:jc w:val="both"/>
        <w:rPr>
          <w:b/>
          <w:i/>
          <w:color w:val="000000" w:themeColor="text1"/>
        </w:rPr>
      </w:pPr>
      <w:r w:rsidRPr="00BF3DDD">
        <w:rPr>
          <w:b/>
          <w:i/>
          <w:color w:val="000000" w:themeColor="text1"/>
        </w:rPr>
        <w:t>X</w:t>
      </w:r>
      <w:r w:rsidR="004A2E9C" w:rsidRPr="00BF3DDD">
        <w:rPr>
          <w:b/>
          <w:i/>
          <w:color w:val="000000" w:themeColor="text1"/>
        </w:rPr>
        <w:t>I</w:t>
      </w:r>
      <w:r w:rsidR="00BF3DDD">
        <w:rPr>
          <w:b/>
          <w:i/>
          <w:color w:val="000000" w:themeColor="text1"/>
        </w:rPr>
        <w:t>II.</w:t>
      </w:r>
      <w:r w:rsidRPr="00BF3DDD">
        <w:rPr>
          <w:b/>
          <w:i/>
          <w:color w:val="000000" w:themeColor="text1"/>
        </w:rPr>
        <w:t xml:space="preserve"> KONČNE DOLOČBE</w:t>
      </w:r>
    </w:p>
    <w:p w14:paraId="3254B91D" w14:textId="56FFC215" w:rsidR="001A6FEE" w:rsidRPr="00BF3DDD" w:rsidRDefault="00530A96" w:rsidP="00264F79">
      <w:pPr>
        <w:pStyle w:val="Oznakadokumenta"/>
        <w:keepNext w:val="0"/>
        <w:keepLines w:val="0"/>
        <w:spacing w:before="0" w:after="0" w:line="240" w:lineRule="auto"/>
        <w:ind w:left="0"/>
        <w:jc w:val="center"/>
        <w:rPr>
          <w:rFonts w:ascii="Times New Roman" w:hAnsi="Times New Roman"/>
          <w:i/>
          <w:color w:val="000000" w:themeColor="text1"/>
          <w:spacing w:val="0"/>
          <w:kern w:val="0"/>
          <w:sz w:val="24"/>
        </w:rPr>
      </w:pPr>
      <w:r w:rsidRPr="00BF3DDD">
        <w:rPr>
          <w:rFonts w:ascii="Times New Roman" w:hAnsi="Times New Roman"/>
          <w:i/>
          <w:color w:val="000000" w:themeColor="text1"/>
          <w:spacing w:val="0"/>
          <w:kern w:val="0"/>
          <w:sz w:val="24"/>
        </w:rPr>
        <w:t>2</w:t>
      </w:r>
      <w:r w:rsidR="00BF3DDD">
        <w:rPr>
          <w:rFonts w:ascii="Times New Roman" w:hAnsi="Times New Roman"/>
          <w:i/>
          <w:color w:val="000000" w:themeColor="text1"/>
          <w:spacing w:val="0"/>
          <w:kern w:val="0"/>
          <w:sz w:val="24"/>
        </w:rPr>
        <w:t>0</w:t>
      </w:r>
      <w:r w:rsidR="001A6FEE" w:rsidRPr="00BF3DDD">
        <w:rPr>
          <w:rFonts w:ascii="Times New Roman" w:hAnsi="Times New Roman"/>
          <w:i/>
          <w:color w:val="000000" w:themeColor="text1"/>
          <w:spacing w:val="0"/>
          <w:kern w:val="0"/>
          <w:sz w:val="24"/>
        </w:rPr>
        <w:t>. člen</w:t>
      </w:r>
    </w:p>
    <w:p w14:paraId="774E6576" w14:textId="77777777" w:rsidR="001A6FEE" w:rsidRPr="00BF3DDD" w:rsidRDefault="001A6FEE" w:rsidP="00264F79">
      <w:pPr>
        <w:pStyle w:val="Oznakadokumenta"/>
        <w:keepNext w:val="0"/>
        <w:keepLines w:val="0"/>
        <w:spacing w:before="0" w:after="0" w:line="240" w:lineRule="auto"/>
        <w:ind w:left="0"/>
        <w:jc w:val="both"/>
        <w:rPr>
          <w:rFonts w:ascii="Times New Roman" w:hAnsi="Times New Roman"/>
          <w:b w:val="0"/>
          <w:i/>
          <w:spacing w:val="0"/>
          <w:kern w:val="0"/>
          <w:sz w:val="24"/>
        </w:rPr>
      </w:pPr>
      <w:r w:rsidRPr="00BF3DDD">
        <w:rPr>
          <w:rFonts w:ascii="Times New Roman" w:hAnsi="Times New Roman"/>
          <w:b w:val="0"/>
          <w:i/>
          <w:color w:val="000000" w:themeColor="text1"/>
          <w:spacing w:val="0"/>
          <w:kern w:val="0"/>
          <w:sz w:val="24"/>
        </w:rPr>
        <w:t>Morebitna nesoglasja iz te pogodbe bosta pogodbeni stranki reševali sporazumno, v nasprotnem</w:t>
      </w:r>
      <w:r w:rsidRPr="00BF3DDD">
        <w:rPr>
          <w:rFonts w:ascii="Times New Roman" w:hAnsi="Times New Roman"/>
          <w:b w:val="0"/>
          <w:i/>
          <w:spacing w:val="0"/>
          <w:kern w:val="0"/>
          <w:sz w:val="24"/>
        </w:rPr>
        <w:t xml:space="preserve"> primeru pa bo spore reševalo pristojno sodišče v Ljubljani.</w:t>
      </w:r>
    </w:p>
    <w:p w14:paraId="159752D9" w14:textId="77777777" w:rsidR="00264F79" w:rsidRPr="00BF3DDD" w:rsidRDefault="00264F79" w:rsidP="00264F79">
      <w:pPr>
        <w:pStyle w:val="Oznakadokumenta"/>
        <w:keepNext w:val="0"/>
        <w:keepLines w:val="0"/>
        <w:spacing w:before="0" w:after="0" w:line="240" w:lineRule="auto"/>
        <w:ind w:left="0"/>
        <w:jc w:val="both"/>
        <w:rPr>
          <w:rFonts w:ascii="Times New Roman" w:hAnsi="Times New Roman"/>
          <w:b w:val="0"/>
          <w:i/>
          <w:spacing w:val="0"/>
          <w:kern w:val="0"/>
          <w:sz w:val="24"/>
        </w:rPr>
      </w:pPr>
    </w:p>
    <w:p w14:paraId="69520B26" w14:textId="385BD6BB" w:rsidR="0071189D" w:rsidRPr="00BF3DDD" w:rsidRDefault="0071189D" w:rsidP="0071189D">
      <w:pPr>
        <w:pStyle w:val="Oznakadokumenta"/>
        <w:keepNext w:val="0"/>
        <w:keepLines w:val="0"/>
        <w:spacing w:before="0" w:after="0" w:line="240" w:lineRule="auto"/>
        <w:ind w:left="0"/>
        <w:jc w:val="center"/>
        <w:rPr>
          <w:rFonts w:ascii="Times New Roman" w:hAnsi="Times New Roman"/>
          <w:i/>
          <w:color w:val="000000" w:themeColor="text1"/>
          <w:spacing w:val="0"/>
          <w:kern w:val="0"/>
          <w:sz w:val="24"/>
        </w:rPr>
      </w:pPr>
      <w:r w:rsidRPr="00BF3DDD">
        <w:rPr>
          <w:rFonts w:ascii="Times New Roman" w:hAnsi="Times New Roman"/>
          <w:i/>
          <w:color w:val="000000" w:themeColor="text1"/>
          <w:spacing w:val="0"/>
          <w:kern w:val="0"/>
          <w:sz w:val="24"/>
        </w:rPr>
        <w:t>2</w:t>
      </w:r>
      <w:r w:rsidR="00BF3DDD">
        <w:rPr>
          <w:rFonts w:ascii="Times New Roman" w:hAnsi="Times New Roman"/>
          <w:i/>
          <w:color w:val="000000" w:themeColor="text1"/>
          <w:spacing w:val="0"/>
          <w:kern w:val="0"/>
          <w:sz w:val="24"/>
        </w:rPr>
        <w:t>1</w:t>
      </w:r>
      <w:r w:rsidRPr="00BF3DDD">
        <w:rPr>
          <w:rFonts w:ascii="Times New Roman" w:hAnsi="Times New Roman"/>
          <w:i/>
          <w:color w:val="000000" w:themeColor="text1"/>
          <w:spacing w:val="0"/>
          <w:kern w:val="0"/>
          <w:sz w:val="24"/>
        </w:rPr>
        <w:t xml:space="preserve"> člen</w:t>
      </w:r>
    </w:p>
    <w:p w14:paraId="0B82931D" w14:textId="691FF60E" w:rsidR="0071189D" w:rsidRPr="00BF3DDD" w:rsidRDefault="0071189D" w:rsidP="0071189D">
      <w:pPr>
        <w:spacing w:line="240" w:lineRule="exact"/>
        <w:jc w:val="both"/>
        <w:rPr>
          <w:i/>
          <w:color w:val="000000"/>
        </w:rPr>
      </w:pPr>
      <w:r w:rsidRPr="00BF3DDD">
        <w:rPr>
          <w:i/>
        </w:rPr>
        <w:t xml:space="preserve">Skrbnik pogodbe s strani naročnika je </w:t>
      </w:r>
      <w:r w:rsidR="006A068A" w:rsidRPr="00BF3DDD">
        <w:rPr>
          <w:i/>
        </w:rPr>
        <w:t>Bojan Bela</w:t>
      </w:r>
      <w:r w:rsidRPr="00BF3DDD">
        <w:rPr>
          <w:i/>
        </w:rPr>
        <w:t>, Tel.: …………., e-pošta: ……………………….</w:t>
      </w:r>
    </w:p>
    <w:p w14:paraId="2B527F00" w14:textId="77777777" w:rsidR="0071189D" w:rsidRPr="00BF3DDD" w:rsidRDefault="0071189D" w:rsidP="0071189D">
      <w:pPr>
        <w:spacing w:line="240" w:lineRule="exact"/>
        <w:jc w:val="both"/>
        <w:rPr>
          <w:i/>
          <w:color w:val="000000"/>
        </w:rPr>
      </w:pPr>
      <w:r w:rsidRPr="00BF3DDD">
        <w:rPr>
          <w:i/>
        </w:rPr>
        <w:t>Skrbnik pogodbe s strani izvajalca je …………., Tel.: ……………, e-pošta: …………………………….</w:t>
      </w:r>
    </w:p>
    <w:p w14:paraId="16DEF713" w14:textId="77777777" w:rsidR="0071189D" w:rsidRPr="00BF3DDD" w:rsidRDefault="0071189D" w:rsidP="0071189D">
      <w:pPr>
        <w:autoSpaceDE w:val="0"/>
        <w:autoSpaceDN w:val="0"/>
        <w:spacing w:before="240"/>
        <w:jc w:val="both"/>
        <w:rPr>
          <w:i/>
          <w:color w:val="000000" w:themeColor="text1"/>
        </w:rPr>
      </w:pPr>
      <w:r w:rsidRPr="00BF3DDD">
        <w:rPr>
          <w:i/>
          <w:color w:val="000000" w:themeColor="text1"/>
        </w:rPr>
        <w:t>Pogodbeni stranki imata pravico v primeru objektivnih razlogov zamenjati v tej točki navedene zastopnike. O spremembi se morata pisno obvestiti.</w:t>
      </w:r>
    </w:p>
    <w:p w14:paraId="02B93FBD" w14:textId="77777777" w:rsidR="0071189D" w:rsidRPr="00BF3DDD" w:rsidRDefault="0071189D" w:rsidP="00264F79">
      <w:pPr>
        <w:pStyle w:val="Oznakadokumenta"/>
        <w:keepNext w:val="0"/>
        <w:keepLines w:val="0"/>
        <w:spacing w:before="0" w:after="0" w:line="240" w:lineRule="auto"/>
        <w:ind w:left="0"/>
        <w:jc w:val="both"/>
        <w:rPr>
          <w:rFonts w:ascii="Times New Roman" w:hAnsi="Times New Roman"/>
          <w:b w:val="0"/>
          <w:i/>
          <w:spacing w:val="0"/>
          <w:kern w:val="0"/>
          <w:sz w:val="24"/>
        </w:rPr>
      </w:pPr>
    </w:p>
    <w:p w14:paraId="17CEF31B" w14:textId="40C94B84" w:rsidR="001A6FEE" w:rsidRPr="00BF3DDD" w:rsidRDefault="000A2415" w:rsidP="00264F79">
      <w:pPr>
        <w:pStyle w:val="Oznakadokumenta"/>
        <w:keepNext w:val="0"/>
        <w:keepLines w:val="0"/>
        <w:spacing w:before="0" w:after="0" w:line="240" w:lineRule="auto"/>
        <w:ind w:left="0"/>
        <w:jc w:val="center"/>
        <w:rPr>
          <w:rFonts w:ascii="Times New Roman" w:hAnsi="Times New Roman"/>
          <w:i/>
          <w:color w:val="000000" w:themeColor="text1"/>
          <w:spacing w:val="0"/>
          <w:kern w:val="0"/>
          <w:sz w:val="24"/>
        </w:rPr>
      </w:pPr>
      <w:r w:rsidRPr="00BF3DDD">
        <w:rPr>
          <w:rFonts w:ascii="Times New Roman" w:hAnsi="Times New Roman"/>
          <w:i/>
          <w:color w:val="000000" w:themeColor="text1"/>
          <w:spacing w:val="0"/>
          <w:kern w:val="0"/>
          <w:sz w:val="24"/>
        </w:rPr>
        <w:t>2</w:t>
      </w:r>
      <w:r w:rsidR="00BF3DDD">
        <w:rPr>
          <w:rFonts w:ascii="Times New Roman" w:hAnsi="Times New Roman"/>
          <w:i/>
          <w:color w:val="000000" w:themeColor="text1"/>
          <w:spacing w:val="0"/>
          <w:kern w:val="0"/>
          <w:sz w:val="24"/>
        </w:rPr>
        <w:t>2</w:t>
      </w:r>
      <w:r w:rsidR="001A6FEE" w:rsidRPr="00BF3DDD">
        <w:rPr>
          <w:rFonts w:ascii="Times New Roman" w:hAnsi="Times New Roman"/>
          <w:i/>
          <w:color w:val="000000" w:themeColor="text1"/>
          <w:spacing w:val="0"/>
          <w:kern w:val="0"/>
          <w:sz w:val="24"/>
        </w:rPr>
        <w:t>. člen</w:t>
      </w:r>
    </w:p>
    <w:p w14:paraId="7951042F" w14:textId="43CC9996" w:rsidR="001A6FEE" w:rsidRPr="00BF3DDD" w:rsidRDefault="001A6FEE" w:rsidP="00264F79">
      <w:pPr>
        <w:spacing w:before="0"/>
        <w:jc w:val="both"/>
        <w:rPr>
          <w:bCs/>
          <w:i/>
          <w:iCs/>
        </w:rPr>
      </w:pPr>
      <w:r w:rsidRPr="00BF3DDD">
        <w:rPr>
          <w:bCs/>
          <w:i/>
          <w:iCs/>
        </w:rPr>
        <w:t xml:space="preserve">Pogodba je sestavljena v štirih (4) enakih izvodih, od katerih prejme </w:t>
      </w:r>
      <w:r w:rsidR="006A068A" w:rsidRPr="00BF3DDD">
        <w:rPr>
          <w:bCs/>
          <w:i/>
          <w:iCs/>
        </w:rPr>
        <w:t>prodajalec</w:t>
      </w:r>
      <w:r w:rsidRPr="00BF3DDD">
        <w:rPr>
          <w:bCs/>
          <w:i/>
          <w:iCs/>
        </w:rPr>
        <w:t xml:space="preserve"> 1 (en), </w:t>
      </w:r>
      <w:r w:rsidR="005E2EBC" w:rsidRPr="00BF3DDD">
        <w:rPr>
          <w:bCs/>
          <w:i/>
          <w:iCs/>
        </w:rPr>
        <w:t>naročnik</w:t>
      </w:r>
      <w:r w:rsidRPr="00BF3DDD">
        <w:rPr>
          <w:bCs/>
          <w:i/>
          <w:iCs/>
        </w:rPr>
        <w:t xml:space="preserve"> pa 3 (tri) izvode. </w:t>
      </w:r>
    </w:p>
    <w:p w14:paraId="341A8AD1" w14:textId="221D74CA" w:rsidR="00146387" w:rsidRPr="00BF3DDD" w:rsidRDefault="00146387" w:rsidP="00146387">
      <w:pPr>
        <w:tabs>
          <w:tab w:val="left" w:pos="864"/>
        </w:tabs>
        <w:spacing w:before="0"/>
        <w:jc w:val="both"/>
        <w:rPr>
          <w:bCs/>
          <w:i/>
          <w:iCs/>
          <w:color w:val="000000" w:themeColor="text1"/>
        </w:rPr>
      </w:pPr>
      <w:r w:rsidRPr="00BF3DDD">
        <w:rPr>
          <w:bCs/>
          <w:i/>
          <w:iCs/>
          <w:color w:val="000000" w:themeColor="text1"/>
        </w:rPr>
        <w:t xml:space="preserve">Pogodba stopi v veljavo z dnem, ko jo podpišeta obe pogodbeni stranki in pod pogojem, da </w:t>
      </w:r>
      <w:r w:rsidR="006A068A" w:rsidRPr="00BF3DDD">
        <w:rPr>
          <w:bCs/>
          <w:i/>
          <w:iCs/>
          <w:color w:val="000000" w:themeColor="text1"/>
        </w:rPr>
        <w:t>prodajalec</w:t>
      </w:r>
      <w:r w:rsidRPr="00BF3DDD">
        <w:rPr>
          <w:bCs/>
          <w:i/>
          <w:iCs/>
          <w:color w:val="000000" w:themeColor="text1"/>
        </w:rPr>
        <w:t xml:space="preserve"> predloži finančno zavarovanje za dobro izvedbo pogodbenih obveznosti ter velja </w:t>
      </w:r>
      <w:r w:rsidR="00EF4419" w:rsidRPr="00BF3DDD">
        <w:rPr>
          <w:bCs/>
          <w:i/>
          <w:iCs/>
          <w:color w:val="000000" w:themeColor="text1"/>
        </w:rPr>
        <w:t>do izpolnitve pogodbenih obveznosti</w:t>
      </w:r>
      <w:r w:rsidRPr="00BF3DDD">
        <w:rPr>
          <w:bCs/>
          <w:i/>
          <w:iCs/>
          <w:color w:val="000000" w:themeColor="text1"/>
        </w:rPr>
        <w:t xml:space="preserve">. </w:t>
      </w:r>
    </w:p>
    <w:p w14:paraId="794C449F" w14:textId="77777777" w:rsidR="00B46DBA" w:rsidRPr="00BF3DDD" w:rsidRDefault="00B46DBA" w:rsidP="00B46DBA">
      <w:pPr>
        <w:spacing w:line="240" w:lineRule="exact"/>
        <w:jc w:val="both"/>
        <w:rPr>
          <w:i/>
          <w:color w:val="000000" w:themeColor="text1"/>
        </w:rPr>
      </w:pPr>
    </w:p>
    <w:p w14:paraId="7DF179A6" w14:textId="77777777" w:rsidR="00B46DBA" w:rsidRPr="00BF3DDD" w:rsidRDefault="00B46DBA" w:rsidP="00B46DBA">
      <w:pPr>
        <w:spacing w:line="240" w:lineRule="exact"/>
        <w:jc w:val="both"/>
        <w:rPr>
          <w:i/>
          <w:color w:val="000000" w:themeColor="text1"/>
        </w:rPr>
      </w:pPr>
    </w:p>
    <w:p w14:paraId="33D4D91B" w14:textId="77777777" w:rsidR="00B46DBA" w:rsidRPr="00BF3DDD" w:rsidRDefault="00B46DBA" w:rsidP="00B46DBA">
      <w:pPr>
        <w:spacing w:line="240" w:lineRule="exact"/>
        <w:jc w:val="both"/>
        <w:rPr>
          <w:i/>
          <w:color w:val="000000" w:themeColor="text1"/>
        </w:rPr>
      </w:pPr>
      <w:r w:rsidRPr="00BF3DDD">
        <w:rPr>
          <w:i/>
          <w:color w:val="000000" w:themeColor="text1"/>
        </w:rPr>
        <w:t>Priloge:</w:t>
      </w:r>
    </w:p>
    <w:p w14:paraId="0799A7C5" w14:textId="77777777" w:rsidR="00B46DBA" w:rsidRPr="00BF3DDD" w:rsidRDefault="00B46DBA" w:rsidP="00B46DBA">
      <w:pPr>
        <w:rPr>
          <w:i/>
          <w:color w:val="000000" w:themeColor="text1"/>
        </w:rPr>
      </w:pPr>
      <w:r w:rsidRPr="00BF3DDD">
        <w:rPr>
          <w:i/>
          <w:color w:val="000000" w:themeColor="text1"/>
        </w:rPr>
        <w:t>Priloga 1: Ponudba št. …………. z dne ……………...</w:t>
      </w:r>
    </w:p>
    <w:p w14:paraId="2CC5E491" w14:textId="2EF89CC9" w:rsidR="00B46DBA" w:rsidRPr="00BF3DDD" w:rsidRDefault="00B46DBA" w:rsidP="00B46DBA">
      <w:pPr>
        <w:rPr>
          <w:i/>
          <w:color w:val="0D0D0D" w:themeColor="text1" w:themeTint="F2"/>
          <w:spacing w:val="-5"/>
        </w:rPr>
      </w:pPr>
      <w:r w:rsidRPr="00BF3DDD">
        <w:rPr>
          <w:i/>
          <w:color w:val="000000" w:themeColor="text1"/>
        </w:rPr>
        <w:t xml:space="preserve">Priloga 2: </w:t>
      </w:r>
      <w:r w:rsidR="001F203E" w:rsidRPr="00BF3DDD">
        <w:rPr>
          <w:i/>
        </w:rPr>
        <w:t xml:space="preserve">Razpisni obrazec </w:t>
      </w:r>
      <w:r w:rsidR="008B2A2C" w:rsidRPr="00BF3DDD">
        <w:rPr>
          <w:i/>
        </w:rPr>
        <w:t>20</w:t>
      </w:r>
      <w:r w:rsidR="001F203E" w:rsidRPr="00BF3DDD">
        <w:rPr>
          <w:i/>
        </w:rPr>
        <w:t xml:space="preserve"> - Tehnične zahteve</w:t>
      </w:r>
      <w:r w:rsidR="00003026" w:rsidRPr="00BF3DDD">
        <w:rPr>
          <w:i/>
        </w:rPr>
        <w:t xml:space="preserve"> </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5F3AD9" w:rsidRPr="00BF3DDD" w14:paraId="70C551F8" w14:textId="77777777" w:rsidTr="001A6FEE">
        <w:tc>
          <w:tcPr>
            <w:tcW w:w="4888" w:type="dxa"/>
          </w:tcPr>
          <w:p w14:paraId="3EDE6AC3" w14:textId="77777777" w:rsidR="00EE3AA7" w:rsidRPr="00BF3DDD" w:rsidRDefault="00EE3AA7" w:rsidP="002F6F52">
            <w:pPr>
              <w:rPr>
                <w:i/>
              </w:rPr>
            </w:pPr>
          </w:p>
          <w:p w14:paraId="75B29DBE" w14:textId="77777777" w:rsidR="00EE3AA7" w:rsidRPr="00BF3DDD" w:rsidRDefault="00EE3AA7" w:rsidP="002F6F52">
            <w:pPr>
              <w:rPr>
                <w:i/>
              </w:rPr>
            </w:pPr>
          </w:p>
          <w:p w14:paraId="605A793C" w14:textId="77777777" w:rsidR="005F3AD9" w:rsidRPr="00BF3DDD" w:rsidRDefault="005F3AD9" w:rsidP="002F6F52">
            <w:pPr>
              <w:rPr>
                <w:i/>
              </w:rPr>
            </w:pPr>
            <w:r w:rsidRPr="00BF3DDD">
              <w:rPr>
                <w:i/>
              </w:rPr>
              <w:t>V …………….., dne ……………</w:t>
            </w:r>
          </w:p>
        </w:tc>
        <w:tc>
          <w:tcPr>
            <w:tcW w:w="4888" w:type="dxa"/>
          </w:tcPr>
          <w:p w14:paraId="09E9CC57" w14:textId="77777777" w:rsidR="00EE3AA7" w:rsidRPr="00BF3DDD" w:rsidRDefault="00EE3AA7" w:rsidP="002F6F52">
            <w:pPr>
              <w:jc w:val="center"/>
              <w:rPr>
                <w:i/>
              </w:rPr>
            </w:pPr>
          </w:p>
          <w:p w14:paraId="6950DB67" w14:textId="77777777" w:rsidR="00EE3AA7" w:rsidRPr="00BF3DDD" w:rsidRDefault="00EE3AA7" w:rsidP="002F6F52">
            <w:pPr>
              <w:jc w:val="center"/>
              <w:rPr>
                <w:i/>
              </w:rPr>
            </w:pPr>
          </w:p>
          <w:p w14:paraId="5DFDE84A" w14:textId="77777777" w:rsidR="005F3AD9" w:rsidRPr="00BF3DDD" w:rsidRDefault="005F3AD9" w:rsidP="002F6F52">
            <w:pPr>
              <w:jc w:val="center"/>
              <w:rPr>
                <w:i/>
              </w:rPr>
            </w:pPr>
            <w:r w:rsidRPr="00BF3DDD">
              <w:rPr>
                <w:i/>
              </w:rPr>
              <w:t>V Ljubljani, dne ……………</w:t>
            </w:r>
          </w:p>
        </w:tc>
      </w:tr>
    </w:tbl>
    <w:p w14:paraId="5CE6974B" w14:textId="77777777" w:rsidR="005F3AD9" w:rsidRPr="00BF3DDD" w:rsidRDefault="005F3AD9" w:rsidP="005F3AD9">
      <w:pPr>
        <w:rPr>
          <w:i/>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5F3AD9" w:rsidRPr="008169E8" w14:paraId="717A2208" w14:textId="77777777" w:rsidTr="002F6F52">
        <w:trPr>
          <w:jc w:val="center"/>
        </w:trPr>
        <w:tc>
          <w:tcPr>
            <w:tcW w:w="4890" w:type="dxa"/>
          </w:tcPr>
          <w:p w14:paraId="1547105C" w14:textId="71CAAE26" w:rsidR="005F3AD9" w:rsidRPr="00A86F17" w:rsidRDefault="005F3AD9" w:rsidP="002F6F52">
            <w:pPr>
              <w:rPr>
                <w:b/>
                <w:i/>
              </w:rPr>
            </w:pPr>
            <w:r w:rsidRPr="00A86F17">
              <w:rPr>
                <w:b/>
                <w:i/>
              </w:rPr>
              <w:t xml:space="preserve">      </w:t>
            </w:r>
            <w:r w:rsidR="006A068A">
              <w:rPr>
                <w:b/>
                <w:i/>
              </w:rPr>
              <w:t>PRODAJALEC</w:t>
            </w:r>
            <w:r w:rsidR="00A86F17" w:rsidRPr="00A86F17">
              <w:rPr>
                <w:b/>
                <w:i/>
              </w:rPr>
              <w:t>:</w:t>
            </w:r>
          </w:p>
          <w:p w14:paraId="624B536A" w14:textId="77777777" w:rsidR="005F3AD9" w:rsidRPr="008169E8" w:rsidRDefault="005F3AD9" w:rsidP="002F6F52">
            <w:pPr>
              <w:jc w:val="center"/>
              <w:rPr>
                <w:i/>
              </w:rPr>
            </w:pPr>
          </w:p>
          <w:p w14:paraId="7ECBF9F9" w14:textId="77777777" w:rsidR="005F3AD9" w:rsidRPr="008169E8" w:rsidRDefault="005F3AD9" w:rsidP="002F6F52">
            <w:pPr>
              <w:jc w:val="center"/>
              <w:rPr>
                <w:i/>
              </w:rPr>
            </w:pPr>
          </w:p>
        </w:tc>
        <w:tc>
          <w:tcPr>
            <w:tcW w:w="4886" w:type="dxa"/>
          </w:tcPr>
          <w:p w14:paraId="7241B7F2" w14:textId="77777777" w:rsidR="005F3AD9" w:rsidRPr="00A86F17" w:rsidRDefault="00160434" w:rsidP="002F6F52">
            <w:pPr>
              <w:jc w:val="center"/>
              <w:rPr>
                <w:b/>
                <w:i/>
              </w:rPr>
            </w:pPr>
            <w:r w:rsidRPr="00A86F17">
              <w:rPr>
                <w:b/>
                <w:i/>
              </w:rPr>
              <w:t>NAROČNIK</w:t>
            </w:r>
            <w:r w:rsidR="00A86F17" w:rsidRPr="00A86F17">
              <w:rPr>
                <w:b/>
                <w:i/>
              </w:rPr>
              <w:t>:</w:t>
            </w:r>
          </w:p>
          <w:p w14:paraId="5E3AADBB" w14:textId="55E9C94F" w:rsidR="005F3AD9" w:rsidRPr="008169E8" w:rsidRDefault="005F3AD9" w:rsidP="00A86F17">
            <w:pPr>
              <w:spacing w:before="0"/>
              <w:ind w:right="360"/>
              <w:rPr>
                <w:i/>
              </w:rPr>
            </w:pPr>
            <w:r w:rsidRPr="008169E8">
              <w:rPr>
                <w:i/>
              </w:rPr>
              <w:t xml:space="preserve">                  </w:t>
            </w:r>
            <w:r w:rsidR="00EE3AA7" w:rsidRPr="008169E8">
              <w:rPr>
                <w:i/>
              </w:rPr>
              <w:t xml:space="preserve">  </w:t>
            </w:r>
            <w:r w:rsidRPr="008169E8">
              <w:rPr>
                <w:i/>
              </w:rPr>
              <w:t xml:space="preserve">  SŽ – </w:t>
            </w:r>
            <w:r w:rsidR="0050041F" w:rsidRPr="008169E8">
              <w:rPr>
                <w:i/>
              </w:rPr>
              <w:t>Vleka in tehnika</w:t>
            </w:r>
            <w:r w:rsidRPr="008169E8">
              <w:rPr>
                <w:i/>
              </w:rPr>
              <w:t>, d.</w:t>
            </w:r>
            <w:r w:rsidR="00B149D6">
              <w:rPr>
                <w:i/>
              </w:rPr>
              <w:t xml:space="preserve"> </w:t>
            </w:r>
            <w:r w:rsidRPr="008169E8">
              <w:rPr>
                <w:i/>
              </w:rPr>
              <w:t>o.</w:t>
            </w:r>
            <w:r w:rsidR="00B149D6">
              <w:rPr>
                <w:i/>
              </w:rPr>
              <w:t xml:space="preserve"> </w:t>
            </w:r>
            <w:r w:rsidRPr="008169E8">
              <w:rPr>
                <w:i/>
              </w:rPr>
              <w:t>o.</w:t>
            </w:r>
          </w:p>
          <w:p w14:paraId="0C27D1A7" w14:textId="77777777" w:rsidR="00B51A5D" w:rsidRPr="008169E8" w:rsidRDefault="005F3AD9" w:rsidP="00A86F17">
            <w:pPr>
              <w:spacing w:before="0"/>
              <w:rPr>
                <w:i/>
              </w:rPr>
            </w:pPr>
            <w:r w:rsidRPr="008169E8">
              <w:rPr>
                <w:i/>
              </w:rPr>
              <w:t xml:space="preserve">                  </w:t>
            </w:r>
            <w:r w:rsidR="00B51A5D" w:rsidRPr="008169E8">
              <w:rPr>
                <w:i/>
              </w:rPr>
              <w:t xml:space="preserve">       </w:t>
            </w:r>
            <w:r w:rsidR="008D00E6" w:rsidRPr="008169E8">
              <w:rPr>
                <w:i/>
              </w:rPr>
              <w:t xml:space="preserve"> </w:t>
            </w:r>
            <w:r w:rsidR="00B51A5D" w:rsidRPr="008169E8">
              <w:rPr>
                <w:i/>
              </w:rPr>
              <w:t xml:space="preserve"> </w:t>
            </w:r>
            <w:r w:rsidR="00EE3AA7" w:rsidRPr="008169E8">
              <w:rPr>
                <w:i/>
              </w:rPr>
              <w:t xml:space="preserve">   </w:t>
            </w:r>
            <w:r w:rsidRPr="008169E8">
              <w:rPr>
                <w:i/>
              </w:rPr>
              <w:t xml:space="preserve">  </w:t>
            </w:r>
            <w:r w:rsidR="0050041F" w:rsidRPr="008169E8">
              <w:rPr>
                <w:i/>
              </w:rPr>
              <w:t>Dušan Žičkar</w:t>
            </w:r>
          </w:p>
          <w:p w14:paraId="6EA2AAAA" w14:textId="77777777" w:rsidR="005F3AD9" w:rsidRPr="008169E8" w:rsidRDefault="005F3AD9" w:rsidP="00A86F17">
            <w:pPr>
              <w:spacing w:before="0"/>
              <w:rPr>
                <w:i/>
              </w:rPr>
            </w:pPr>
            <w:r w:rsidRPr="008169E8">
              <w:rPr>
                <w:i/>
              </w:rPr>
              <w:t xml:space="preserve">                  </w:t>
            </w:r>
            <w:r w:rsidR="00B51A5D" w:rsidRPr="008169E8">
              <w:rPr>
                <w:i/>
              </w:rPr>
              <w:t xml:space="preserve">         </w:t>
            </w:r>
            <w:r w:rsidR="008D00E6" w:rsidRPr="008169E8">
              <w:rPr>
                <w:i/>
              </w:rPr>
              <w:t xml:space="preserve"> </w:t>
            </w:r>
            <w:r w:rsidR="00EE3AA7" w:rsidRPr="008169E8">
              <w:rPr>
                <w:i/>
              </w:rPr>
              <w:t xml:space="preserve">  </w:t>
            </w:r>
            <w:r w:rsidR="008D00E6" w:rsidRPr="008169E8">
              <w:rPr>
                <w:i/>
              </w:rPr>
              <w:t xml:space="preserve"> </w:t>
            </w:r>
            <w:r w:rsidR="00B51A5D" w:rsidRPr="008169E8">
              <w:rPr>
                <w:i/>
              </w:rPr>
              <w:t xml:space="preserve">   </w:t>
            </w:r>
            <w:r w:rsidRPr="008169E8">
              <w:rPr>
                <w:i/>
              </w:rPr>
              <w:t xml:space="preserve"> </w:t>
            </w:r>
            <w:r w:rsidR="00B51A5D" w:rsidRPr="008169E8">
              <w:rPr>
                <w:i/>
              </w:rPr>
              <w:t xml:space="preserve">Direktor              </w:t>
            </w:r>
          </w:p>
        </w:tc>
      </w:tr>
    </w:tbl>
    <w:p w14:paraId="75788ADC" w14:textId="77777777" w:rsidR="007A16A9" w:rsidRPr="008169E8" w:rsidRDefault="007A16A9" w:rsidP="00D17AE3">
      <w:pPr>
        <w:pStyle w:val="Naslov2"/>
        <w:pageBreakBefore/>
        <w:rPr>
          <w:rFonts w:ascii="Times New Roman" w:hAnsi="Times New Roman"/>
          <w:i/>
        </w:rPr>
      </w:pPr>
      <w:bookmarkStart w:id="21" w:name="_Toc498493134"/>
      <w:r w:rsidRPr="008169E8">
        <w:rPr>
          <w:rFonts w:ascii="Times New Roman" w:hAnsi="Times New Roman"/>
          <w:i/>
          <w:shd w:val="clear" w:color="auto" w:fill="FFFFFF"/>
        </w:rPr>
        <w:lastRenderedPageBreak/>
        <w:t xml:space="preserve">Razpisni obrazec </w:t>
      </w:r>
      <w:r w:rsidRPr="008169E8">
        <w:rPr>
          <w:rFonts w:ascii="Times New Roman" w:hAnsi="Times New Roman"/>
          <w:i/>
        </w:rPr>
        <w:t>1</w:t>
      </w:r>
      <w:r w:rsidR="00D46530">
        <w:rPr>
          <w:rFonts w:ascii="Times New Roman" w:hAnsi="Times New Roman"/>
          <w:i/>
        </w:rPr>
        <w:t>5</w:t>
      </w:r>
      <w:r w:rsidRPr="008169E8">
        <w:rPr>
          <w:rFonts w:ascii="Times New Roman" w:hAnsi="Times New Roman"/>
          <w:i/>
        </w:rPr>
        <w:t>:</w:t>
      </w:r>
      <w:r w:rsidRPr="008169E8">
        <w:rPr>
          <w:rFonts w:ascii="Times New Roman" w:hAnsi="Times New Roman"/>
          <w:i/>
        </w:rPr>
        <w:tab/>
        <w:t>Reference ponudnika</w:t>
      </w:r>
      <w:bookmarkEnd w:id="21"/>
    </w:p>
    <w:p w14:paraId="2C7400CD" w14:textId="77777777" w:rsidR="007A16A9" w:rsidRPr="008169E8" w:rsidRDefault="007A16A9" w:rsidP="007A16A9">
      <w:pPr>
        <w:rPr>
          <w:i/>
        </w:rPr>
      </w:pPr>
      <w:r w:rsidRPr="008169E8">
        <w:rPr>
          <w:i/>
        </w:rPr>
        <w:t xml:space="preserve">(izpolni ponudnik) </w:t>
      </w:r>
    </w:p>
    <w:p w14:paraId="794F7B15" w14:textId="77777777" w:rsidR="007A16A9" w:rsidRPr="008169E8" w:rsidRDefault="007A16A9" w:rsidP="007A16A9">
      <w:pPr>
        <w:jc w:val="both"/>
        <w:rPr>
          <w:b/>
          <w:i/>
          <w:sz w:val="20"/>
        </w:rPr>
      </w:pPr>
    </w:p>
    <w:p w14:paraId="7931C0D2" w14:textId="77777777" w:rsidR="007A16A9" w:rsidRPr="008169E8" w:rsidRDefault="007A16A9" w:rsidP="007A16A9">
      <w:pPr>
        <w:jc w:val="both"/>
        <w:rPr>
          <w:b/>
          <w:i/>
        </w:rPr>
      </w:pPr>
    </w:p>
    <w:p w14:paraId="04BF4396" w14:textId="77777777" w:rsidR="007A16A9" w:rsidRPr="008169E8" w:rsidRDefault="007A16A9" w:rsidP="007A16A9">
      <w:pPr>
        <w:jc w:val="both"/>
        <w:rPr>
          <w:i/>
        </w:rPr>
      </w:pPr>
      <w:r w:rsidRPr="008169E8">
        <w:rPr>
          <w:i/>
        </w:rPr>
        <w:t>Številka ponudbe: ________</w:t>
      </w:r>
    </w:p>
    <w:p w14:paraId="38907861" w14:textId="77777777" w:rsidR="007A16A9" w:rsidRPr="008169E8" w:rsidRDefault="007A16A9" w:rsidP="007A16A9">
      <w:pPr>
        <w:jc w:val="both"/>
        <w:rPr>
          <w:i/>
        </w:rPr>
      </w:pPr>
      <w:r w:rsidRPr="008169E8">
        <w:rPr>
          <w:i/>
        </w:rPr>
        <w:t>Datum: ________________</w:t>
      </w:r>
    </w:p>
    <w:p w14:paraId="1967057F" w14:textId="77777777" w:rsidR="007A16A9" w:rsidRPr="008169E8" w:rsidRDefault="007A16A9" w:rsidP="007A16A9">
      <w:pPr>
        <w:pStyle w:val="NASLOV10"/>
        <w:rPr>
          <w:i/>
        </w:rPr>
      </w:pPr>
    </w:p>
    <w:p w14:paraId="204A8DF7" w14:textId="77777777" w:rsidR="007A16A9" w:rsidRPr="008169E8" w:rsidRDefault="007A16A9" w:rsidP="008F220F">
      <w:pPr>
        <w:pStyle w:val="NASLOV10"/>
        <w:outlineLvl w:val="9"/>
        <w:rPr>
          <w:i/>
        </w:rPr>
      </w:pPr>
      <w:bookmarkStart w:id="22" w:name="_Toc275246068"/>
      <w:bookmarkStart w:id="23" w:name="_Toc386189392"/>
      <w:bookmarkStart w:id="24" w:name="_Toc445199915"/>
      <w:r w:rsidRPr="008169E8">
        <w:rPr>
          <w:i/>
        </w:rPr>
        <w:t>REFERENCE PONUDNIKA</w:t>
      </w:r>
      <w:bookmarkEnd w:id="22"/>
      <w:bookmarkEnd w:id="23"/>
      <w:bookmarkEnd w:id="24"/>
    </w:p>
    <w:p w14:paraId="6734F261" w14:textId="77777777" w:rsidR="007A16A9" w:rsidRPr="008169E8" w:rsidRDefault="007A16A9" w:rsidP="007A16A9">
      <w:pPr>
        <w:jc w:val="center"/>
        <w:rPr>
          <w:b/>
          <w:i/>
          <w:iCs/>
          <w:u w:val="single"/>
        </w:rPr>
      </w:pPr>
    </w:p>
    <w:p w14:paraId="75434F2C" w14:textId="77777777" w:rsidR="00432493" w:rsidRPr="008169E8" w:rsidRDefault="00432493" w:rsidP="0025135F">
      <w:pPr>
        <w:pStyle w:val="Preformatted"/>
        <w:jc w:val="both"/>
        <w:rPr>
          <w:rFonts w:ascii="Times New Roman" w:hAnsi="Times New Roman"/>
          <w:i/>
          <w:color w:val="000000" w:themeColor="text1"/>
          <w:sz w:val="24"/>
          <w:szCs w:val="24"/>
        </w:rPr>
      </w:pPr>
    </w:p>
    <w:p w14:paraId="2C994855" w14:textId="448CD726" w:rsidR="00BF3DDD" w:rsidRPr="00BF3DDD" w:rsidRDefault="00BF3DDD" w:rsidP="00BF3DDD">
      <w:pPr>
        <w:spacing w:before="0"/>
        <w:ind w:left="1080" w:hanging="1080"/>
        <w:rPr>
          <w:rFonts w:eastAsia="Times New Roman"/>
          <w:b/>
          <w:i/>
          <w:iCs/>
          <w:noProof/>
          <w:lang w:eastAsia="sl-SI"/>
        </w:rPr>
      </w:pPr>
      <w:r w:rsidRPr="00BF3DDD">
        <w:rPr>
          <w:rFonts w:eastAsia="Times New Roman"/>
          <w:i/>
          <w:iCs/>
          <w:noProof/>
          <w:lang w:eastAsia="sl-SI"/>
        </w:rPr>
        <w:t xml:space="preserve">Predmet javnega naročila: </w:t>
      </w:r>
      <w:r w:rsidRPr="00BF3DDD">
        <w:rPr>
          <w:rFonts w:eastAsia="Times New Roman"/>
          <w:b/>
          <w:i/>
          <w:iCs/>
          <w:noProof/>
          <w:lang w:eastAsia="sl-SI"/>
        </w:rPr>
        <w:t>»</w:t>
      </w:r>
      <w:r w:rsidRPr="00BF3DDD">
        <w:rPr>
          <w:rFonts w:eastAsia="Times New Roman"/>
          <w:b/>
          <w:i/>
          <w:lang w:eastAsia="sl-SI"/>
        </w:rPr>
        <w:t>N</w:t>
      </w:r>
      <w:r w:rsidRPr="00BF3DDD">
        <w:rPr>
          <w:b/>
          <w:i/>
        </w:rPr>
        <w:t>otranji  interier za DMV ser. 813/814</w:t>
      </w:r>
      <w:r>
        <w:rPr>
          <w:b/>
          <w:i/>
        </w:rPr>
        <w:t>«</w:t>
      </w:r>
    </w:p>
    <w:p w14:paraId="0F78A386" w14:textId="77777777" w:rsidR="00BF3DDD" w:rsidRPr="00BF3DDD" w:rsidRDefault="00BF3DDD" w:rsidP="00BF3DDD">
      <w:pPr>
        <w:spacing w:before="0"/>
        <w:rPr>
          <w:rFonts w:eastAsia="Times New Roman"/>
          <w:i/>
          <w:noProof/>
          <w:lang w:eastAsia="sl-SI"/>
        </w:rPr>
      </w:pPr>
    </w:p>
    <w:p w14:paraId="2225F977" w14:textId="77777777" w:rsidR="00BF3DDD" w:rsidRPr="00BF3DDD" w:rsidRDefault="00BF3DDD" w:rsidP="00BF3DDD">
      <w:pPr>
        <w:spacing w:before="0"/>
        <w:rPr>
          <w:rFonts w:eastAsia="Times New Roman"/>
          <w:i/>
          <w:noProof/>
          <w:lang w:eastAsia="sl-SI"/>
        </w:rPr>
      </w:pPr>
    </w:p>
    <w:p w14:paraId="25DFFD09" w14:textId="4E502F56" w:rsidR="00BF3DDD" w:rsidRPr="00BF3DDD" w:rsidRDefault="00BF3DDD" w:rsidP="00BF3DDD">
      <w:pPr>
        <w:pStyle w:val="Telo"/>
        <w:spacing w:before="0" w:line="280" w:lineRule="exact"/>
        <w:rPr>
          <w:color w:val="0D0D0D" w:themeColor="text1" w:themeTint="F2"/>
        </w:rPr>
      </w:pPr>
      <w:r w:rsidRPr="00BF3DDD">
        <w:rPr>
          <w:color w:val="0D0D0D" w:themeColor="text1" w:themeTint="F2"/>
        </w:rPr>
        <w:t>Ponudniki (proizvajalci</w:t>
      </w:r>
      <w:r>
        <w:rPr>
          <w:color w:val="0D0D0D" w:themeColor="text1" w:themeTint="F2"/>
        </w:rPr>
        <w:t>)</w:t>
      </w:r>
      <w:r w:rsidRPr="00BF3DDD">
        <w:rPr>
          <w:color w:val="0D0D0D" w:themeColor="text1" w:themeTint="F2"/>
        </w:rPr>
        <w:t xml:space="preserve"> morajo izpolniti spodaj navedeni obrazec kot dokaz, da izpolnjujejo zahteve iz te razpisne dokumentacije,  kar dokažejo s pisnim potrdilom referenc (z žigom in podpisom naročnika),</w:t>
      </w:r>
      <w:r w:rsidRPr="00BF3DDD">
        <w:rPr>
          <w:iCs/>
          <w:color w:val="0D0D0D" w:themeColor="text1" w:themeTint="F2"/>
        </w:rPr>
        <w:t xml:space="preserve"> iz katerih  bo razvidno, da ima ponudnik v </w:t>
      </w:r>
      <w:r w:rsidRPr="00BF3DDD">
        <w:rPr>
          <w:color w:val="0D0D0D" w:themeColor="text1" w:themeTint="F2"/>
        </w:rPr>
        <w:t>zadnjih 3 letih pred objavo tega javnega naročila izkušnje z dobavami primerljivega blaga kot je predmet tega javnega naročila.</w:t>
      </w:r>
    </w:p>
    <w:p w14:paraId="1CFAFB98" w14:textId="77777777" w:rsidR="00BF3DDD" w:rsidRPr="00BF3DDD" w:rsidRDefault="00BF3DDD" w:rsidP="00BF3DDD">
      <w:pPr>
        <w:pStyle w:val="Telo"/>
        <w:spacing w:before="0" w:line="280" w:lineRule="exact"/>
        <w:rPr>
          <w:color w:val="0D0D0D" w:themeColor="text1" w:themeTint="F2"/>
        </w:rPr>
      </w:pPr>
    </w:p>
    <w:p w14:paraId="6392A7F8" w14:textId="77777777" w:rsidR="00BF3DDD" w:rsidRPr="00BF3DDD" w:rsidRDefault="00BF3DDD" w:rsidP="00BF3DDD">
      <w:pPr>
        <w:pStyle w:val="Telo"/>
        <w:spacing w:before="0" w:line="280" w:lineRule="exact"/>
        <w:rPr>
          <w:color w:val="0D0D0D" w:themeColor="text1" w:themeTint="F2"/>
        </w:rPr>
      </w:pPr>
    </w:p>
    <w:p w14:paraId="0C42C650" w14:textId="77777777" w:rsidR="00BF3DDD" w:rsidRPr="00BF3DDD" w:rsidRDefault="00BF3DDD" w:rsidP="00BF3DDD">
      <w:pPr>
        <w:pStyle w:val="Telo"/>
        <w:spacing w:before="0" w:line="280" w:lineRule="exact"/>
        <w:rPr>
          <w:color w:val="0D0D0D" w:themeColor="text1" w:themeTint="F2"/>
        </w:rPr>
      </w:pPr>
    </w:p>
    <w:tbl>
      <w:tblPr>
        <w:tblW w:w="49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422"/>
        <w:gridCol w:w="1307"/>
        <w:gridCol w:w="1886"/>
        <w:gridCol w:w="2178"/>
        <w:gridCol w:w="1306"/>
        <w:gridCol w:w="1449"/>
      </w:tblGrid>
      <w:tr w:rsidR="00BF3DDD" w:rsidRPr="00BF3DDD" w14:paraId="3C936FA4" w14:textId="77777777" w:rsidTr="0077477B">
        <w:tc>
          <w:tcPr>
            <w:tcW w:w="744" w:type="pct"/>
            <w:shd w:val="clear" w:color="auto" w:fill="DBE5F1" w:themeFill="accent1" w:themeFillTint="33"/>
            <w:vAlign w:val="center"/>
          </w:tcPr>
          <w:p w14:paraId="78BEB025" w14:textId="77777777" w:rsidR="00BF3DDD" w:rsidRPr="00BF3DDD" w:rsidRDefault="00BF3DDD" w:rsidP="0077477B">
            <w:pPr>
              <w:jc w:val="center"/>
              <w:rPr>
                <w:i/>
                <w:color w:val="0D0D0D" w:themeColor="text1" w:themeTint="F2"/>
              </w:rPr>
            </w:pPr>
            <w:r w:rsidRPr="00BF3DDD">
              <w:rPr>
                <w:i/>
                <w:color w:val="0D0D0D" w:themeColor="text1" w:themeTint="F2"/>
              </w:rPr>
              <w:t>Dobava/</w:t>
            </w:r>
          </w:p>
          <w:p w14:paraId="4678676A" w14:textId="77777777" w:rsidR="00BF3DDD" w:rsidRPr="00BF3DDD" w:rsidRDefault="00BF3DDD" w:rsidP="0077477B">
            <w:pPr>
              <w:jc w:val="center"/>
              <w:rPr>
                <w:i/>
                <w:color w:val="0D0D0D" w:themeColor="text1" w:themeTint="F2"/>
              </w:rPr>
            </w:pPr>
            <w:r w:rsidRPr="00BF3DDD">
              <w:rPr>
                <w:i/>
                <w:color w:val="0D0D0D" w:themeColor="text1" w:themeTint="F2"/>
              </w:rPr>
              <w:t>Pogodba</w:t>
            </w:r>
          </w:p>
        </w:tc>
        <w:tc>
          <w:tcPr>
            <w:tcW w:w="684" w:type="pct"/>
            <w:shd w:val="clear" w:color="auto" w:fill="DBE5F1" w:themeFill="accent1" w:themeFillTint="33"/>
            <w:vAlign w:val="center"/>
          </w:tcPr>
          <w:p w14:paraId="14241D9C" w14:textId="77777777" w:rsidR="00BF3DDD" w:rsidRPr="00BF3DDD" w:rsidRDefault="00BF3DDD" w:rsidP="0077477B">
            <w:pPr>
              <w:jc w:val="center"/>
              <w:rPr>
                <w:i/>
                <w:color w:val="0D0D0D" w:themeColor="text1" w:themeTint="F2"/>
              </w:rPr>
            </w:pPr>
            <w:r w:rsidRPr="00BF3DDD">
              <w:rPr>
                <w:i/>
                <w:color w:val="0D0D0D" w:themeColor="text1" w:themeTint="F2"/>
              </w:rPr>
              <w:t>Datum zaključka</w:t>
            </w:r>
          </w:p>
        </w:tc>
        <w:tc>
          <w:tcPr>
            <w:tcW w:w="987" w:type="pct"/>
            <w:shd w:val="clear" w:color="auto" w:fill="DBE5F1" w:themeFill="accent1" w:themeFillTint="33"/>
            <w:vAlign w:val="center"/>
          </w:tcPr>
          <w:p w14:paraId="4890A3D1" w14:textId="77777777" w:rsidR="00BF3DDD" w:rsidRPr="00BF3DDD" w:rsidRDefault="00BF3DDD" w:rsidP="0077477B">
            <w:pPr>
              <w:jc w:val="center"/>
              <w:rPr>
                <w:i/>
                <w:color w:val="0D0D0D" w:themeColor="text1" w:themeTint="F2"/>
              </w:rPr>
            </w:pPr>
            <w:r w:rsidRPr="00BF3DDD">
              <w:rPr>
                <w:i/>
                <w:color w:val="0D0D0D" w:themeColor="text1" w:themeTint="F2"/>
              </w:rPr>
              <w:t>Naročnik</w:t>
            </w:r>
          </w:p>
          <w:p w14:paraId="6FE960F7" w14:textId="77777777" w:rsidR="00BF3DDD" w:rsidRPr="00BF3DDD" w:rsidRDefault="00BF3DDD" w:rsidP="0077477B">
            <w:pPr>
              <w:jc w:val="center"/>
              <w:rPr>
                <w:i/>
                <w:color w:val="0D0D0D" w:themeColor="text1" w:themeTint="F2"/>
              </w:rPr>
            </w:pPr>
            <w:r w:rsidRPr="00BF3DDD">
              <w:rPr>
                <w:i/>
                <w:color w:val="0D0D0D" w:themeColor="text1" w:themeTint="F2"/>
              </w:rPr>
              <w:t>(naziv in naslov)</w:t>
            </w:r>
          </w:p>
        </w:tc>
        <w:tc>
          <w:tcPr>
            <w:tcW w:w="1140" w:type="pct"/>
            <w:shd w:val="clear" w:color="auto" w:fill="DBE5F1" w:themeFill="accent1" w:themeFillTint="33"/>
            <w:vAlign w:val="center"/>
          </w:tcPr>
          <w:p w14:paraId="6739CDFA" w14:textId="77777777" w:rsidR="00BF3DDD" w:rsidRPr="00BF3DDD" w:rsidRDefault="00BF3DDD" w:rsidP="0077477B">
            <w:pPr>
              <w:jc w:val="center"/>
              <w:rPr>
                <w:i/>
                <w:color w:val="0D0D0D" w:themeColor="text1" w:themeTint="F2"/>
              </w:rPr>
            </w:pPr>
            <w:r w:rsidRPr="00BF3DDD">
              <w:rPr>
                <w:i/>
                <w:color w:val="0D0D0D" w:themeColor="text1" w:themeTint="F2"/>
              </w:rPr>
              <w:t>Vrsta materiala</w:t>
            </w:r>
          </w:p>
        </w:tc>
        <w:tc>
          <w:tcPr>
            <w:tcW w:w="684" w:type="pct"/>
            <w:shd w:val="clear" w:color="auto" w:fill="DBE5F1" w:themeFill="accent1" w:themeFillTint="33"/>
            <w:vAlign w:val="center"/>
          </w:tcPr>
          <w:p w14:paraId="2F9FDF8A" w14:textId="77777777" w:rsidR="00BF3DDD" w:rsidRPr="00BF3DDD" w:rsidRDefault="00BF3DDD" w:rsidP="0077477B">
            <w:pPr>
              <w:jc w:val="center"/>
              <w:rPr>
                <w:i/>
                <w:color w:val="0D0D0D" w:themeColor="text1" w:themeTint="F2"/>
              </w:rPr>
            </w:pPr>
            <w:r w:rsidRPr="00BF3DDD">
              <w:rPr>
                <w:i/>
                <w:color w:val="0D0D0D" w:themeColor="text1" w:themeTint="F2"/>
              </w:rPr>
              <w:t>Količina</w:t>
            </w:r>
          </w:p>
        </w:tc>
        <w:tc>
          <w:tcPr>
            <w:tcW w:w="759" w:type="pct"/>
            <w:shd w:val="clear" w:color="auto" w:fill="DBE5F1" w:themeFill="accent1" w:themeFillTint="33"/>
            <w:vAlign w:val="center"/>
          </w:tcPr>
          <w:p w14:paraId="234F844E" w14:textId="77777777" w:rsidR="00BF3DDD" w:rsidRPr="00BF3DDD" w:rsidRDefault="00BF3DDD" w:rsidP="0077477B">
            <w:pPr>
              <w:jc w:val="center"/>
              <w:rPr>
                <w:i/>
                <w:color w:val="0D0D0D" w:themeColor="text1" w:themeTint="F2"/>
              </w:rPr>
            </w:pPr>
            <w:r w:rsidRPr="00BF3DDD">
              <w:rPr>
                <w:i/>
                <w:color w:val="0D0D0D" w:themeColor="text1" w:themeTint="F2"/>
              </w:rPr>
              <w:t>Vrednost</w:t>
            </w:r>
          </w:p>
        </w:tc>
      </w:tr>
      <w:tr w:rsidR="00BF3DDD" w:rsidRPr="00682CE0" w14:paraId="463C1642" w14:textId="77777777" w:rsidTr="0077477B">
        <w:tc>
          <w:tcPr>
            <w:tcW w:w="744" w:type="pct"/>
          </w:tcPr>
          <w:p w14:paraId="7F2EAF1B" w14:textId="77777777" w:rsidR="00BF3DDD" w:rsidRPr="00682CE0" w:rsidRDefault="00BF3DDD" w:rsidP="0077477B">
            <w:pPr>
              <w:jc w:val="both"/>
              <w:rPr>
                <w:color w:val="0D0D0D" w:themeColor="text1" w:themeTint="F2"/>
                <w:sz w:val="22"/>
              </w:rPr>
            </w:pPr>
          </w:p>
        </w:tc>
        <w:tc>
          <w:tcPr>
            <w:tcW w:w="684" w:type="pct"/>
          </w:tcPr>
          <w:p w14:paraId="3D00986B" w14:textId="77777777" w:rsidR="00BF3DDD" w:rsidRPr="00682CE0" w:rsidRDefault="00BF3DDD" w:rsidP="0077477B">
            <w:pPr>
              <w:jc w:val="both"/>
              <w:rPr>
                <w:color w:val="0D0D0D" w:themeColor="text1" w:themeTint="F2"/>
                <w:sz w:val="22"/>
              </w:rPr>
            </w:pPr>
          </w:p>
        </w:tc>
        <w:tc>
          <w:tcPr>
            <w:tcW w:w="987" w:type="pct"/>
          </w:tcPr>
          <w:p w14:paraId="5AE41337" w14:textId="77777777" w:rsidR="00BF3DDD" w:rsidRPr="00682CE0" w:rsidRDefault="00BF3DDD" w:rsidP="0077477B">
            <w:pPr>
              <w:jc w:val="both"/>
              <w:rPr>
                <w:color w:val="0D0D0D" w:themeColor="text1" w:themeTint="F2"/>
                <w:sz w:val="22"/>
              </w:rPr>
            </w:pPr>
          </w:p>
        </w:tc>
        <w:tc>
          <w:tcPr>
            <w:tcW w:w="1140" w:type="pct"/>
          </w:tcPr>
          <w:p w14:paraId="7AC216B8" w14:textId="77777777" w:rsidR="00BF3DDD" w:rsidRPr="00682CE0" w:rsidRDefault="00BF3DDD" w:rsidP="0077477B">
            <w:pPr>
              <w:jc w:val="both"/>
              <w:rPr>
                <w:color w:val="0D0D0D" w:themeColor="text1" w:themeTint="F2"/>
                <w:sz w:val="22"/>
              </w:rPr>
            </w:pPr>
          </w:p>
        </w:tc>
        <w:tc>
          <w:tcPr>
            <w:tcW w:w="684" w:type="pct"/>
          </w:tcPr>
          <w:p w14:paraId="02EE86B6" w14:textId="77777777" w:rsidR="00BF3DDD" w:rsidRPr="00682CE0" w:rsidRDefault="00BF3DDD" w:rsidP="0077477B">
            <w:pPr>
              <w:jc w:val="both"/>
              <w:rPr>
                <w:color w:val="0D0D0D" w:themeColor="text1" w:themeTint="F2"/>
                <w:sz w:val="22"/>
              </w:rPr>
            </w:pPr>
          </w:p>
        </w:tc>
        <w:tc>
          <w:tcPr>
            <w:tcW w:w="759" w:type="pct"/>
          </w:tcPr>
          <w:p w14:paraId="13B29CF5" w14:textId="77777777" w:rsidR="00BF3DDD" w:rsidRPr="00682CE0" w:rsidRDefault="00BF3DDD" w:rsidP="0077477B">
            <w:pPr>
              <w:jc w:val="both"/>
              <w:rPr>
                <w:color w:val="0D0D0D" w:themeColor="text1" w:themeTint="F2"/>
                <w:sz w:val="22"/>
              </w:rPr>
            </w:pPr>
          </w:p>
        </w:tc>
      </w:tr>
      <w:tr w:rsidR="00BF3DDD" w:rsidRPr="00682CE0" w14:paraId="51016325" w14:textId="77777777" w:rsidTr="0077477B">
        <w:tc>
          <w:tcPr>
            <w:tcW w:w="744" w:type="pct"/>
          </w:tcPr>
          <w:p w14:paraId="0A2EB5C0" w14:textId="77777777" w:rsidR="00BF3DDD" w:rsidRPr="00682CE0" w:rsidRDefault="00BF3DDD" w:rsidP="0077477B">
            <w:pPr>
              <w:jc w:val="both"/>
              <w:rPr>
                <w:color w:val="0D0D0D" w:themeColor="text1" w:themeTint="F2"/>
                <w:sz w:val="22"/>
              </w:rPr>
            </w:pPr>
          </w:p>
        </w:tc>
        <w:tc>
          <w:tcPr>
            <w:tcW w:w="684" w:type="pct"/>
          </w:tcPr>
          <w:p w14:paraId="3CFF3D13" w14:textId="77777777" w:rsidR="00BF3DDD" w:rsidRPr="00682CE0" w:rsidRDefault="00BF3DDD" w:rsidP="0077477B">
            <w:pPr>
              <w:jc w:val="both"/>
              <w:rPr>
                <w:color w:val="0D0D0D" w:themeColor="text1" w:themeTint="F2"/>
                <w:sz w:val="22"/>
              </w:rPr>
            </w:pPr>
          </w:p>
        </w:tc>
        <w:tc>
          <w:tcPr>
            <w:tcW w:w="987" w:type="pct"/>
          </w:tcPr>
          <w:p w14:paraId="26D6CFD4" w14:textId="77777777" w:rsidR="00BF3DDD" w:rsidRPr="00682CE0" w:rsidRDefault="00BF3DDD" w:rsidP="0077477B">
            <w:pPr>
              <w:jc w:val="both"/>
              <w:rPr>
                <w:color w:val="0D0D0D" w:themeColor="text1" w:themeTint="F2"/>
                <w:sz w:val="22"/>
              </w:rPr>
            </w:pPr>
          </w:p>
        </w:tc>
        <w:tc>
          <w:tcPr>
            <w:tcW w:w="1140" w:type="pct"/>
          </w:tcPr>
          <w:p w14:paraId="19EFCE43" w14:textId="77777777" w:rsidR="00BF3DDD" w:rsidRPr="00682CE0" w:rsidRDefault="00BF3DDD" w:rsidP="0077477B">
            <w:pPr>
              <w:jc w:val="both"/>
              <w:rPr>
                <w:color w:val="0D0D0D" w:themeColor="text1" w:themeTint="F2"/>
                <w:sz w:val="22"/>
              </w:rPr>
            </w:pPr>
          </w:p>
        </w:tc>
        <w:tc>
          <w:tcPr>
            <w:tcW w:w="684" w:type="pct"/>
          </w:tcPr>
          <w:p w14:paraId="1FC89671" w14:textId="77777777" w:rsidR="00BF3DDD" w:rsidRPr="00682CE0" w:rsidRDefault="00BF3DDD" w:rsidP="0077477B">
            <w:pPr>
              <w:jc w:val="both"/>
              <w:rPr>
                <w:color w:val="0D0D0D" w:themeColor="text1" w:themeTint="F2"/>
                <w:sz w:val="22"/>
              </w:rPr>
            </w:pPr>
          </w:p>
        </w:tc>
        <w:tc>
          <w:tcPr>
            <w:tcW w:w="759" w:type="pct"/>
          </w:tcPr>
          <w:p w14:paraId="6D402612" w14:textId="77777777" w:rsidR="00BF3DDD" w:rsidRPr="00682CE0" w:rsidRDefault="00BF3DDD" w:rsidP="0077477B">
            <w:pPr>
              <w:jc w:val="both"/>
              <w:rPr>
                <w:color w:val="0D0D0D" w:themeColor="text1" w:themeTint="F2"/>
                <w:sz w:val="22"/>
              </w:rPr>
            </w:pPr>
          </w:p>
        </w:tc>
      </w:tr>
      <w:tr w:rsidR="00BF3DDD" w:rsidRPr="00682CE0" w14:paraId="719A8E83" w14:textId="77777777" w:rsidTr="0077477B">
        <w:tc>
          <w:tcPr>
            <w:tcW w:w="744" w:type="pct"/>
          </w:tcPr>
          <w:p w14:paraId="3D455DC8" w14:textId="77777777" w:rsidR="00BF3DDD" w:rsidRPr="00682CE0" w:rsidRDefault="00BF3DDD" w:rsidP="0077477B">
            <w:pPr>
              <w:jc w:val="both"/>
              <w:rPr>
                <w:color w:val="0D0D0D" w:themeColor="text1" w:themeTint="F2"/>
                <w:sz w:val="22"/>
              </w:rPr>
            </w:pPr>
          </w:p>
        </w:tc>
        <w:tc>
          <w:tcPr>
            <w:tcW w:w="684" w:type="pct"/>
          </w:tcPr>
          <w:p w14:paraId="292B853E" w14:textId="77777777" w:rsidR="00BF3DDD" w:rsidRPr="00682CE0" w:rsidRDefault="00BF3DDD" w:rsidP="0077477B">
            <w:pPr>
              <w:jc w:val="both"/>
              <w:rPr>
                <w:color w:val="0D0D0D" w:themeColor="text1" w:themeTint="F2"/>
                <w:sz w:val="22"/>
              </w:rPr>
            </w:pPr>
          </w:p>
        </w:tc>
        <w:tc>
          <w:tcPr>
            <w:tcW w:w="987" w:type="pct"/>
          </w:tcPr>
          <w:p w14:paraId="05A36F39" w14:textId="77777777" w:rsidR="00BF3DDD" w:rsidRPr="00682CE0" w:rsidRDefault="00BF3DDD" w:rsidP="0077477B">
            <w:pPr>
              <w:jc w:val="both"/>
              <w:rPr>
                <w:color w:val="0D0D0D" w:themeColor="text1" w:themeTint="F2"/>
                <w:sz w:val="22"/>
              </w:rPr>
            </w:pPr>
          </w:p>
        </w:tc>
        <w:tc>
          <w:tcPr>
            <w:tcW w:w="1140" w:type="pct"/>
          </w:tcPr>
          <w:p w14:paraId="69EE8D0F" w14:textId="77777777" w:rsidR="00BF3DDD" w:rsidRPr="00682CE0" w:rsidRDefault="00BF3DDD" w:rsidP="0077477B">
            <w:pPr>
              <w:jc w:val="both"/>
              <w:rPr>
                <w:color w:val="0D0D0D" w:themeColor="text1" w:themeTint="F2"/>
                <w:sz w:val="22"/>
              </w:rPr>
            </w:pPr>
          </w:p>
        </w:tc>
        <w:tc>
          <w:tcPr>
            <w:tcW w:w="684" w:type="pct"/>
          </w:tcPr>
          <w:p w14:paraId="7FA670DB" w14:textId="77777777" w:rsidR="00BF3DDD" w:rsidRPr="00682CE0" w:rsidRDefault="00BF3DDD" w:rsidP="0077477B">
            <w:pPr>
              <w:jc w:val="both"/>
              <w:rPr>
                <w:color w:val="0D0D0D" w:themeColor="text1" w:themeTint="F2"/>
                <w:sz w:val="22"/>
              </w:rPr>
            </w:pPr>
          </w:p>
        </w:tc>
        <w:tc>
          <w:tcPr>
            <w:tcW w:w="759" w:type="pct"/>
          </w:tcPr>
          <w:p w14:paraId="2F447DCB" w14:textId="77777777" w:rsidR="00BF3DDD" w:rsidRPr="00682CE0" w:rsidRDefault="00BF3DDD" w:rsidP="0077477B">
            <w:pPr>
              <w:jc w:val="both"/>
              <w:rPr>
                <w:color w:val="0D0D0D" w:themeColor="text1" w:themeTint="F2"/>
                <w:sz w:val="22"/>
              </w:rPr>
            </w:pPr>
          </w:p>
        </w:tc>
      </w:tr>
      <w:tr w:rsidR="00BF3DDD" w:rsidRPr="00682CE0" w14:paraId="4B18346F" w14:textId="77777777" w:rsidTr="0077477B">
        <w:tc>
          <w:tcPr>
            <w:tcW w:w="744" w:type="pct"/>
          </w:tcPr>
          <w:p w14:paraId="515A3984" w14:textId="77777777" w:rsidR="00BF3DDD" w:rsidRPr="00682CE0" w:rsidRDefault="00BF3DDD" w:rsidP="0077477B">
            <w:pPr>
              <w:jc w:val="both"/>
              <w:rPr>
                <w:color w:val="0D0D0D" w:themeColor="text1" w:themeTint="F2"/>
                <w:sz w:val="22"/>
              </w:rPr>
            </w:pPr>
          </w:p>
        </w:tc>
        <w:tc>
          <w:tcPr>
            <w:tcW w:w="684" w:type="pct"/>
          </w:tcPr>
          <w:p w14:paraId="0D5D5599" w14:textId="77777777" w:rsidR="00BF3DDD" w:rsidRPr="00682CE0" w:rsidRDefault="00BF3DDD" w:rsidP="0077477B">
            <w:pPr>
              <w:jc w:val="both"/>
              <w:rPr>
                <w:color w:val="0D0D0D" w:themeColor="text1" w:themeTint="F2"/>
                <w:sz w:val="22"/>
              </w:rPr>
            </w:pPr>
          </w:p>
        </w:tc>
        <w:tc>
          <w:tcPr>
            <w:tcW w:w="987" w:type="pct"/>
          </w:tcPr>
          <w:p w14:paraId="50A97D7D" w14:textId="77777777" w:rsidR="00BF3DDD" w:rsidRPr="00682CE0" w:rsidRDefault="00BF3DDD" w:rsidP="0077477B">
            <w:pPr>
              <w:jc w:val="both"/>
              <w:rPr>
                <w:color w:val="0D0D0D" w:themeColor="text1" w:themeTint="F2"/>
                <w:sz w:val="22"/>
              </w:rPr>
            </w:pPr>
          </w:p>
        </w:tc>
        <w:tc>
          <w:tcPr>
            <w:tcW w:w="1140" w:type="pct"/>
          </w:tcPr>
          <w:p w14:paraId="113FF303" w14:textId="77777777" w:rsidR="00BF3DDD" w:rsidRPr="00682CE0" w:rsidRDefault="00BF3DDD" w:rsidP="0077477B">
            <w:pPr>
              <w:jc w:val="both"/>
              <w:rPr>
                <w:color w:val="0D0D0D" w:themeColor="text1" w:themeTint="F2"/>
                <w:sz w:val="22"/>
              </w:rPr>
            </w:pPr>
          </w:p>
        </w:tc>
        <w:tc>
          <w:tcPr>
            <w:tcW w:w="684" w:type="pct"/>
          </w:tcPr>
          <w:p w14:paraId="5D5A8252" w14:textId="77777777" w:rsidR="00BF3DDD" w:rsidRPr="00682CE0" w:rsidRDefault="00BF3DDD" w:rsidP="0077477B">
            <w:pPr>
              <w:jc w:val="both"/>
              <w:rPr>
                <w:color w:val="0D0D0D" w:themeColor="text1" w:themeTint="F2"/>
                <w:sz w:val="22"/>
              </w:rPr>
            </w:pPr>
          </w:p>
        </w:tc>
        <w:tc>
          <w:tcPr>
            <w:tcW w:w="759" w:type="pct"/>
          </w:tcPr>
          <w:p w14:paraId="74466186" w14:textId="77777777" w:rsidR="00BF3DDD" w:rsidRPr="00682CE0" w:rsidRDefault="00BF3DDD" w:rsidP="0077477B">
            <w:pPr>
              <w:jc w:val="both"/>
              <w:rPr>
                <w:color w:val="0D0D0D" w:themeColor="text1" w:themeTint="F2"/>
                <w:sz w:val="22"/>
              </w:rPr>
            </w:pPr>
          </w:p>
        </w:tc>
      </w:tr>
    </w:tbl>
    <w:p w14:paraId="20553F04" w14:textId="77777777" w:rsidR="00BF3DDD" w:rsidRDefault="007A16A9" w:rsidP="00BF3DDD">
      <w:pPr>
        <w:ind w:firstLine="360"/>
        <w:jc w:val="both"/>
        <w:rPr>
          <w:i/>
        </w:rPr>
      </w:pPr>
      <w:r w:rsidRPr="008169E8">
        <w:rPr>
          <w:i/>
        </w:rPr>
        <w:t xml:space="preserve">                                    </w:t>
      </w:r>
      <w:r w:rsidRPr="008169E8">
        <w:rPr>
          <w:i/>
        </w:rPr>
        <w:tab/>
      </w:r>
      <w:r w:rsidRPr="008169E8">
        <w:rPr>
          <w:i/>
        </w:rPr>
        <w:tab/>
      </w:r>
      <w:r w:rsidRPr="008169E8">
        <w:rPr>
          <w:i/>
        </w:rPr>
        <w:tab/>
        <w:t xml:space="preserve">                                    </w:t>
      </w:r>
      <w:r w:rsidR="008D00E6" w:rsidRPr="008169E8">
        <w:rPr>
          <w:i/>
        </w:rPr>
        <w:tab/>
      </w:r>
    </w:p>
    <w:p w14:paraId="3DCC9777" w14:textId="77777777" w:rsidR="00BF3DDD" w:rsidRDefault="00BF3DDD" w:rsidP="00BF3DDD">
      <w:pPr>
        <w:ind w:firstLine="360"/>
        <w:jc w:val="both"/>
        <w:rPr>
          <w:i/>
        </w:rPr>
      </w:pPr>
    </w:p>
    <w:p w14:paraId="6CDB96BB" w14:textId="77777777" w:rsidR="00BF3DDD" w:rsidRDefault="00BF3DDD" w:rsidP="00BF3DDD">
      <w:pPr>
        <w:ind w:firstLine="360"/>
        <w:jc w:val="both"/>
        <w:rPr>
          <w:i/>
        </w:rPr>
      </w:pPr>
    </w:p>
    <w:p w14:paraId="3F327BD2" w14:textId="77777777" w:rsidR="00BF3DDD" w:rsidRDefault="00BF3DDD" w:rsidP="00BF3DDD">
      <w:pPr>
        <w:ind w:firstLine="360"/>
        <w:jc w:val="both"/>
        <w:rPr>
          <w:i/>
        </w:rPr>
      </w:pPr>
    </w:p>
    <w:p w14:paraId="0EC4F2BF" w14:textId="77777777" w:rsidR="00BF3DDD" w:rsidRDefault="00BF3DDD" w:rsidP="00BF3DDD">
      <w:pPr>
        <w:ind w:firstLine="360"/>
        <w:jc w:val="both"/>
        <w:rPr>
          <w:i/>
        </w:rPr>
      </w:pPr>
    </w:p>
    <w:p w14:paraId="34A1397E" w14:textId="77777777" w:rsidR="00BF3DDD" w:rsidRDefault="00BF3DDD" w:rsidP="00BF3DDD">
      <w:pPr>
        <w:ind w:firstLine="360"/>
        <w:jc w:val="both"/>
        <w:rPr>
          <w:i/>
        </w:rPr>
      </w:pPr>
    </w:p>
    <w:p w14:paraId="39BC6335" w14:textId="77777777" w:rsidR="00BF3DDD" w:rsidRDefault="00BF3DDD" w:rsidP="00BF3DDD">
      <w:pPr>
        <w:spacing w:before="0"/>
        <w:jc w:val="center"/>
        <w:rPr>
          <w:rFonts w:eastAsia="Times New Roman"/>
          <w:noProof/>
          <w:sz w:val="22"/>
          <w:szCs w:val="22"/>
          <w:lang w:eastAsia="sl-SI"/>
        </w:rPr>
      </w:pPr>
      <w:r w:rsidRPr="00C40AC1">
        <w:rPr>
          <w:rFonts w:eastAsia="Times New Roman"/>
          <w:noProof/>
          <w:sz w:val="22"/>
          <w:szCs w:val="22"/>
          <w:lang w:eastAsia="sl-SI"/>
        </w:rPr>
        <w:t>Kraj in datum:</w:t>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t>Žig:</w:t>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r>
      <w:r w:rsidRPr="00C40AC1">
        <w:rPr>
          <w:rFonts w:eastAsia="Times New Roman"/>
          <w:noProof/>
          <w:sz w:val="22"/>
          <w:szCs w:val="22"/>
          <w:lang w:eastAsia="sl-SI"/>
        </w:rPr>
        <w:tab/>
        <w:t>Podpis ponudnika:</w:t>
      </w:r>
    </w:p>
    <w:p w14:paraId="0B36AB05" w14:textId="77777777" w:rsidR="00BF3DDD" w:rsidRPr="00682CE0" w:rsidRDefault="00BF3DDD" w:rsidP="00BF3DDD">
      <w:pPr>
        <w:spacing w:before="0"/>
        <w:rPr>
          <w:rFonts w:eastAsia="Times New Roman"/>
          <w:noProof/>
          <w:sz w:val="22"/>
          <w:szCs w:val="22"/>
          <w:lang w:eastAsia="sl-SI"/>
        </w:rPr>
      </w:pPr>
    </w:p>
    <w:p w14:paraId="282761C7" w14:textId="77777777" w:rsidR="00BF3DDD" w:rsidRDefault="00BF3DDD" w:rsidP="00BF3DDD">
      <w:pPr>
        <w:ind w:firstLine="360"/>
        <w:jc w:val="both"/>
        <w:rPr>
          <w:i/>
        </w:rPr>
      </w:pPr>
    </w:p>
    <w:p w14:paraId="09DEE251" w14:textId="77777777" w:rsidR="00BF3DDD" w:rsidRDefault="00BF3DDD" w:rsidP="00BF3DDD">
      <w:pPr>
        <w:ind w:firstLine="360"/>
        <w:jc w:val="both"/>
        <w:rPr>
          <w:i/>
        </w:rPr>
      </w:pPr>
    </w:p>
    <w:p w14:paraId="469CFACB" w14:textId="77777777" w:rsidR="00BF3DDD" w:rsidRDefault="00BF3DDD" w:rsidP="00BF3DDD">
      <w:pPr>
        <w:ind w:firstLine="360"/>
        <w:jc w:val="both"/>
        <w:rPr>
          <w:i/>
        </w:rPr>
      </w:pPr>
    </w:p>
    <w:p w14:paraId="0F4E0E86" w14:textId="77777777" w:rsidR="00BF3DDD" w:rsidRDefault="00BF3DDD" w:rsidP="00BF3DDD">
      <w:pPr>
        <w:ind w:firstLine="360"/>
        <w:jc w:val="both"/>
        <w:rPr>
          <w:i/>
        </w:rPr>
      </w:pPr>
    </w:p>
    <w:p w14:paraId="408FD6D0" w14:textId="77777777" w:rsidR="00BF3DDD" w:rsidRDefault="00BF3DDD" w:rsidP="00BF3DDD">
      <w:pPr>
        <w:ind w:firstLine="360"/>
        <w:jc w:val="both"/>
        <w:rPr>
          <w:i/>
        </w:rPr>
      </w:pPr>
    </w:p>
    <w:p w14:paraId="6930C2E0" w14:textId="77777777" w:rsidR="00BF3DDD" w:rsidRDefault="00BF3DDD" w:rsidP="00BF3DDD">
      <w:pPr>
        <w:ind w:firstLine="360"/>
        <w:jc w:val="both"/>
        <w:rPr>
          <w:i/>
        </w:rPr>
      </w:pPr>
    </w:p>
    <w:p w14:paraId="0EB0F900" w14:textId="77777777" w:rsidR="00BF3DDD" w:rsidRDefault="00BF3DDD" w:rsidP="00BF3DDD">
      <w:pPr>
        <w:ind w:firstLine="360"/>
        <w:jc w:val="both"/>
        <w:rPr>
          <w:i/>
        </w:rPr>
      </w:pPr>
    </w:p>
    <w:p w14:paraId="08167AC0" w14:textId="015F3DA5" w:rsidR="00742197" w:rsidRPr="00B149D6" w:rsidRDefault="00E248D8" w:rsidP="00BF3DDD">
      <w:pPr>
        <w:ind w:firstLine="360"/>
        <w:jc w:val="both"/>
        <w:rPr>
          <w:b/>
          <w:i/>
        </w:rPr>
      </w:pPr>
      <w:r w:rsidRPr="00B149D6">
        <w:rPr>
          <w:b/>
          <w:i/>
        </w:rPr>
        <w:t xml:space="preserve">Razpisni obrazec </w:t>
      </w:r>
      <w:r w:rsidR="00742197" w:rsidRPr="00B149D6">
        <w:rPr>
          <w:b/>
          <w:i/>
        </w:rPr>
        <w:t>1</w:t>
      </w:r>
      <w:r w:rsidR="00D46530" w:rsidRPr="00B149D6">
        <w:rPr>
          <w:b/>
          <w:i/>
        </w:rPr>
        <w:t>6</w:t>
      </w:r>
      <w:r w:rsidR="007B3F29" w:rsidRPr="00B149D6">
        <w:rPr>
          <w:b/>
          <w:i/>
        </w:rPr>
        <w:t>:</w:t>
      </w:r>
      <w:r w:rsidR="007B3F29" w:rsidRPr="00B149D6">
        <w:rPr>
          <w:b/>
          <w:i/>
        </w:rPr>
        <w:tab/>
      </w:r>
      <w:r w:rsidR="008D30B0" w:rsidRPr="00B149D6">
        <w:rPr>
          <w:b/>
          <w:i/>
        </w:rPr>
        <w:t>I</w:t>
      </w:r>
      <w:r w:rsidRPr="00B149D6">
        <w:rPr>
          <w:b/>
          <w:i/>
        </w:rPr>
        <w:t>zjava ponudnika, da ne nastopa s podizvajalci</w:t>
      </w:r>
    </w:p>
    <w:p w14:paraId="616FD617" w14:textId="77777777" w:rsidR="00F1180E" w:rsidRPr="008169E8" w:rsidRDefault="00F1180E" w:rsidP="000260F9">
      <w:pPr>
        <w:autoSpaceDE w:val="0"/>
        <w:autoSpaceDN w:val="0"/>
        <w:adjustRightInd w:val="0"/>
        <w:jc w:val="both"/>
        <w:rPr>
          <w:i/>
        </w:rPr>
      </w:pPr>
    </w:p>
    <w:p w14:paraId="1A750EFE" w14:textId="77777777" w:rsidR="00A16C21" w:rsidRPr="008169E8" w:rsidRDefault="00A16C21" w:rsidP="000260F9">
      <w:pPr>
        <w:autoSpaceDE w:val="0"/>
        <w:autoSpaceDN w:val="0"/>
        <w:adjustRightInd w:val="0"/>
        <w:jc w:val="both"/>
        <w:rPr>
          <w:i/>
        </w:rPr>
      </w:pPr>
    </w:p>
    <w:p w14:paraId="17CCE990" w14:textId="77777777" w:rsidR="00742197" w:rsidRPr="008169E8" w:rsidRDefault="00742197" w:rsidP="000260F9">
      <w:pPr>
        <w:autoSpaceDE w:val="0"/>
        <w:autoSpaceDN w:val="0"/>
        <w:adjustRightInd w:val="0"/>
        <w:jc w:val="both"/>
        <w:rPr>
          <w:i/>
        </w:rPr>
      </w:pPr>
      <w:r w:rsidRPr="008169E8">
        <w:rPr>
          <w:i/>
        </w:rPr>
        <w:t>PONUDNIK:</w:t>
      </w:r>
    </w:p>
    <w:p w14:paraId="2B28F123" w14:textId="77777777" w:rsidR="00742197" w:rsidRPr="008169E8" w:rsidRDefault="00742197" w:rsidP="000260F9">
      <w:pPr>
        <w:autoSpaceDE w:val="0"/>
        <w:autoSpaceDN w:val="0"/>
        <w:adjustRightInd w:val="0"/>
        <w:jc w:val="both"/>
        <w:rPr>
          <w:i/>
        </w:rPr>
      </w:pPr>
      <w:r w:rsidRPr="008169E8">
        <w:rPr>
          <w:i/>
        </w:rPr>
        <w:t>__________________________</w:t>
      </w:r>
    </w:p>
    <w:p w14:paraId="5CB78B8D" w14:textId="77777777" w:rsidR="00742197" w:rsidRPr="008169E8" w:rsidRDefault="00742197" w:rsidP="000260F9">
      <w:pPr>
        <w:autoSpaceDE w:val="0"/>
        <w:autoSpaceDN w:val="0"/>
        <w:adjustRightInd w:val="0"/>
        <w:jc w:val="both"/>
        <w:rPr>
          <w:i/>
        </w:rPr>
      </w:pPr>
      <w:r w:rsidRPr="008169E8">
        <w:rPr>
          <w:i/>
        </w:rPr>
        <w:t>__________________________</w:t>
      </w:r>
    </w:p>
    <w:p w14:paraId="08719723" w14:textId="77777777" w:rsidR="00742197" w:rsidRPr="008169E8" w:rsidRDefault="00742197" w:rsidP="000260F9">
      <w:pPr>
        <w:autoSpaceDE w:val="0"/>
        <w:autoSpaceDN w:val="0"/>
        <w:adjustRightInd w:val="0"/>
        <w:jc w:val="both"/>
        <w:rPr>
          <w:i/>
        </w:rPr>
      </w:pPr>
      <w:r w:rsidRPr="008169E8">
        <w:rPr>
          <w:i/>
        </w:rPr>
        <w:t>__________________________</w:t>
      </w:r>
    </w:p>
    <w:p w14:paraId="08BFD74F" w14:textId="77777777" w:rsidR="00742197" w:rsidRPr="008169E8" w:rsidRDefault="00742197" w:rsidP="000260F9">
      <w:pPr>
        <w:autoSpaceDE w:val="0"/>
        <w:autoSpaceDN w:val="0"/>
        <w:adjustRightInd w:val="0"/>
        <w:jc w:val="both"/>
        <w:rPr>
          <w:b/>
          <w:i/>
        </w:rPr>
      </w:pPr>
    </w:p>
    <w:p w14:paraId="42B3B104" w14:textId="77777777" w:rsidR="00742197" w:rsidRPr="008169E8" w:rsidRDefault="00742197" w:rsidP="000260F9">
      <w:pPr>
        <w:autoSpaceDE w:val="0"/>
        <w:autoSpaceDN w:val="0"/>
        <w:adjustRightInd w:val="0"/>
        <w:jc w:val="both"/>
        <w:rPr>
          <w:i/>
        </w:rPr>
      </w:pPr>
    </w:p>
    <w:p w14:paraId="029AAC97" w14:textId="77777777" w:rsidR="00742197" w:rsidRPr="008169E8" w:rsidRDefault="008D30B0" w:rsidP="00A16C21">
      <w:pPr>
        <w:spacing w:line="276" w:lineRule="auto"/>
        <w:jc w:val="center"/>
        <w:rPr>
          <w:b/>
          <w:i/>
        </w:rPr>
      </w:pPr>
      <w:r w:rsidRPr="008169E8">
        <w:rPr>
          <w:b/>
          <w:i/>
        </w:rPr>
        <w:t>IZJAVA</w:t>
      </w:r>
    </w:p>
    <w:p w14:paraId="02DBD0EF" w14:textId="74BC5C32" w:rsidR="00742197" w:rsidRPr="008169E8" w:rsidRDefault="00742197" w:rsidP="00A16C21">
      <w:pPr>
        <w:autoSpaceDE w:val="0"/>
        <w:autoSpaceDN w:val="0"/>
        <w:adjustRightInd w:val="0"/>
        <w:spacing w:line="276" w:lineRule="auto"/>
        <w:jc w:val="both"/>
        <w:rPr>
          <w:i/>
        </w:rPr>
      </w:pPr>
      <w:r w:rsidRPr="008169E8">
        <w:rPr>
          <w:i/>
        </w:rPr>
        <w:t xml:space="preserve">V zvezi z javnim naročilom za oddajo naročila </w:t>
      </w:r>
      <w:r w:rsidR="00DC7A7C" w:rsidRPr="008169E8">
        <w:rPr>
          <w:b/>
          <w:bCs/>
          <w:i/>
        </w:rPr>
        <w:t>»</w:t>
      </w:r>
      <w:r w:rsidR="00BF3DDD" w:rsidRPr="00BF3DDD">
        <w:rPr>
          <w:rFonts w:eastAsia="Times New Roman"/>
          <w:b/>
          <w:i/>
          <w:lang w:eastAsia="sl-SI"/>
        </w:rPr>
        <w:t>N</w:t>
      </w:r>
      <w:r w:rsidR="00BF3DDD" w:rsidRPr="00BF3DDD">
        <w:rPr>
          <w:b/>
          <w:i/>
        </w:rPr>
        <w:t>otranji  interier za DMV ser. 813/814</w:t>
      </w:r>
      <w:r w:rsidRPr="008169E8">
        <w:rPr>
          <w:b/>
          <w:bCs/>
          <w:i/>
        </w:rPr>
        <w:t>«</w:t>
      </w:r>
      <w:r w:rsidRPr="008169E8">
        <w:rPr>
          <w:bCs/>
          <w:i/>
        </w:rPr>
        <w:t>,</w:t>
      </w:r>
      <w:r w:rsidRPr="008169E8">
        <w:rPr>
          <w:b/>
          <w:bCs/>
          <w:i/>
        </w:rPr>
        <w:t xml:space="preserve"> </w:t>
      </w:r>
      <w:r w:rsidRPr="008169E8">
        <w:rPr>
          <w:i/>
        </w:rPr>
        <w:t>pod kazensko in materialno odgovornostjo izjavljamo, da ne nastopamo s podizvajalci.</w:t>
      </w:r>
    </w:p>
    <w:p w14:paraId="45EB1D85" w14:textId="77777777" w:rsidR="00742197" w:rsidRPr="008169E8" w:rsidRDefault="00742197" w:rsidP="00A16C21">
      <w:pPr>
        <w:autoSpaceDE w:val="0"/>
        <w:autoSpaceDN w:val="0"/>
        <w:adjustRightInd w:val="0"/>
        <w:spacing w:line="276" w:lineRule="auto"/>
        <w:rPr>
          <w:i/>
        </w:rPr>
      </w:pPr>
    </w:p>
    <w:p w14:paraId="67D846BC" w14:textId="77777777" w:rsidR="00742197" w:rsidRPr="008169E8" w:rsidRDefault="00742197" w:rsidP="00A16C21">
      <w:pPr>
        <w:autoSpaceDE w:val="0"/>
        <w:autoSpaceDN w:val="0"/>
        <w:adjustRightInd w:val="0"/>
        <w:spacing w:line="276" w:lineRule="auto"/>
        <w:rPr>
          <w:i/>
        </w:rPr>
      </w:pPr>
    </w:p>
    <w:p w14:paraId="6F1E812C" w14:textId="77777777" w:rsidR="00742197" w:rsidRPr="008169E8" w:rsidRDefault="00742197" w:rsidP="00A16C21">
      <w:pPr>
        <w:autoSpaceDE w:val="0"/>
        <w:autoSpaceDN w:val="0"/>
        <w:adjustRightInd w:val="0"/>
        <w:spacing w:line="276" w:lineRule="auto"/>
        <w:rPr>
          <w:b/>
          <w:i/>
        </w:rPr>
      </w:pPr>
      <w:r w:rsidRPr="008169E8">
        <w:rPr>
          <w:b/>
          <w:i/>
        </w:rPr>
        <w:t>(OPOMBA: Izjava se izpolni le v primeru, da ponudnik ne nastopa s podizvajalci)</w:t>
      </w:r>
    </w:p>
    <w:p w14:paraId="004E5DE3" w14:textId="77777777" w:rsidR="00742197" w:rsidRPr="008169E8" w:rsidRDefault="00742197" w:rsidP="00A16C21">
      <w:pPr>
        <w:autoSpaceDE w:val="0"/>
        <w:autoSpaceDN w:val="0"/>
        <w:adjustRightInd w:val="0"/>
        <w:spacing w:line="276" w:lineRule="auto"/>
        <w:rPr>
          <w:i/>
        </w:rPr>
      </w:pPr>
    </w:p>
    <w:p w14:paraId="59748C54" w14:textId="77777777" w:rsidR="00742197" w:rsidRPr="008169E8" w:rsidRDefault="00742197" w:rsidP="00A16C21">
      <w:pPr>
        <w:autoSpaceDE w:val="0"/>
        <w:autoSpaceDN w:val="0"/>
        <w:adjustRightInd w:val="0"/>
        <w:spacing w:line="276" w:lineRule="auto"/>
        <w:rPr>
          <w:i/>
        </w:rPr>
      </w:pPr>
    </w:p>
    <w:p w14:paraId="67385B91" w14:textId="77777777" w:rsidR="00CF5E25" w:rsidRPr="008169E8" w:rsidRDefault="00CF5E25" w:rsidP="00A16C21">
      <w:pPr>
        <w:spacing w:before="0" w:line="276" w:lineRule="auto"/>
        <w:jc w:val="both"/>
        <w:rPr>
          <w:rFonts w:eastAsia="Times New Roman"/>
          <w:i/>
          <w:noProof/>
          <w:lang w:eastAsia="sl-SI"/>
        </w:rPr>
      </w:pPr>
      <w:r w:rsidRPr="008169E8">
        <w:rPr>
          <w:rFonts w:eastAsia="Times New Roman"/>
          <w:i/>
          <w:noProof/>
          <w:lang w:eastAsia="sl-SI"/>
        </w:rPr>
        <w:t>Kraj in datum:</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00A16C21" w:rsidRPr="008169E8">
        <w:rPr>
          <w:rFonts w:eastAsia="Times New Roman"/>
          <w:i/>
          <w:noProof/>
          <w:lang w:eastAsia="sl-SI"/>
        </w:rPr>
        <w:tab/>
      </w:r>
      <w:r w:rsidRPr="008169E8">
        <w:rPr>
          <w:rFonts w:eastAsia="Times New Roman"/>
          <w:i/>
          <w:noProof/>
          <w:lang w:eastAsia="sl-SI"/>
        </w:rPr>
        <w:tab/>
        <w:t>Žig:</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00A16C21"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t>Podpis ponudnika:</w:t>
      </w:r>
    </w:p>
    <w:p w14:paraId="781DA4DC" w14:textId="77777777" w:rsidR="00B04691" w:rsidRPr="008169E8" w:rsidRDefault="00B04691" w:rsidP="00A16C21">
      <w:pPr>
        <w:pStyle w:val="Naslov3"/>
        <w:spacing w:line="276" w:lineRule="auto"/>
        <w:ind w:left="0"/>
        <w:rPr>
          <w:rFonts w:ascii="Times New Roman" w:hAnsi="Times New Roman"/>
          <w:i/>
        </w:rPr>
      </w:pPr>
    </w:p>
    <w:p w14:paraId="244A8E4D" w14:textId="77777777" w:rsidR="00B04691" w:rsidRPr="008169E8" w:rsidRDefault="00B04691" w:rsidP="00856AC1">
      <w:pPr>
        <w:pStyle w:val="Naslov3"/>
        <w:ind w:left="0"/>
        <w:rPr>
          <w:rFonts w:ascii="Times New Roman" w:hAnsi="Times New Roman"/>
          <w:i/>
        </w:rPr>
      </w:pPr>
    </w:p>
    <w:p w14:paraId="5B41D58C" w14:textId="77777777" w:rsidR="00B04691" w:rsidRPr="008169E8" w:rsidRDefault="00B04691" w:rsidP="00856AC1">
      <w:pPr>
        <w:pStyle w:val="Naslov3"/>
        <w:ind w:left="0"/>
        <w:rPr>
          <w:rFonts w:ascii="Times New Roman" w:hAnsi="Times New Roman"/>
          <w:i/>
        </w:rPr>
      </w:pPr>
    </w:p>
    <w:p w14:paraId="07AA30D5" w14:textId="77777777" w:rsidR="00B04691" w:rsidRPr="008169E8" w:rsidRDefault="00B04691" w:rsidP="00856AC1">
      <w:pPr>
        <w:pStyle w:val="Naslov3"/>
        <w:ind w:left="0"/>
        <w:rPr>
          <w:rFonts w:ascii="Times New Roman" w:hAnsi="Times New Roman"/>
          <w:i/>
        </w:rPr>
      </w:pPr>
    </w:p>
    <w:p w14:paraId="27200E1B" w14:textId="77777777" w:rsidR="00B04691" w:rsidRPr="008169E8" w:rsidRDefault="00B04691" w:rsidP="00856AC1">
      <w:pPr>
        <w:pStyle w:val="Naslov3"/>
        <w:ind w:left="0"/>
        <w:rPr>
          <w:rFonts w:ascii="Times New Roman" w:hAnsi="Times New Roman"/>
          <w:i/>
        </w:rPr>
      </w:pPr>
    </w:p>
    <w:p w14:paraId="13C9FA87" w14:textId="77777777" w:rsidR="00B04691" w:rsidRPr="008169E8" w:rsidRDefault="00B04691" w:rsidP="00856AC1">
      <w:pPr>
        <w:pStyle w:val="Naslov3"/>
        <w:ind w:left="0"/>
        <w:rPr>
          <w:rFonts w:ascii="Times New Roman" w:hAnsi="Times New Roman"/>
          <w:i/>
        </w:rPr>
      </w:pPr>
    </w:p>
    <w:p w14:paraId="469CC2EB" w14:textId="77777777" w:rsidR="00B04691" w:rsidRPr="008169E8" w:rsidRDefault="00B04691" w:rsidP="00856AC1">
      <w:pPr>
        <w:pStyle w:val="Naslov3"/>
        <w:ind w:left="0"/>
        <w:rPr>
          <w:rFonts w:ascii="Times New Roman" w:hAnsi="Times New Roman"/>
          <w:i/>
        </w:rPr>
      </w:pPr>
    </w:p>
    <w:p w14:paraId="06EE7BDB" w14:textId="77777777" w:rsidR="00B04691" w:rsidRPr="008169E8" w:rsidRDefault="00B04691" w:rsidP="00856AC1">
      <w:pPr>
        <w:pStyle w:val="Naslov3"/>
        <w:ind w:left="0"/>
        <w:rPr>
          <w:rFonts w:ascii="Times New Roman" w:hAnsi="Times New Roman"/>
          <w:i/>
        </w:rPr>
      </w:pPr>
    </w:p>
    <w:p w14:paraId="061222CE" w14:textId="77777777" w:rsidR="00B04691" w:rsidRPr="008169E8" w:rsidRDefault="00B04691" w:rsidP="00856AC1">
      <w:pPr>
        <w:pStyle w:val="Naslov3"/>
        <w:ind w:left="0"/>
        <w:rPr>
          <w:rFonts w:ascii="Times New Roman" w:hAnsi="Times New Roman"/>
          <w:i/>
        </w:rPr>
      </w:pPr>
    </w:p>
    <w:p w14:paraId="00CDECB1" w14:textId="77777777" w:rsidR="00B04691" w:rsidRPr="008169E8" w:rsidRDefault="00B04691" w:rsidP="00856AC1">
      <w:pPr>
        <w:pStyle w:val="Naslov3"/>
        <w:ind w:left="0"/>
        <w:rPr>
          <w:rFonts w:ascii="Times New Roman" w:hAnsi="Times New Roman"/>
          <w:i/>
        </w:rPr>
      </w:pPr>
    </w:p>
    <w:p w14:paraId="76FDEA16" w14:textId="77777777" w:rsidR="00B04691" w:rsidRPr="008169E8" w:rsidRDefault="00B04691" w:rsidP="00856AC1">
      <w:pPr>
        <w:pStyle w:val="Naslov3"/>
        <w:ind w:left="0"/>
        <w:rPr>
          <w:rFonts w:ascii="Times New Roman" w:hAnsi="Times New Roman"/>
          <w:i/>
        </w:rPr>
      </w:pPr>
    </w:p>
    <w:p w14:paraId="060A3925" w14:textId="77777777" w:rsidR="00B04691" w:rsidRPr="008169E8" w:rsidRDefault="00B04691" w:rsidP="00856AC1">
      <w:pPr>
        <w:pStyle w:val="Naslov3"/>
        <w:ind w:left="0"/>
        <w:rPr>
          <w:rFonts w:ascii="Times New Roman" w:hAnsi="Times New Roman"/>
          <w:i/>
        </w:rPr>
      </w:pPr>
    </w:p>
    <w:p w14:paraId="513EF5B7" w14:textId="77777777" w:rsidR="00B04691" w:rsidRPr="008169E8" w:rsidRDefault="00B04691" w:rsidP="00856AC1">
      <w:pPr>
        <w:pStyle w:val="Naslov3"/>
        <w:ind w:left="0"/>
        <w:rPr>
          <w:rFonts w:ascii="Times New Roman" w:hAnsi="Times New Roman"/>
          <w:i/>
        </w:rPr>
      </w:pPr>
    </w:p>
    <w:p w14:paraId="77654CF0" w14:textId="77777777" w:rsidR="00EE3AA7" w:rsidRPr="008169E8" w:rsidRDefault="00EE3AA7" w:rsidP="00EE3AA7">
      <w:pPr>
        <w:pStyle w:val="Telobesedila"/>
        <w:rPr>
          <w:i/>
        </w:rPr>
      </w:pPr>
    </w:p>
    <w:p w14:paraId="04457CC4" w14:textId="77777777" w:rsidR="00B04691" w:rsidRPr="008169E8" w:rsidRDefault="00B04691" w:rsidP="00856AC1">
      <w:pPr>
        <w:pStyle w:val="Naslov3"/>
        <w:ind w:left="0"/>
        <w:rPr>
          <w:rFonts w:ascii="Times New Roman" w:hAnsi="Times New Roman"/>
          <w:i/>
        </w:rPr>
      </w:pPr>
    </w:p>
    <w:p w14:paraId="78D01C21" w14:textId="77777777" w:rsidR="00B04691" w:rsidRPr="008169E8" w:rsidRDefault="00B04691" w:rsidP="00B04691">
      <w:pPr>
        <w:pStyle w:val="Telobesedila"/>
        <w:rPr>
          <w:i/>
        </w:rPr>
      </w:pPr>
    </w:p>
    <w:p w14:paraId="62D40F47" w14:textId="77777777" w:rsidR="00742197" w:rsidRPr="008169E8" w:rsidRDefault="006347DD" w:rsidP="0052359F">
      <w:pPr>
        <w:pStyle w:val="Naslov2"/>
        <w:rPr>
          <w:rFonts w:ascii="Times New Roman" w:hAnsi="Times New Roman"/>
          <w:i/>
        </w:rPr>
      </w:pPr>
      <w:bookmarkStart w:id="25" w:name="_Toc498493135"/>
      <w:r w:rsidRPr="008169E8">
        <w:rPr>
          <w:rFonts w:ascii="Times New Roman" w:hAnsi="Times New Roman"/>
          <w:i/>
        </w:rPr>
        <w:lastRenderedPageBreak/>
        <w:t>R</w:t>
      </w:r>
      <w:r w:rsidR="00E248D8" w:rsidRPr="008169E8">
        <w:rPr>
          <w:rFonts w:ascii="Times New Roman" w:hAnsi="Times New Roman"/>
          <w:i/>
        </w:rPr>
        <w:t>azpisni obrazec</w:t>
      </w:r>
      <w:r w:rsidR="00742197" w:rsidRPr="008169E8">
        <w:rPr>
          <w:rFonts w:ascii="Times New Roman" w:hAnsi="Times New Roman"/>
          <w:i/>
        </w:rPr>
        <w:t xml:space="preserve"> 1</w:t>
      </w:r>
      <w:r w:rsidR="00D46530">
        <w:rPr>
          <w:rFonts w:ascii="Times New Roman" w:hAnsi="Times New Roman"/>
          <w:i/>
        </w:rPr>
        <w:t>7</w:t>
      </w:r>
      <w:r w:rsidRPr="008169E8">
        <w:rPr>
          <w:rFonts w:ascii="Times New Roman" w:hAnsi="Times New Roman"/>
          <w:i/>
        </w:rPr>
        <w:t>:</w:t>
      </w:r>
      <w:r w:rsidR="00E248D8" w:rsidRPr="008169E8">
        <w:rPr>
          <w:rFonts w:ascii="Times New Roman" w:hAnsi="Times New Roman"/>
          <w:i/>
        </w:rPr>
        <w:tab/>
      </w:r>
      <w:r w:rsidRPr="008169E8">
        <w:rPr>
          <w:rFonts w:ascii="Times New Roman" w:hAnsi="Times New Roman"/>
          <w:i/>
        </w:rPr>
        <w:t>P</w:t>
      </w:r>
      <w:r w:rsidR="00E248D8" w:rsidRPr="008169E8">
        <w:rPr>
          <w:rFonts w:ascii="Times New Roman" w:hAnsi="Times New Roman"/>
          <w:i/>
        </w:rPr>
        <w:t>odatki o podizvajalcu</w:t>
      </w:r>
      <w:bookmarkEnd w:id="25"/>
    </w:p>
    <w:p w14:paraId="7C5B0935" w14:textId="77777777" w:rsidR="0052359F" w:rsidRPr="008169E8" w:rsidRDefault="0052359F" w:rsidP="0052359F">
      <w:pPr>
        <w:pStyle w:val="Telobesedila"/>
        <w:rPr>
          <w:i/>
        </w:rPr>
      </w:pPr>
    </w:p>
    <w:p w14:paraId="4B7D1E1B" w14:textId="77777777" w:rsidR="00742197" w:rsidRPr="008169E8" w:rsidRDefault="00742197" w:rsidP="00F1180E">
      <w:pPr>
        <w:autoSpaceDE w:val="0"/>
        <w:autoSpaceDN w:val="0"/>
        <w:adjustRightInd w:val="0"/>
        <w:jc w:val="both"/>
        <w:rPr>
          <w:i/>
        </w:rPr>
      </w:pPr>
      <w:r w:rsidRPr="008169E8">
        <w:rPr>
          <w:i/>
        </w:rPr>
        <w:t>PONUDNIK:</w:t>
      </w:r>
    </w:p>
    <w:p w14:paraId="19F8C25C"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77450103"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2D44B5C5"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3FFE0CC6" w14:textId="77777777" w:rsidR="00742197" w:rsidRPr="008169E8" w:rsidRDefault="00B04691" w:rsidP="00B04691">
      <w:pPr>
        <w:tabs>
          <w:tab w:val="left" w:pos="5610"/>
        </w:tabs>
        <w:autoSpaceDE w:val="0"/>
        <w:autoSpaceDN w:val="0"/>
        <w:adjustRightInd w:val="0"/>
        <w:rPr>
          <w:b/>
          <w:i/>
        </w:rPr>
      </w:pPr>
      <w:r w:rsidRPr="008169E8">
        <w:rPr>
          <w:b/>
          <w:i/>
        </w:rPr>
        <w:tab/>
      </w:r>
    </w:p>
    <w:p w14:paraId="103CE957" w14:textId="77777777" w:rsidR="00742197" w:rsidRPr="008169E8" w:rsidRDefault="00742197" w:rsidP="00FA54C7">
      <w:pPr>
        <w:autoSpaceDE w:val="0"/>
        <w:autoSpaceDN w:val="0"/>
        <w:adjustRightInd w:val="0"/>
        <w:jc w:val="center"/>
        <w:rPr>
          <w:b/>
          <w:i/>
        </w:rPr>
      </w:pPr>
      <w:r w:rsidRPr="008169E8">
        <w:rPr>
          <w:b/>
          <w:i/>
        </w:rPr>
        <w:t>PODATKI O PODIZVAJALCU</w:t>
      </w:r>
    </w:p>
    <w:p w14:paraId="0BD0672E" w14:textId="77777777" w:rsidR="00742197" w:rsidRPr="008169E8" w:rsidRDefault="00742197" w:rsidP="00FA54C7">
      <w:pPr>
        <w:autoSpaceDE w:val="0"/>
        <w:autoSpaceDN w:val="0"/>
        <w:adjustRightInd w:val="0"/>
        <w:jc w:val="center"/>
        <w:rPr>
          <w:b/>
          <w:i/>
        </w:rPr>
      </w:pPr>
    </w:p>
    <w:p w14:paraId="55130881" w14:textId="77777777" w:rsidR="00742197" w:rsidRPr="008169E8" w:rsidRDefault="00742197" w:rsidP="00FA54C7">
      <w:pPr>
        <w:autoSpaceDE w:val="0"/>
        <w:autoSpaceDN w:val="0"/>
        <w:adjustRightInd w:val="0"/>
        <w:rPr>
          <w:i/>
        </w:rPr>
      </w:pPr>
      <w:r w:rsidRPr="008169E8">
        <w:rPr>
          <w:i/>
        </w:rPr>
        <w:t xml:space="preserve">NAZIV PODIZVAJALCA:     </w:t>
      </w:r>
      <w:r w:rsidR="001E5DE6" w:rsidRPr="008169E8">
        <w:rPr>
          <w:i/>
        </w:rPr>
        <w:tab/>
      </w:r>
      <w:r w:rsidRPr="008169E8">
        <w:rPr>
          <w:i/>
        </w:rPr>
        <w:t xml:space="preserve">  __________________________________________</w:t>
      </w:r>
    </w:p>
    <w:p w14:paraId="563A30ED" w14:textId="77777777" w:rsidR="00742197" w:rsidRPr="008169E8" w:rsidRDefault="00742197" w:rsidP="00FA54C7">
      <w:pPr>
        <w:autoSpaceDE w:val="0"/>
        <w:autoSpaceDN w:val="0"/>
        <w:adjustRightInd w:val="0"/>
        <w:rPr>
          <w:i/>
        </w:rPr>
      </w:pPr>
    </w:p>
    <w:p w14:paraId="1173DBCD" w14:textId="77777777" w:rsidR="00742197" w:rsidRPr="008169E8" w:rsidRDefault="00742197" w:rsidP="00FA54C7">
      <w:pPr>
        <w:autoSpaceDE w:val="0"/>
        <w:autoSpaceDN w:val="0"/>
        <w:adjustRightInd w:val="0"/>
        <w:rPr>
          <w:i/>
        </w:rPr>
      </w:pPr>
      <w:r w:rsidRPr="008169E8">
        <w:rPr>
          <w:i/>
        </w:rPr>
        <w:t xml:space="preserve">NASLOV PODIZVAJALCA:   </w:t>
      </w:r>
      <w:r w:rsidR="001E5DE6" w:rsidRPr="008169E8">
        <w:rPr>
          <w:i/>
        </w:rPr>
        <w:tab/>
      </w:r>
      <w:r w:rsidRPr="008169E8">
        <w:rPr>
          <w:i/>
        </w:rPr>
        <w:t xml:space="preserve">  __________________________________________</w:t>
      </w:r>
    </w:p>
    <w:p w14:paraId="24C409F0" w14:textId="77777777" w:rsidR="00742197" w:rsidRPr="008169E8" w:rsidRDefault="00742197" w:rsidP="00FA54C7">
      <w:pPr>
        <w:autoSpaceDE w:val="0"/>
        <w:autoSpaceDN w:val="0"/>
        <w:adjustRightInd w:val="0"/>
        <w:rPr>
          <w:i/>
        </w:rPr>
      </w:pPr>
    </w:p>
    <w:p w14:paraId="0FBDF416" w14:textId="77777777" w:rsidR="00742197" w:rsidRPr="008169E8" w:rsidRDefault="00742197" w:rsidP="00FA54C7">
      <w:pPr>
        <w:autoSpaceDE w:val="0"/>
        <w:autoSpaceDN w:val="0"/>
        <w:adjustRightInd w:val="0"/>
        <w:rPr>
          <w:i/>
        </w:rPr>
      </w:pPr>
      <w:r w:rsidRPr="008169E8">
        <w:rPr>
          <w:i/>
        </w:rPr>
        <w:t xml:space="preserve">KONTAKTNA OSEBA:          </w:t>
      </w:r>
      <w:r w:rsidR="001E5DE6" w:rsidRPr="008169E8">
        <w:rPr>
          <w:i/>
        </w:rPr>
        <w:tab/>
      </w:r>
      <w:r w:rsidRPr="008169E8">
        <w:rPr>
          <w:i/>
        </w:rPr>
        <w:t xml:space="preserve">  __________________________________________</w:t>
      </w:r>
    </w:p>
    <w:p w14:paraId="0549B6CE" w14:textId="77777777" w:rsidR="00742197" w:rsidRPr="008169E8" w:rsidRDefault="00742197" w:rsidP="00FA54C7">
      <w:pPr>
        <w:autoSpaceDE w:val="0"/>
        <w:autoSpaceDN w:val="0"/>
        <w:adjustRightInd w:val="0"/>
        <w:rPr>
          <w:i/>
        </w:rPr>
      </w:pPr>
    </w:p>
    <w:p w14:paraId="77F6A2E5" w14:textId="77777777" w:rsidR="00742197" w:rsidRPr="008169E8" w:rsidRDefault="00742197" w:rsidP="00FA54C7">
      <w:pPr>
        <w:autoSpaceDE w:val="0"/>
        <w:autoSpaceDN w:val="0"/>
        <w:adjustRightInd w:val="0"/>
        <w:rPr>
          <w:i/>
        </w:rPr>
      </w:pPr>
      <w:r w:rsidRPr="008169E8">
        <w:rPr>
          <w:i/>
        </w:rPr>
        <w:t>ELEKTRONSKI NASLOV KONTAKTNE OSEBE: ___________________________</w:t>
      </w:r>
    </w:p>
    <w:p w14:paraId="4BD435E2" w14:textId="77777777" w:rsidR="00742197" w:rsidRPr="008169E8" w:rsidRDefault="00742197" w:rsidP="00FA54C7">
      <w:pPr>
        <w:autoSpaceDE w:val="0"/>
        <w:autoSpaceDN w:val="0"/>
        <w:adjustRightInd w:val="0"/>
        <w:rPr>
          <w:i/>
        </w:rPr>
      </w:pPr>
    </w:p>
    <w:p w14:paraId="27240156" w14:textId="77777777" w:rsidR="00742197" w:rsidRPr="008169E8" w:rsidRDefault="00742197" w:rsidP="00FA54C7">
      <w:pPr>
        <w:autoSpaceDE w:val="0"/>
        <w:autoSpaceDN w:val="0"/>
        <w:adjustRightInd w:val="0"/>
        <w:rPr>
          <w:i/>
        </w:rPr>
      </w:pPr>
      <w:r w:rsidRPr="008169E8">
        <w:rPr>
          <w:i/>
        </w:rPr>
        <w:t xml:space="preserve">TELEFON:                      </w:t>
      </w:r>
      <w:r w:rsidR="001E5DE6" w:rsidRPr="008169E8">
        <w:rPr>
          <w:i/>
        </w:rPr>
        <w:tab/>
      </w:r>
      <w:r w:rsidR="001E5DE6" w:rsidRPr="008169E8">
        <w:rPr>
          <w:i/>
        </w:rPr>
        <w:tab/>
      </w:r>
      <w:r w:rsidR="001E5DE6" w:rsidRPr="008169E8">
        <w:rPr>
          <w:i/>
        </w:rPr>
        <w:tab/>
      </w:r>
      <w:r w:rsidRPr="008169E8">
        <w:rPr>
          <w:i/>
        </w:rPr>
        <w:t xml:space="preserve">   __________________________________________</w:t>
      </w:r>
    </w:p>
    <w:p w14:paraId="2B53F8BD" w14:textId="77777777" w:rsidR="00742197" w:rsidRPr="008169E8" w:rsidRDefault="00742197" w:rsidP="00FA54C7">
      <w:pPr>
        <w:autoSpaceDE w:val="0"/>
        <w:autoSpaceDN w:val="0"/>
        <w:adjustRightInd w:val="0"/>
        <w:rPr>
          <w:i/>
        </w:rPr>
      </w:pPr>
    </w:p>
    <w:p w14:paraId="4F7A42DA" w14:textId="77777777" w:rsidR="00742197" w:rsidRPr="008169E8" w:rsidRDefault="00742197" w:rsidP="0009064D">
      <w:pPr>
        <w:autoSpaceDE w:val="0"/>
        <w:autoSpaceDN w:val="0"/>
        <w:adjustRightInd w:val="0"/>
        <w:rPr>
          <w:i/>
        </w:rPr>
      </w:pPr>
      <w:r w:rsidRPr="008169E8">
        <w:rPr>
          <w:i/>
        </w:rPr>
        <w:t xml:space="preserve">TELEFAKS:   </w:t>
      </w:r>
      <w:r w:rsidR="001E5DE6" w:rsidRPr="008169E8">
        <w:rPr>
          <w:i/>
        </w:rPr>
        <w:tab/>
      </w:r>
      <w:r w:rsidR="001E5DE6" w:rsidRPr="008169E8">
        <w:rPr>
          <w:i/>
        </w:rPr>
        <w:tab/>
      </w:r>
      <w:r w:rsidR="001E5DE6" w:rsidRPr="008169E8">
        <w:rPr>
          <w:i/>
        </w:rPr>
        <w:tab/>
      </w:r>
      <w:r w:rsidR="001E5DE6" w:rsidRPr="008169E8">
        <w:rPr>
          <w:i/>
        </w:rPr>
        <w:tab/>
      </w:r>
      <w:r w:rsidR="001E5DE6" w:rsidRPr="008169E8">
        <w:rPr>
          <w:i/>
        </w:rPr>
        <w:tab/>
      </w:r>
      <w:r w:rsidRPr="008169E8">
        <w:rPr>
          <w:i/>
        </w:rPr>
        <w:t xml:space="preserve">   __________________________________________</w:t>
      </w:r>
    </w:p>
    <w:p w14:paraId="20637705" w14:textId="77777777" w:rsidR="00742197" w:rsidRPr="008169E8" w:rsidRDefault="00742197" w:rsidP="00FA54C7">
      <w:pPr>
        <w:autoSpaceDE w:val="0"/>
        <w:autoSpaceDN w:val="0"/>
        <w:adjustRightInd w:val="0"/>
        <w:rPr>
          <w:i/>
        </w:rPr>
      </w:pPr>
    </w:p>
    <w:p w14:paraId="22D9BBC8" w14:textId="77777777" w:rsidR="00742197" w:rsidRPr="008169E8" w:rsidRDefault="00742197" w:rsidP="00FA54C7">
      <w:pPr>
        <w:autoSpaceDE w:val="0"/>
        <w:autoSpaceDN w:val="0"/>
        <w:adjustRightInd w:val="0"/>
        <w:rPr>
          <w:i/>
        </w:rPr>
      </w:pPr>
      <w:r w:rsidRPr="008169E8">
        <w:rPr>
          <w:i/>
        </w:rPr>
        <w:t xml:space="preserve">IDENTIFIKACIJSKA ŠTEVILKA ZA DDV: </w:t>
      </w:r>
      <w:r w:rsidR="001E5DE6" w:rsidRPr="008169E8">
        <w:rPr>
          <w:i/>
        </w:rPr>
        <w:tab/>
      </w:r>
      <w:r w:rsidRPr="008169E8">
        <w:rPr>
          <w:i/>
        </w:rPr>
        <w:t>________________________________</w:t>
      </w:r>
    </w:p>
    <w:p w14:paraId="1605ADA4" w14:textId="77777777" w:rsidR="00742197" w:rsidRPr="008169E8" w:rsidRDefault="00742197" w:rsidP="00FA54C7">
      <w:pPr>
        <w:autoSpaceDE w:val="0"/>
        <w:autoSpaceDN w:val="0"/>
        <w:adjustRightInd w:val="0"/>
        <w:rPr>
          <w:i/>
        </w:rPr>
      </w:pPr>
    </w:p>
    <w:p w14:paraId="72E33914" w14:textId="77777777" w:rsidR="00742197" w:rsidRPr="008169E8" w:rsidRDefault="00742197" w:rsidP="00FA54C7">
      <w:pPr>
        <w:autoSpaceDE w:val="0"/>
        <w:autoSpaceDN w:val="0"/>
        <w:adjustRightInd w:val="0"/>
        <w:rPr>
          <w:i/>
        </w:rPr>
      </w:pPr>
      <w:r w:rsidRPr="008169E8">
        <w:rPr>
          <w:i/>
        </w:rPr>
        <w:t xml:space="preserve">ŠT. TRANSAKCIJSKEGA RAČUNA: </w:t>
      </w:r>
      <w:r w:rsidR="001E5DE6" w:rsidRPr="008169E8">
        <w:rPr>
          <w:i/>
        </w:rPr>
        <w:tab/>
      </w:r>
      <w:r w:rsidRPr="008169E8">
        <w:rPr>
          <w:i/>
        </w:rPr>
        <w:t xml:space="preserve"> </w:t>
      </w:r>
      <w:r w:rsidR="001E5DE6" w:rsidRPr="008169E8">
        <w:rPr>
          <w:i/>
        </w:rPr>
        <w:tab/>
      </w:r>
      <w:r w:rsidRPr="008169E8">
        <w:rPr>
          <w:i/>
        </w:rPr>
        <w:t>___________________________________</w:t>
      </w:r>
    </w:p>
    <w:p w14:paraId="12119F91" w14:textId="77777777" w:rsidR="00742197" w:rsidRPr="008169E8" w:rsidRDefault="001E5DE6" w:rsidP="00FA54C7">
      <w:pPr>
        <w:autoSpaceDE w:val="0"/>
        <w:autoSpaceDN w:val="0"/>
        <w:adjustRightInd w:val="0"/>
        <w:rPr>
          <w:i/>
        </w:rPr>
      </w:pPr>
      <w:r w:rsidRPr="008169E8">
        <w:rPr>
          <w:i/>
        </w:rPr>
        <w:tab/>
      </w:r>
    </w:p>
    <w:p w14:paraId="49233559" w14:textId="77777777" w:rsidR="00742197" w:rsidRPr="008169E8" w:rsidRDefault="00742197" w:rsidP="00FA54C7">
      <w:pPr>
        <w:autoSpaceDE w:val="0"/>
        <w:autoSpaceDN w:val="0"/>
        <w:adjustRightInd w:val="0"/>
        <w:rPr>
          <w:i/>
        </w:rPr>
      </w:pPr>
      <w:r w:rsidRPr="008169E8">
        <w:rPr>
          <w:i/>
        </w:rPr>
        <w:t xml:space="preserve">MATIČNA ŠTEVILKA:     </w:t>
      </w:r>
      <w:r w:rsidR="001E5DE6" w:rsidRPr="008169E8">
        <w:rPr>
          <w:i/>
        </w:rPr>
        <w:tab/>
      </w:r>
      <w:r w:rsidRPr="008169E8">
        <w:rPr>
          <w:i/>
        </w:rPr>
        <w:t xml:space="preserve">        ___________________________________________</w:t>
      </w:r>
    </w:p>
    <w:p w14:paraId="66C26F98" w14:textId="77777777" w:rsidR="00742197" w:rsidRPr="008169E8" w:rsidRDefault="00742197" w:rsidP="00FA54C7">
      <w:pPr>
        <w:autoSpaceDE w:val="0"/>
        <w:autoSpaceDN w:val="0"/>
        <w:adjustRightInd w:val="0"/>
        <w:rPr>
          <w:i/>
        </w:rPr>
      </w:pPr>
    </w:p>
    <w:p w14:paraId="4C40195F" w14:textId="77777777" w:rsidR="00742197" w:rsidRPr="008169E8" w:rsidRDefault="00742197" w:rsidP="00FA54C7">
      <w:pPr>
        <w:autoSpaceDE w:val="0"/>
        <w:autoSpaceDN w:val="0"/>
        <w:adjustRightInd w:val="0"/>
        <w:rPr>
          <w:i/>
        </w:rPr>
      </w:pPr>
      <w:r w:rsidRPr="008169E8">
        <w:rPr>
          <w:i/>
        </w:rPr>
        <w:t>ŠTEVILKA VPISA V SODNI REGISTER (št. vložka): __________________________</w:t>
      </w:r>
    </w:p>
    <w:p w14:paraId="521A34B7" w14:textId="77777777" w:rsidR="00742197" w:rsidRPr="008169E8" w:rsidRDefault="00742197" w:rsidP="00FA54C7">
      <w:pPr>
        <w:autoSpaceDE w:val="0"/>
        <w:autoSpaceDN w:val="0"/>
        <w:adjustRightInd w:val="0"/>
        <w:rPr>
          <w:i/>
        </w:rPr>
      </w:pPr>
      <w:r w:rsidRPr="008169E8">
        <w:rPr>
          <w:i/>
        </w:rPr>
        <w:t xml:space="preserve"> </w:t>
      </w:r>
    </w:p>
    <w:p w14:paraId="52653D33" w14:textId="77777777" w:rsidR="00742197" w:rsidRPr="008169E8" w:rsidRDefault="00742197" w:rsidP="00FA54C7">
      <w:pPr>
        <w:autoSpaceDE w:val="0"/>
        <w:autoSpaceDN w:val="0"/>
        <w:adjustRightInd w:val="0"/>
        <w:rPr>
          <w:i/>
        </w:rPr>
      </w:pPr>
      <w:r w:rsidRPr="008169E8">
        <w:rPr>
          <w:i/>
        </w:rPr>
        <w:t>ODGOVORNA OSEBA ZA PODPIS POGODBE:______________________________</w:t>
      </w:r>
    </w:p>
    <w:p w14:paraId="10E9BCE0" w14:textId="77777777" w:rsidR="00CF5E25" w:rsidRPr="008169E8" w:rsidRDefault="00CF5E25" w:rsidP="00FA54C7">
      <w:pPr>
        <w:autoSpaceDE w:val="0"/>
        <w:autoSpaceDN w:val="0"/>
        <w:adjustRightInd w:val="0"/>
        <w:rPr>
          <w:i/>
        </w:rPr>
      </w:pPr>
    </w:p>
    <w:p w14:paraId="71FF8DB3" w14:textId="77777777" w:rsidR="0025171D" w:rsidRPr="008169E8" w:rsidRDefault="0025171D" w:rsidP="0025171D">
      <w:pPr>
        <w:widowControl w:val="0"/>
        <w:rPr>
          <w:i/>
          <w:color w:val="000000" w:themeColor="text1"/>
        </w:rPr>
      </w:pPr>
      <w:r w:rsidRPr="008169E8">
        <w:rPr>
          <w:i/>
          <w:color w:val="000000" w:themeColor="text1"/>
        </w:rPr>
        <w:t>V skladu z določbo 5. odstavka 94. člena ZJN-3 zahtevamo neposredno plačilo s strani naročnika:</w:t>
      </w:r>
    </w:p>
    <w:p w14:paraId="73EC124C" w14:textId="77777777" w:rsidR="0025171D" w:rsidRPr="008169E8" w:rsidRDefault="0025171D" w:rsidP="0025171D">
      <w:pPr>
        <w:widowControl w:val="0"/>
        <w:jc w:val="center"/>
        <w:rPr>
          <w:i/>
          <w:color w:val="000000" w:themeColor="text1"/>
        </w:rPr>
      </w:pPr>
      <w:r w:rsidRPr="008169E8">
        <w:rPr>
          <w:i/>
          <w:color w:val="000000" w:themeColor="text1"/>
        </w:rPr>
        <w:t>DA                       NE</w:t>
      </w:r>
    </w:p>
    <w:p w14:paraId="4286DAA1" w14:textId="77777777" w:rsidR="0025171D" w:rsidRPr="008169E8" w:rsidRDefault="0025171D" w:rsidP="0025171D">
      <w:pPr>
        <w:widowControl w:val="0"/>
        <w:jc w:val="center"/>
        <w:rPr>
          <w:i/>
          <w:color w:val="000000" w:themeColor="text1"/>
        </w:rPr>
      </w:pPr>
      <w:r w:rsidRPr="008169E8">
        <w:rPr>
          <w:i/>
          <w:color w:val="000000" w:themeColor="text1"/>
        </w:rPr>
        <w:t>(ustrezno obkroži)</w:t>
      </w:r>
    </w:p>
    <w:p w14:paraId="4A7E376B" w14:textId="77777777" w:rsidR="008D00E6" w:rsidRPr="008169E8" w:rsidRDefault="008D00E6" w:rsidP="00FA54C7">
      <w:pPr>
        <w:autoSpaceDE w:val="0"/>
        <w:autoSpaceDN w:val="0"/>
        <w:adjustRightInd w:val="0"/>
        <w:rPr>
          <w:i/>
        </w:rPr>
      </w:pPr>
    </w:p>
    <w:p w14:paraId="6720D10C" w14:textId="77777777" w:rsidR="00140C77" w:rsidRPr="008169E8" w:rsidRDefault="00CF5E25">
      <w:pPr>
        <w:spacing w:before="0"/>
        <w:rPr>
          <w:rFonts w:eastAsia="Times New Roman"/>
          <w:i/>
          <w:noProof/>
          <w:lang w:eastAsia="sl-SI"/>
        </w:rPr>
      </w:pPr>
      <w:r w:rsidRPr="008169E8">
        <w:rPr>
          <w:rFonts w:eastAsia="Times New Roman"/>
          <w:i/>
          <w:noProof/>
          <w:lang w:eastAsia="sl-SI"/>
        </w:rPr>
        <w:t>Kraj in datum:</w:t>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00A16C21" w:rsidRPr="008169E8">
        <w:rPr>
          <w:rFonts w:eastAsia="Times New Roman"/>
          <w:i/>
          <w:noProof/>
          <w:lang w:eastAsia="sl-SI"/>
        </w:rPr>
        <w:tab/>
      </w:r>
      <w:r w:rsidRPr="008169E8">
        <w:rPr>
          <w:rFonts w:eastAsia="Times New Roman"/>
          <w:i/>
          <w:noProof/>
          <w:lang w:eastAsia="sl-SI"/>
        </w:rPr>
        <w:tab/>
        <w:t>Žig:</w:t>
      </w:r>
      <w:r w:rsidRPr="008169E8">
        <w:rPr>
          <w:rFonts w:eastAsia="Times New Roman"/>
          <w:i/>
          <w:noProof/>
          <w:lang w:eastAsia="sl-SI"/>
        </w:rPr>
        <w:tab/>
      </w:r>
      <w:r w:rsidRPr="008169E8">
        <w:rPr>
          <w:rFonts w:eastAsia="Times New Roman"/>
          <w:i/>
          <w:noProof/>
          <w:lang w:eastAsia="sl-SI"/>
        </w:rPr>
        <w:tab/>
      </w:r>
      <w:r w:rsidR="00A16C21"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lang w:eastAsia="sl-SI"/>
        </w:rPr>
        <w:tab/>
      </w:r>
      <w:r w:rsidRPr="008169E8">
        <w:rPr>
          <w:rFonts w:eastAsia="Times New Roman"/>
          <w:i/>
          <w:noProof/>
          <w:color w:val="000000" w:themeColor="text1"/>
          <w:lang w:eastAsia="sl-SI"/>
        </w:rPr>
        <w:t xml:space="preserve">Podpis </w:t>
      </w:r>
      <w:r w:rsidR="0025171D" w:rsidRPr="008169E8">
        <w:rPr>
          <w:rFonts w:eastAsia="Times New Roman"/>
          <w:i/>
          <w:noProof/>
          <w:color w:val="000000" w:themeColor="text1"/>
          <w:lang w:eastAsia="sl-SI"/>
        </w:rPr>
        <w:t>podizvajalca</w:t>
      </w:r>
      <w:r w:rsidRPr="008169E8">
        <w:rPr>
          <w:rFonts w:eastAsia="Times New Roman"/>
          <w:i/>
          <w:noProof/>
          <w:color w:val="000000" w:themeColor="text1"/>
          <w:lang w:eastAsia="sl-SI"/>
        </w:rPr>
        <w:t>:</w:t>
      </w:r>
      <w:r w:rsidR="00140C77" w:rsidRPr="008169E8">
        <w:rPr>
          <w:rFonts w:eastAsia="Times New Roman"/>
          <w:i/>
          <w:noProof/>
          <w:lang w:eastAsia="sl-SI"/>
        </w:rPr>
        <w:br w:type="page"/>
      </w:r>
    </w:p>
    <w:p w14:paraId="710096A4" w14:textId="77777777" w:rsidR="00742197" w:rsidRPr="008169E8" w:rsidRDefault="00920A56" w:rsidP="0052359F">
      <w:pPr>
        <w:pStyle w:val="Naslov2"/>
        <w:rPr>
          <w:rFonts w:ascii="Times New Roman" w:hAnsi="Times New Roman"/>
          <w:i/>
        </w:rPr>
      </w:pPr>
      <w:bookmarkStart w:id="26" w:name="_Toc498493136"/>
      <w:r w:rsidRPr="008169E8">
        <w:rPr>
          <w:rFonts w:ascii="Times New Roman" w:hAnsi="Times New Roman"/>
          <w:i/>
          <w:shd w:val="clear" w:color="auto" w:fill="FFFFFF"/>
        </w:rPr>
        <w:lastRenderedPageBreak/>
        <w:t xml:space="preserve">Razpisni obrazec </w:t>
      </w:r>
      <w:r w:rsidR="00742197" w:rsidRPr="008169E8">
        <w:rPr>
          <w:rFonts w:ascii="Times New Roman" w:hAnsi="Times New Roman"/>
          <w:i/>
        </w:rPr>
        <w:t>1</w:t>
      </w:r>
      <w:r w:rsidR="00D46530">
        <w:rPr>
          <w:rFonts w:ascii="Times New Roman" w:hAnsi="Times New Roman"/>
          <w:i/>
        </w:rPr>
        <w:t>8</w:t>
      </w:r>
      <w:r w:rsidR="00497C79" w:rsidRPr="008169E8">
        <w:rPr>
          <w:rFonts w:ascii="Times New Roman" w:hAnsi="Times New Roman"/>
          <w:i/>
        </w:rPr>
        <w:t>:</w:t>
      </w:r>
      <w:r w:rsidR="00832E53" w:rsidRPr="008169E8">
        <w:rPr>
          <w:rFonts w:ascii="Times New Roman" w:hAnsi="Times New Roman"/>
          <w:i/>
        </w:rPr>
        <w:tab/>
      </w:r>
      <w:r w:rsidR="00832E53" w:rsidRPr="008169E8">
        <w:rPr>
          <w:rFonts w:ascii="Times New Roman" w:hAnsi="Times New Roman"/>
          <w:i/>
        </w:rPr>
        <w:tab/>
      </w:r>
      <w:r w:rsidR="00497C79" w:rsidRPr="008169E8">
        <w:rPr>
          <w:rFonts w:ascii="Times New Roman" w:hAnsi="Times New Roman"/>
          <w:i/>
        </w:rPr>
        <w:t>S</w:t>
      </w:r>
      <w:r w:rsidRPr="008169E8">
        <w:rPr>
          <w:rFonts w:ascii="Times New Roman" w:hAnsi="Times New Roman"/>
          <w:i/>
        </w:rPr>
        <w:t>oglasje podizvajalca</w:t>
      </w:r>
      <w:bookmarkEnd w:id="26"/>
    </w:p>
    <w:p w14:paraId="3EA01740" w14:textId="77777777" w:rsidR="00CF5E25" w:rsidRPr="008169E8" w:rsidRDefault="00CF5E25" w:rsidP="00FA54C7">
      <w:pPr>
        <w:autoSpaceDE w:val="0"/>
        <w:autoSpaceDN w:val="0"/>
        <w:adjustRightInd w:val="0"/>
        <w:rPr>
          <w:i/>
        </w:rPr>
      </w:pPr>
    </w:p>
    <w:p w14:paraId="1EA8CDE4" w14:textId="77777777" w:rsidR="00742197" w:rsidRPr="008169E8" w:rsidRDefault="00742197" w:rsidP="00FA54C7">
      <w:pPr>
        <w:autoSpaceDE w:val="0"/>
        <w:autoSpaceDN w:val="0"/>
        <w:adjustRightInd w:val="0"/>
        <w:rPr>
          <w:i/>
        </w:rPr>
      </w:pPr>
      <w:r w:rsidRPr="008169E8">
        <w:rPr>
          <w:i/>
        </w:rPr>
        <w:t>PONUDNIK:</w:t>
      </w:r>
    </w:p>
    <w:p w14:paraId="4CEF5CEC"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15CCB350"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6907B4EA" w14:textId="77777777" w:rsidR="00E92566" w:rsidRPr="008169E8" w:rsidRDefault="00E92566" w:rsidP="00E92566">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67B45F54" w14:textId="77777777" w:rsidR="00742197" w:rsidRPr="008169E8" w:rsidRDefault="00742197" w:rsidP="00FA54C7">
      <w:pPr>
        <w:autoSpaceDE w:val="0"/>
        <w:autoSpaceDN w:val="0"/>
        <w:adjustRightInd w:val="0"/>
        <w:rPr>
          <w:i/>
        </w:rPr>
      </w:pPr>
    </w:p>
    <w:p w14:paraId="0DBA100E" w14:textId="77777777" w:rsidR="00742197" w:rsidRPr="008169E8" w:rsidRDefault="00742197" w:rsidP="00FA54C7">
      <w:pPr>
        <w:autoSpaceDE w:val="0"/>
        <w:autoSpaceDN w:val="0"/>
        <w:adjustRightInd w:val="0"/>
        <w:jc w:val="center"/>
        <w:rPr>
          <w:b/>
          <w:i/>
        </w:rPr>
      </w:pPr>
      <w:r w:rsidRPr="008169E8">
        <w:rPr>
          <w:b/>
          <w:i/>
        </w:rPr>
        <w:t>SOGLASJE PODIZVAJALCA</w:t>
      </w:r>
    </w:p>
    <w:p w14:paraId="3606AA33" w14:textId="77777777" w:rsidR="00742197" w:rsidRPr="008169E8" w:rsidRDefault="00742197" w:rsidP="00FA54C7">
      <w:pPr>
        <w:autoSpaceDE w:val="0"/>
        <w:autoSpaceDN w:val="0"/>
        <w:adjustRightInd w:val="0"/>
        <w:rPr>
          <w:i/>
        </w:rPr>
      </w:pPr>
    </w:p>
    <w:p w14:paraId="38BC3A73" w14:textId="77777777" w:rsidR="00CF5E25" w:rsidRPr="008169E8" w:rsidRDefault="00742197" w:rsidP="00A16C21">
      <w:pPr>
        <w:autoSpaceDE w:val="0"/>
        <w:autoSpaceDN w:val="0"/>
        <w:adjustRightInd w:val="0"/>
        <w:spacing w:line="276" w:lineRule="auto"/>
        <w:rPr>
          <w:i/>
        </w:rPr>
      </w:pPr>
      <w:r w:rsidRPr="008169E8">
        <w:rPr>
          <w:i/>
        </w:rPr>
        <w:t xml:space="preserve">Podizvajalec: </w:t>
      </w:r>
      <w:r w:rsidR="00CF5E25" w:rsidRPr="008169E8">
        <w:rPr>
          <w:i/>
        </w:rPr>
        <w:t>………………………</w:t>
      </w:r>
      <w:r w:rsidR="00A16C21" w:rsidRPr="008169E8">
        <w:rPr>
          <w:i/>
        </w:rPr>
        <w:t>…………………………………………………………………………</w:t>
      </w:r>
    </w:p>
    <w:p w14:paraId="281B120A" w14:textId="77777777" w:rsidR="00742197" w:rsidRPr="008169E8" w:rsidRDefault="00742197" w:rsidP="00A16C21">
      <w:pPr>
        <w:autoSpaceDE w:val="0"/>
        <w:autoSpaceDN w:val="0"/>
        <w:adjustRightInd w:val="0"/>
        <w:spacing w:line="276" w:lineRule="auto"/>
        <w:rPr>
          <w:i/>
        </w:rPr>
      </w:pPr>
      <w:r w:rsidRPr="008169E8">
        <w:rPr>
          <w:i/>
        </w:rPr>
        <w:t>(naziv in naslov podizvajalca)</w:t>
      </w:r>
    </w:p>
    <w:p w14:paraId="318FCF51" w14:textId="77777777" w:rsidR="00742197" w:rsidRPr="008169E8" w:rsidRDefault="00742197" w:rsidP="00A16C21">
      <w:pPr>
        <w:autoSpaceDE w:val="0"/>
        <w:autoSpaceDN w:val="0"/>
        <w:adjustRightInd w:val="0"/>
        <w:spacing w:line="276" w:lineRule="auto"/>
        <w:rPr>
          <w:i/>
        </w:rPr>
      </w:pPr>
    </w:p>
    <w:p w14:paraId="75112D6A" w14:textId="21588A61" w:rsidR="00742197" w:rsidRPr="008169E8" w:rsidRDefault="00742197" w:rsidP="00A16C21">
      <w:pPr>
        <w:autoSpaceDE w:val="0"/>
        <w:autoSpaceDN w:val="0"/>
        <w:adjustRightInd w:val="0"/>
        <w:spacing w:line="276" w:lineRule="auto"/>
        <w:jc w:val="both"/>
        <w:rPr>
          <w:i/>
        </w:rPr>
      </w:pPr>
      <w:r w:rsidRPr="008169E8">
        <w:rPr>
          <w:i/>
        </w:rPr>
        <w:t xml:space="preserve">V zvezi z javnim naročilom št. </w:t>
      </w:r>
      <w:r w:rsidR="00DC7A7C" w:rsidRPr="008169E8">
        <w:rPr>
          <w:i/>
        </w:rPr>
        <w:t>JN</w:t>
      </w:r>
      <w:r w:rsidR="00B04691" w:rsidRPr="008169E8">
        <w:rPr>
          <w:i/>
        </w:rPr>
        <w:t>………………………..</w:t>
      </w:r>
      <w:r w:rsidRPr="008169E8">
        <w:rPr>
          <w:i/>
        </w:rPr>
        <w:t>/201</w:t>
      </w:r>
      <w:r w:rsidR="00241288" w:rsidRPr="008169E8">
        <w:rPr>
          <w:i/>
        </w:rPr>
        <w:t>7</w:t>
      </w:r>
      <w:r w:rsidRPr="008169E8">
        <w:rPr>
          <w:i/>
        </w:rPr>
        <w:t xml:space="preserve">, </w:t>
      </w:r>
      <w:r w:rsidR="00BF3DDD" w:rsidRPr="00BF3DDD">
        <w:rPr>
          <w:rFonts w:eastAsia="Times New Roman"/>
          <w:b/>
          <w:i/>
          <w:iCs/>
          <w:noProof/>
          <w:lang w:eastAsia="sl-SI"/>
        </w:rPr>
        <w:t>»</w:t>
      </w:r>
      <w:r w:rsidR="00BF3DDD" w:rsidRPr="00BF3DDD">
        <w:rPr>
          <w:rFonts w:eastAsia="Times New Roman"/>
          <w:b/>
          <w:i/>
          <w:lang w:eastAsia="sl-SI"/>
        </w:rPr>
        <w:t>N</w:t>
      </w:r>
      <w:r w:rsidR="00BF3DDD" w:rsidRPr="00BF3DDD">
        <w:rPr>
          <w:b/>
          <w:i/>
        </w:rPr>
        <w:t>otranji  interier za DMV ser. 813/814</w:t>
      </w:r>
      <w:r w:rsidR="00BF3DDD">
        <w:rPr>
          <w:b/>
          <w:i/>
        </w:rPr>
        <w:t>«</w:t>
      </w:r>
      <w:r w:rsidR="001E5DE6" w:rsidRPr="008169E8">
        <w:rPr>
          <w:bCs/>
          <w:i/>
        </w:rPr>
        <w:t xml:space="preserve"> </w:t>
      </w:r>
      <w:r w:rsidRPr="008169E8">
        <w:rPr>
          <w:i/>
        </w:rPr>
        <w:t xml:space="preserve">za potrebe SŽ </w:t>
      </w:r>
      <w:r w:rsidR="00DC5C6B" w:rsidRPr="008169E8">
        <w:rPr>
          <w:i/>
        </w:rPr>
        <w:t>–</w:t>
      </w:r>
      <w:r w:rsidRPr="008169E8">
        <w:rPr>
          <w:i/>
        </w:rPr>
        <w:t xml:space="preserve"> </w:t>
      </w:r>
      <w:r w:rsidR="00C47585" w:rsidRPr="008169E8">
        <w:rPr>
          <w:i/>
        </w:rPr>
        <w:t>Vleka in tehnika</w:t>
      </w:r>
      <w:r w:rsidR="00DC5C6B" w:rsidRPr="008169E8">
        <w:rPr>
          <w:i/>
        </w:rPr>
        <w:t>, d</w:t>
      </w:r>
      <w:r w:rsidRPr="008169E8">
        <w:rPr>
          <w:i/>
        </w:rPr>
        <w:t>.</w:t>
      </w:r>
      <w:r w:rsidR="00B149D6">
        <w:rPr>
          <w:i/>
        </w:rPr>
        <w:t xml:space="preserve"> </w:t>
      </w:r>
      <w:r w:rsidRPr="008169E8">
        <w:rPr>
          <w:i/>
        </w:rPr>
        <w:t>o.</w:t>
      </w:r>
      <w:r w:rsidR="00B149D6">
        <w:rPr>
          <w:i/>
        </w:rPr>
        <w:t xml:space="preserve"> </w:t>
      </w:r>
      <w:r w:rsidRPr="008169E8">
        <w:rPr>
          <w:i/>
        </w:rPr>
        <w:t>o., dajemo soglasje, da naročnik namesto glavnega izvajalca (dobavitelja) poravna našo terjatev do glavnega izvajalca (dobavitelja).</w:t>
      </w:r>
    </w:p>
    <w:p w14:paraId="2F08374A" w14:textId="77777777" w:rsidR="00A16C21" w:rsidRPr="008169E8" w:rsidRDefault="00A16C21" w:rsidP="00A16C21">
      <w:pPr>
        <w:autoSpaceDE w:val="0"/>
        <w:autoSpaceDN w:val="0"/>
        <w:adjustRightInd w:val="0"/>
        <w:spacing w:line="276" w:lineRule="auto"/>
        <w:jc w:val="both"/>
        <w:rPr>
          <w:i/>
        </w:rPr>
      </w:pPr>
    </w:p>
    <w:p w14:paraId="693DEE6B" w14:textId="77777777" w:rsidR="00D17AE3" w:rsidRPr="008169E8" w:rsidRDefault="00D17AE3" w:rsidP="00A16C21">
      <w:pPr>
        <w:autoSpaceDE w:val="0"/>
        <w:autoSpaceDN w:val="0"/>
        <w:adjustRightInd w:val="0"/>
        <w:spacing w:line="276" w:lineRule="auto"/>
        <w:jc w:val="both"/>
        <w:rPr>
          <w:i/>
        </w:rPr>
      </w:pPr>
    </w:p>
    <w:p w14:paraId="07F0653A" w14:textId="77777777" w:rsidR="0006196B" w:rsidRPr="008169E8" w:rsidRDefault="00742197" w:rsidP="00A16C21">
      <w:pPr>
        <w:spacing w:before="0" w:line="276" w:lineRule="auto"/>
        <w:rPr>
          <w:i/>
        </w:rPr>
      </w:pPr>
      <w:r w:rsidRPr="008169E8">
        <w:rPr>
          <w:i/>
        </w:rPr>
        <w:t>Kraj in datum:                                                                         Žig in podpis podizvajalca:</w:t>
      </w:r>
    </w:p>
    <w:p w14:paraId="2C681A31" w14:textId="77777777" w:rsidR="00140C77" w:rsidRPr="008169E8" w:rsidRDefault="00140C77" w:rsidP="00A16C21">
      <w:pPr>
        <w:spacing w:before="0" w:line="276" w:lineRule="auto"/>
        <w:rPr>
          <w:i/>
        </w:rPr>
      </w:pPr>
    </w:p>
    <w:p w14:paraId="30C1A584" w14:textId="77777777" w:rsidR="0025171D" w:rsidRPr="008169E8" w:rsidRDefault="0025171D" w:rsidP="00A16C21">
      <w:pPr>
        <w:spacing w:before="0" w:line="276" w:lineRule="auto"/>
        <w:rPr>
          <w:i/>
        </w:rPr>
      </w:pPr>
    </w:p>
    <w:p w14:paraId="0FF77905" w14:textId="77777777" w:rsidR="0025171D" w:rsidRPr="008169E8" w:rsidRDefault="0025171D" w:rsidP="00A16C21">
      <w:pPr>
        <w:spacing w:before="0" w:line="276" w:lineRule="auto"/>
        <w:rPr>
          <w:i/>
        </w:rPr>
      </w:pPr>
    </w:p>
    <w:p w14:paraId="23EA73E8" w14:textId="77777777" w:rsidR="0025171D" w:rsidRPr="008169E8" w:rsidRDefault="0025171D" w:rsidP="00A16C21">
      <w:pPr>
        <w:spacing w:before="0" w:line="276" w:lineRule="auto"/>
        <w:rPr>
          <w:i/>
        </w:rPr>
      </w:pPr>
    </w:p>
    <w:p w14:paraId="746D62DF" w14:textId="77777777" w:rsidR="0025171D" w:rsidRPr="008169E8" w:rsidRDefault="0025171D" w:rsidP="00A16C21">
      <w:pPr>
        <w:spacing w:before="0" w:line="276" w:lineRule="auto"/>
        <w:rPr>
          <w:i/>
        </w:rPr>
      </w:pPr>
    </w:p>
    <w:p w14:paraId="2376EBD1" w14:textId="77777777" w:rsidR="0025171D" w:rsidRPr="008169E8" w:rsidRDefault="0025171D" w:rsidP="00A16C21">
      <w:pPr>
        <w:spacing w:before="0" w:line="276" w:lineRule="auto"/>
        <w:rPr>
          <w:i/>
        </w:rPr>
      </w:pPr>
    </w:p>
    <w:p w14:paraId="24416C7F" w14:textId="77777777" w:rsidR="0025171D" w:rsidRPr="008169E8" w:rsidRDefault="0025171D" w:rsidP="00A16C21">
      <w:pPr>
        <w:spacing w:before="0" w:line="276" w:lineRule="auto"/>
        <w:rPr>
          <w:i/>
        </w:rPr>
      </w:pPr>
    </w:p>
    <w:p w14:paraId="7CEC071F" w14:textId="77777777" w:rsidR="0025171D" w:rsidRPr="008169E8" w:rsidRDefault="0025171D" w:rsidP="00A16C21">
      <w:pPr>
        <w:spacing w:before="0" w:line="276" w:lineRule="auto"/>
        <w:rPr>
          <w:i/>
        </w:rPr>
      </w:pPr>
    </w:p>
    <w:p w14:paraId="05DA18F1" w14:textId="77777777" w:rsidR="0025171D" w:rsidRPr="008169E8" w:rsidRDefault="0025171D" w:rsidP="00A16C21">
      <w:pPr>
        <w:spacing w:before="0" w:line="276" w:lineRule="auto"/>
        <w:rPr>
          <w:i/>
        </w:rPr>
      </w:pPr>
    </w:p>
    <w:p w14:paraId="1AFB7F97" w14:textId="77777777" w:rsidR="0025171D" w:rsidRPr="008169E8" w:rsidRDefault="0025171D" w:rsidP="00A16C21">
      <w:pPr>
        <w:spacing w:before="0" w:line="276" w:lineRule="auto"/>
        <w:rPr>
          <w:i/>
        </w:rPr>
      </w:pPr>
    </w:p>
    <w:p w14:paraId="3D5A7383" w14:textId="77777777" w:rsidR="0025171D" w:rsidRPr="008169E8" w:rsidRDefault="0025171D" w:rsidP="00A16C21">
      <w:pPr>
        <w:spacing w:before="0" w:line="276" w:lineRule="auto"/>
        <w:rPr>
          <w:b/>
          <w:i/>
          <w:color w:val="000000" w:themeColor="text1"/>
        </w:rPr>
      </w:pPr>
      <w:r w:rsidRPr="008169E8">
        <w:rPr>
          <w:b/>
          <w:i/>
          <w:color w:val="000000" w:themeColor="text1"/>
        </w:rPr>
        <w:t>Opomba: Predmetno soglasje podizvajalca se predloži v ponudbi v kolikor podizvajalec v skladu z določbo 5. odstavka 94. člena ZJN-3 zahteva neposredno plačilo s strani naročnika.</w:t>
      </w:r>
    </w:p>
    <w:p w14:paraId="520E3025" w14:textId="77777777" w:rsidR="0025171D" w:rsidRPr="008169E8" w:rsidRDefault="0025171D" w:rsidP="00A16C21">
      <w:pPr>
        <w:spacing w:before="0" w:line="276" w:lineRule="auto"/>
        <w:rPr>
          <w:i/>
        </w:rPr>
      </w:pPr>
    </w:p>
    <w:p w14:paraId="0559E731" w14:textId="77777777" w:rsidR="005A5846" w:rsidRPr="008169E8" w:rsidRDefault="005A5846" w:rsidP="0052359F">
      <w:pPr>
        <w:pStyle w:val="Naslov2"/>
        <w:rPr>
          <w:rFonts w:ascii="Times New Roman" w:hAnsi="Times New Roman"/>
          <w:i/>
          <w:shd w:val="clear" w:color="auto" w:fill="FFFFFF"/>
        </w:rPr>
        <w:sectPr w:rsidR="005A5846" w:rsidRPr="008169E8" w:rsidSect="00C13A76">
          <w:footnotePr>
            <w:numRestart w:val="eachPage"/>
          </w:footnotePr>
          <w:pgSz w:w="11907" w:h="16840" w:code="9"/>
          <w:pgMar w:top="992" w:right="1134" w:bottom="1701" w:left="1134" w:header="340" w:footer="454" w:gutter="0"/>
          <w:cols w:space="708"/>
          <w:titlePg/>
          <w:docGrid w:linePitch="326"/>
        </w:sectPr>
      </w:pPr>
    </w:p>
    <w:p w14:paraId="6506FDEB" w14:textId="77777777" w:rsidR="00E417CA" w:rsidRPr="008169E8" w:rsidRDefault="00E417CA" w:rsidP="00E417CA">
      <w:pPr>
        <w:pStyle w:val="Naslov2"/>
        <w:rPr>
          <w:rFonts w:ascii="Times New Roman" w:hAnsi="Times New Roman"/>
          <w:i/>
        </w:rPr>
      </w:pPr>
      <w:bookmarkStart w:id="27" w:name="_Toc498493137"/>
      <w:r w:rsidRPr="008169E8">
        <w:rPr>
          <w:rFonts w:ascii="Times New Roman" w:hAnsi="Times New Roman"/>
          <w:i/>
          <w:shd w:val="clear" w:color="auto" w:fill="FFFFFF"/>
        </w:rPr>
        <w:lastRenderedPageBreak/>
        <w:t xml:space="preserve">Razpisni obrazec </w:t>
      </w:r>
      <w:r w:rsidRPr="008169E8">
        <w:rPr>
          <w:rFonts w:ascii="Times New Roman" w:hAnsi="Times New Roman"/>
          <w:i/>
        </w:rPr>
        <w:t>1</w:t>
      </w:r>
      <w:r w:rsidR="00D46530">
        <w:rPr>
          <w:rFonts w:ascii="Times New Roman" w:hAnsi="Times New Roman"/>
          <w:i/>
        </w:rPr>
        <w:t>9</w:t>
      </w:r>
      <w:r w:rsidRPr="008169E8">
        <w:rPr>
          <w:rFonts w:ascii="Times New Roman" w:hAnsi="Times New Roman"/>
          <w:i/>
        </w:rPr>
        <w:t>:</w:t>
      </w:r>
      <w:r w:rsidRPr="008169E8">
        <w:rPr>
          <w:rFonts w:ascii="Times New Roman" w:hAnsi="Times New Roman"/>
          <w:i/>
        </w:rPr>
        <w:tab/>
      </w:r>
      <w:r w:rsidRPr="008169E8">
        <w:rPr>
          <w:rFonts w:ascii="Times New Roman" w:hAnsi="Times New Roman"/>
          <w:i/>
        </w:rPr>
        <w:tab/>
        <w:t>Seznam podizvajalcev</w:t>
      </w:r>
      <w:bookmarkEnd w:id="27"/>
    </w:p>
    <w:p w14:paraId="58480646" w14:textId="77777777" w:rsidR="00E417CA" w:rsidRPr="008169E8" w:rsidRDefault="00E417CA" w:rsidP="00E417CA">
      <w:pPr>
        <w:autoSpaceDE w:val="0"/>
        <w:autoSpaceDN w:val="0"/>
        <w:adjustRightInd w:val="0"/>
        <w:rPr>
          <w:i/>
        </w:rPr>
      </w:pPr>
    </w:p>
    <w:p w14:paraId="5E258677" w14:textId="77777777" w:rsidR="00E417CA" w:rsidRPr="008169E8" w:rsidRDefault="00E417CA" w:rsidP="00E417CA">
      <w:pPr>
        <w:autoSpaceDE w:val="0"/>
        <w:autoSpaceDN w:val="0"/>
        <w:adjustRightInd w:val="0"/>
        <w:rPr>
          <w:i/>
        </w:rPr>
      </w:pPr>
      <w:r w:rsidRPr="008169E8">
        <w:rPr>
          <w:i/>
        </w:rPr>
        <w:t>PONUDNIK:</w:t>
      </w:r>
    </w:p>
    <w:p w14:paraId="60A477AB" w14:textId="77777777" w:rsidR="00E417CA" w:rsidRPr="008169E8" w:rsidRDefault="00E417CA" w:rsidP="00E417C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208FBF4D" w14:textId="77777777" w:rsidR="00E417CA" w:rsidRPr="008169E8" w:rsidRDefault="00E417CA" w:rsidP="00E417C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45AAC131" w14:textId="77777777" w:rsidR="00E417CA" w:rsidRPr="008169E8" w:rsidRDefault="00E417CA" w:rsidP="00E417CA">
      <w:pPr>
        <w:jc w:val="both"/>
        <w:rPr>
          <w:rFonts w:eastAsia="Times New Roman"/>
          <w:i/>
          <w:noProof/>
          <w:u w:val="dotted"/>
          <w:lang w:eastAsia="sl-SI"/>
        </w:rPr>
      </w:pP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r w:rsidRPr="008169E8">
        <w:rPr>
          <w:rFonts w:eastAsia="Times New Roman"/>
          <w:i/>
          <w:noProof/>
          <w:u w:val="dotted"/>
          <w:lang w:eastAsia="sl-SI"/>
        </w:rPr>
        <w:tab/>
      </w:r>
    </w:p>
    <w:p w14:paraId="42C254EF" w14:textId="77777777" w:rsidR="00E417CA" w:rsidRPr="008169E8" w:rsidRDefault="00E417CA" w:rsidP="00E417CA">
      <w:pPr>
        <w:autoSpaceDE w:val="0"/>
        <w:autoSpaceDN w:val="0"/>
        <w:adjustRightInd w:val="0"/>
        <w:rPr>
          <w:i/>
        </w:rPr>
      </w:pPr>
    </w:p>
    <w:p w14:paraId="34413063" w14:textId="77777777" w:rsidR="00E417CA" w:rsidRPr="008169E8" w:rsidRDefault="00E417CA" w:rsidP="00E417CA">
      <w:pPr>
        <w:autoSpaceDE w:val="0"/>
        <w:autoSpaceDN w:val="0"/>
        <w:adjustRightInd w:val="0"/>
        <w:jc w:val="center"/>
        <w:rPr>
          <w:b/>
          <w:i/>
        </w:rPr>
      </w:pPr>
      <w:r w:rsidRPr="008169E8">
        <w:rPr>
          <w:b/>
          <w:i/>
        </w:rPr>
        <w:t>SEZNAM PODIZVAJALCEV</w:t>
      </w:r>
    </w:p>
    <w:p w14:paraId="43EA1E75" w14:textId="77777777" w:rsidR="00E417CA" w:rsidRPr="008169E8" w:rsidRDefault="00E417CA" w:rsidP="00E417CA">
      <w:pPr>
        <w:autoSpaceDE w:val="0"/>
        <w:autoSpaceDN w:val="0"/>
        <w:adjustRightInd w:val="0"/>
        <w:jc w:val="both"/>
        <w:rPr>
          <w:b/>
          <w:i/>
        </w:rPr>
      </w:pPr>
    </w:p>
    <w:p w14:paraId="01E12997" w14:textId="29112EEC" w:rsidR="00E417CA" w:rsidRDefault="00E417CA" w:rsidP="00E417CA">
      <w:pPr>
        <w:autoSpaceDE w:val="0"/>
        <w:autoSpaceDN w:val="0"/>
        <w:adjustRightInd w:val="0"/>
        <w:rPr>
          <w:b/>
          <w:i/>
        </w:rPr>
      </w:pPr>
      <w:r w:rsidRPr="008169E8">
        <w:rPr>
          <w:rFonts w:ascii="TimesNewRoman" w:hAnsi="TimesNewRoman" w:cs="TimesNewRoman"/>
          <w:i/>
        </w:rPr>
        <w:t xml:space="preserve">Predmet javnega naročila: </w:t>
      </w:r>
      <w:r w:rsidR="00BF3DDD" w:rsidRPr="00BF3DDD">
        <w:rPr>
          <w:rFonts w:eastAsia="Times New Roman"/>
          <w:b/>
          <w:i/>
          <w:iCs/>
          <w:noProof/>
          <w:lang w:eastAsia="sl-SI"/>
        </w:rPr>
        <w:t>»</w:t>
      </w:r>
      <w:r w:rsidR="00BF3DDD" w:rsidRPr="00BF3DDD">
        <w:rPr>
          <w:rFonts w:eastAsia="Times New Roman"/>
          <w:b/>
          <w:i/>
          <w:lang w:eastAsia="sl-SI"/>
        </w:rPr>
        <w:t>N</w:t>
      </w:r>
      <w:r w:rsidR="00BF3DDD" w:rsidRPr="00BF3DDD">
        <w:rPr>
          <w:b/>
          <w:i/>
        </w:rPr>
        <w:t>otranji  interier za DMV ser. 813/814</w:t>
      </w:r>
      <w:r w:rsidR="00BF3DDD">
        <w:rPr>
          <w:b/>
          <w:i/>
        </w:rPr>
        <w:t>«</w:t>
      </w:r>
    </w:p>
    <w:p w14:paraId="1341ED94" w14:textId="77777777" w:rsidR="00BF3DDD" w:rsidRPr="008169E8" w:rsidRDefault="00BF3DDD" w:rsidP="00E417CA">
      <w:pPr>
        <w:autoSpaceDE w:val="0"/>
        <w:autoSpaceDN w:val="0"/>
        <w:adjustRightInd w:val="0"/>
        <w:rPr>
          <w:rFonts w:ascii="TimesNewRoman" w:hAnsi="TimesNewRoman" w:cs="TimesNewRoman"/>
          <w: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E417CA" w:rsidRPr="008169E8" w14:paraId="118A78F5" w14:textId="77777777" w:rsidTr="00D17AE3">
        <w:trPr>
          <w:trHeight w:val="340"/>
        </w:trPr>
        <w:tc>
          <w:tcPr>
            <w:tcW w:w="2632" w:type="dxa"/>
            <w:tcBorders>
              <w:top w:val="single" w:sz="4" w:space="0" w:color="auto"/>
              <w:bottom w:val="single" w:sz="4" w:space="0" w:color="auto"/>
            </w:tcBorders>
            <w:vAlign w:val="center"/>
          </w:tcPr>
          <w:p w14:paraId="360526FA" w14:textId="77777777" w:rsidR="00E417CA" w:rsidRPr="008169E8" w:rsidRDefault="00E417CA" w:rsidP="00D17AE3">
            <w:pPr>
              <w:autoSpaceDE w:val="0"/>
              <w:autoSpaceDN w:val="0"/>
              <w:adjustRightInd w:val="0"/>
              <w:spacing w:before="0"/>
              <w:jc w:val="center"/>
              <w:rPr>
                <w:rFonts w:ascii="TimesNewRoman" w:hAnsi="TimesNewRoman" w:cs="TimesNewRoman"/>
                <w:i/>
                <w:sz w:val="20"/>
                <w:szCs w:val="20"/>
              </w:rPr>
            </w:pPr>
            <w:r w:rsidRPr="008169E8">
              <w:rPr>
                <w:rFonts w:ascii="TimesNewRoman" w:hAnsi="TimesNewRoman" w:cs="TimesNewRoman"/>
                <w:i/>
                <w:sz w:val="20"/>
                <w:szCs w:val="20"/>
              </w:rPr>
              <w:t>Naziv in naslov podizvajalca</w:t>
            </w:r>
          </w:p>
        </w:tc>
        <w:tc>
          <w:tcPr>
            <w:tcW w:w="3543" w:type="dxa"/>
            <w:tcBorders>
              <w:top w:val="single" w:sz="4" w:space="0" w:color="auto"/>
              <w:bottom w:val="single" w:sz="4" w:space="0" w:color="auto"/>
            </w:tcBorders>
            <w:vAlign w:val="bottom"/>
          </w:tcPr>
          <w:p w14:paraId="7EB5033C" w14:textId="77777777" w:rsidR="00E417CA" w:rsidRPr="008169E8" w:rsidRDefault="00E417CA" w:rsidP="002517A5">
            <w:pPr>
              <w:autoSpaceDE w:val="0"/>
              <w:autoSpaceDN w:val="0"/>
              <w:adjustRightInd w:val="0"/>
              <w:jc w:val="center"/>
              <w:rPr>
                <w:rFonts w:ascii="TimesNewRoman" w:hAnsi="TimesNewRoman" w:cs="TimesNewRoman"/>
                <w:i/>
                <w:sz w:val="20"/>
                <w:szCs w:val="20"/>
              </w:rPr>
            </w:pPr>
            <w:r w:rsidRPr="008169E8">
              <w:rPr>
                <w:rFonts w:ascii="TimesNewRoman" w:hAnsi="TimesNewRoman" w:cs="TimesNewRoman"/>
                <w:i/>
                <w:sz w:val="20"/>
                <w:szCs w:val="20"/>
              </w:rPr>
              <w:t>Vrsta del oz. vsak del javnega naročila, ki ga bo izvedel</w:t>
            </w:r>
          </w:p>
        </w:tc>
        <w:tc>
          <w:tcPr>
            <w:tcW w:w="3402" w:type="dxa"/>
            <w:tcBorders>
              <w:top w:val="single" w:sz="4" w:space="0" w:color="auto"/>
              <w:bottom w:val="single" w:sz="4" w:space="0" w:color="auto"/>
            </w:tcBorders>
            <w:vAlign w:val="bottom"/>
          </w:tcPr>
          <w:p w14:paraId="014A1168" w14:textId="77777777" w:rsidR="00E417CA" w:rsidRPr="008169E8" w:rsidRDefault="00E417CA" w:rsidP="002517A5">
            <w:pPr>
              <w:autoSpaceDE w:val="0"/>
              <w:autoSpaceDN w:val="0"/>
              <w:adjustRightInd w:val="0"/>
              <w:jc w:val="center"/>
              <w:rPr>
                <w:rFonts w:ascii="TimesNewRoman" w:hAnsi="TimesNewRoman" w:cs="TimesNewRoman"/>
                <w:i/>
                <w:sz w:val="20"/>
                <w:szCs w:val="20"/>
              </w:rPr>
            </w:pPr>
            <w:r w:rsidRPr="008169E8">
              <w:rPr>
                <w:rFonts w:ascii="TimesNewRoman" w:hAnsi="TimesNewRoman" w:cs="TimesNewRoman"/>
                <w:i/>
                <w:sz w:val="20"/>
                <w:szCs w:val="20"/>
              </w:rPr>
              <w:t>Vrednost (v EUR z DDV) in delež (v %):</w:t>
            </w:r>
          </w:p>
        </w:tc>
      </w:tr>
      <w:tr w:rsidR="00E417CA" w:rsidRPr="008169E8" w14:paraId="4F0A300B" w14:textId="77777777" w:rsidTr="00D17AE3">
        <w:trPr>
          <w:trHeight w:val="1418"/>
        </w:trPr>
        <w:tc>
          <w:tcPr>
            <w:tcW w:w="2632" w:type="dxa"/>
            <w:tcBorders>
              <w:top w:val="single" w:sz="4" w:space="0" w:color="auto"/>
            </w:tcBorders>
            <w:shd w:val="clear" w:color="auto" w:fill="FFFFCC"/>
          </w:tcPr>
          <w:p w14:paraId="084F0EFF" w14:textId="77777777" w:rsidR="00E417CA" w:rsidRPr="008169E8" w:rsidRDefault="00E417CA" w:rsidP="002517A5">
            <w:pPr>
              <w:widowControl w:val="0"/>
              <w:spacing w:before="60"/>
              <w:rPr>
                <w:rFonts w:ascii="Calibri" w:hAnsi="Calibri" w:cs="Arial"/>
                <w:i/>
                <w:sz w:val="20"/>
              </w:rPr>
            </w:pPr>
          </w:p>
        </w:tc>
        <w:tc>
          <w:tcPr>
            <w:tcW w:w="3543" w:type="dxa"/>
            <w:tcBorders>
              <w:top w:val="single" w:sz="4" w:space="0" w:color="auto"/>
            </w:tcBorders>
            <w:shd w:val="clear" w:color="auto" w:fill="FFFFCC"/>
          </w:tcPr>
          <w:p w14:paraId="5BFF1042" w14:textId="77777777" w:rsidR="00E417CA" w:rsidRPr="008169E8" w:rsidRDefault="00E417CA" w:rsidP="002517A5">
            <w:pPr>
              <w:widowControl w:val="0"/>
              <w:spacing w:before="60"/>
              <w:rPr>
                <w:rFonts w:ascii="Calibri" w:hAnsi="Calibri" w:cs="Arial"/>
                <w:i/>
                <w:sz w:val="20"/>
              </w:rPr>
            </w:pPr>
          </w:p>
        </w:tc>
        <w:tc>
          <w:tcPr>
            <w:tcW w:w="3402" w:type="dxa"/>
            <w:tcBorders>
              <w:top w:val="single" w:sz="4" w:space="0" w:color="auto"/>
            </w:tcBorders>
            <w:shd w:val="clear" w:color="auto" w:fill="FFFFCC"/>
          </w:tcPr>
          <w:p w14:paraId="631F9E56" w14:textId="77777777" w:rsidR="00E417CA" w:rsidRPr="008169E8" w:rsidRDefault="00E417CA" w:rsidP="002517A5">
            <w:pPr>
              <w:widowControl w:val="0"/>
              <w:spacing w:before="60"/>
              <w:rPr>
                <w:rFonts w:ascii="Calibri" w:hAnsi="Calibri" w:cs="Arial"/>
                <w:i/>
                <w:sz w:val="20"/>
              </w:rPr>
            </w:pPr>
          </w:p>
        </w:tc>
      </w:tr>
      <w:tr w:rsidR="00E417CA" w:rsidRPr="008169E8" w14:paraId="1B89F0C2" w14:textId="77777777" w:rsidTr="00D17AE3">
        <w:trPr>
          <w:trHeight w:val="1418"/>
        </w:trPr>
        <w:tc>
          <w:tcPr>
            <w:tcW w:w="2632" w:type="dxa"/>
            <w:tcBorders>
              <w:top w:val="single" w:sz="4" w:space="0" w:color="auto"/>
              <w:bottom w:val="single" w:sz="4" w:space="0" w:color="auto"/>
            </w:tcBorders>
            <w:shd w:val="clear" w:color="auto" w:fill="FFFFCC"/>
          </w:tcPr>
          <w:p w14:paraId="54E1F7ED" w14:textId="77777777" w:rsidR="00E417CA" w:rsidRPr="008169E8" w:rsidRDefault="00E417CA" w:rsidP="002517A5">
            <w:pPr>
              <w:widowControl w:val="0"/>
              <w:spacing w:before="60"/>
              <w:rPr>
                <w:rFonts w:ascii="Calibri" w:hAnsi="Calibri" w:cs="Arial"/>
                <w:i/>
                <w:sz w:val="20"/>
              </w:rPr>
            </w:pPr>
          </w:p>
        </w:tc>
        <w:tc>
          <w:tcPr>
            <w:tcW w:w="3543" w:type="dxa"/>
            <w:tcBorders>
              <w:top w:val="single" w:sz="4" w:space="0" w:color="auto"/>
              <w:bottom w:val="single" w:sz="4" w:space="0" w:color="auto"/>
            </w:tcBorders>
            <w:shd w:val="clear" w:color="auto" w:fill="FFFFCC"/>
          </w:tcPr>
          <w:p w14:paraId="7BF12872" w14:textId="77777777" w:rsidR="00E417CA" w:rsidRPr="008169E8" w:rsidRDefault="00E417CA" w:rsidP="002517A5">
            <w:pPr>
              <w:widowControl w:val="0"/>
              <w:spacing w:before="60"/>
              <w:rPr>
                <w:rFonts w:ascii="Calibri" w:hAnsi="Calibri" w:cs="Arial"/>
                <w:i/>
                <w:sz w:val="20"/>
              </w:rPr>
            </w:pPr>
          </w:p>
        </w:tc>
        <w:tc>
          <w:tcPr>
            <w:tcW w:w="3402" w:type="dxa"/>
            <w:shd w:val="clear" w:color="auto" w:fill="FFFFCC"/>
          </w:tcPr>
          <w:p w14:paraId="6DA98616" w14:textId="77777777" w:rsidR="00E417CA" w:rsidRPr="008169E8" w:rsidRDefault="00E417CA" w:rsidP="002517A5">
            <w:pPr>
              <w:widowControl w:val="0"/>
              <w:spacing w:before="60"/>
              <w:rPr>
                <w:rFonts w:ascii="Calibri" w:hAnsi="Calibri" w:cs="Arial"/>
                <w:i/>
                <w:sz w:val="20"/>
              </w:rPr>
            </w:pPr>
          </w:p>
        </w:tc>
      </w:tr>
      <w:tr w:rsidR="00E417CA" w:rsidRPr="008169E8" w14:paraId="6F05FF3A" w14:textId="77777777" w:rsidTr="00D17AE3">
        <w:trPr>
          <w:trHeight w:val="1418"/>
        </w:trPr>
        <w:tc>
          <w:tcPr>
            <w:tcW w:w="2632" w:type="dxa"/>
            <w:tcBorders>
              <w:top w:val="single" w:sz="4" w:space="0" w:color="auto"/>
            </w:tcBorders>
            <w:shd w:val="clear" w:color="auto" w:fill="FFFFCC"/>
          </w:tcPr>
          <w:p w14:paraId="15E5F235" w14:textId="77777777" w:rsidR="00E417CA" w:rsidRPr="008169E8" w:rsidRDefault="00E417CA" w:rsidP="002517A5">
            <w:pPr>
              <w:widowControl w:val="0"/>
              <w:spacing w:before="60"/>
              <w:rPr>
                <w:rFonts w:ascii="Calibri" w:hAnsi="Calibri" w:cs="Arial"/>
                <w:i/>
                <w:sz w:val="20"/>
              </w:rPr>
            </w:pPr>
          </w:p>
        </w:tc>
        <w:tc>
          <w:tcPr>
            <w:tcW w:w="3543" w:type="dxa"/>
            <w:tcBorders>
              <w:top w:val="single" w:sz="4" w:space="0" w:color="auto"/>
            </w:tcBorders>
            <w:shd w:val="clear" w:color="auto" w:fill="FFFFCC"/>
          </w:tcPr>
          <w:p w14:paraId="3189A9C8" w14:textId="77777777" w:rsidR="00E417CA" w:rsidRPr="008169E8" w:rsidRDefault="00E417CA" w:rsidP="002517A5">
            <w:pPr>
              <w:widowControl w:val="0"/>
              <w:spacing w:before="60"/>
              <w:rPr>
                <w:rFonts w:ascii="Calibri" w:hAnsi="Calibri" w:cs="Arial"/>
                <w:i/>
                <w:sz w:val="20"/>
              </w:rPr>
            </w:pPr>
          </w:p>
        </w:tc>
        <w:tc>
          <w:tcPr>
            <w:tcW w:w="3402" w:type="dxa"/>
            <w:shd w:val="clear" w:color="auto" w:fill="FFFFCC"/>
          </w:tcPr>
          <w:p w14:paraId="09431EEC" w14:textId="77777777" w:rsidR="00E417CA" w:rsidRPr="008169E8" w:rsidRDefault="00E417CA" w:rsidP="002517A5">
            <w:pPr>
              <w:widowControl w:val="0"/>
              <w:spacing w:before="60"/>
              <w:rPr>
                <w:rFonts w:ascii="Calibri" w:hAnsi="Calibri" w:cs="Arial"/>
                <w:i/>
                <w:sz w:val="20"/>
              </w:rPr>
            </w:pPr>
          </w:p>
        </w:tc>
      </w:tr>
    </w:tbl>
    <w:p w14:paraId="541D3673" w14:textId="77777777" w:rsidR="00E417CA" w:rsidRPr="008169E8" w:rsidRDefault="00E417CA" w:rsidP="00E417CA">
      <w:pPr>
        <w:autoSpaceDE w:val="0"/>
        <w:autoSpaceDN w:val="0"/>
        <w:adjustRightInd w:val="0"/>
        <w:rPr>
          <w:rFonts w:ascii="TimesNewRoman" w:hAnsi="TimesNewRoman" w:cs="TimesNewRoman"/>
          <w:i/>
        </w:rPr>
      </w:pPr>
    </w:p>
    <w:p w14:paraId="7FBEC6A5" w14:textId="77777777" w:rsidR="00E417CA" w:rsidRPr="008169E8" w:rsidRDefault="00E417CA" w:rsidP="00E417CA">
      <w:pPr>
        <w:autoSpaceDE w:val="0"/>
        <w:autoSpaceDN w:val="0"/>
        <w:adjustRightInd w:val="0"/>
        <w:jc w:val="center"/>
        <w:rPr>
          <w:rFonts w:ascii="TimesNewRoman" w:hAnsi="TimesNewRoman" w:cs="TimesNewRoman"/>
          <w:b/>
          <w:i/>
          <w:strike/>
        </w:rPr>
      </w:pPr>
    </w:p>
    <w:p w14:paraId="54D7A538" w14:textId="77777777" w:rsidR="00E417CA" w:rsidRPr="008169E8" w:rsidRDefault="00E417CA" w:rsidP="00E417CA">
      <w:pPr>
        <w:autoSpaceDE w:val="0"/>
        <w:autoSpaceDN w:val="0"/>
        <w:adjustRightInd w:val="0"/>
        <w:jc w:val="center"/>
        <w:rPr>
          <w:rFonts w:ascii="TimesNewRoman" w:hAnsi="TimesNewRoman" w:cs="TimesNewRoman"/>
          <w:b/>
          <w:i/>
          <w:strike/>
        </w:rPr>
      </w:pPr>
    </w:p>
    <w:p w14:paraId="6FEA4A28" w14:textId="77777777" w:rsidR="00E417CA" w:rsidRPr="008169E8" w:rsidRDefault="00E417CA" w:rsidP="00E417CA">
      <w:pPr>
        <w:autoSpaceDE w:val="0"/>
        <w:autoSpaceDN w:val="0"/>
        <w:adjustRightInd w:val="0"/>
        <w:jc w:val="both"/>
        <w:rPr>
          <w:i/>
        </w:rPr>
      </w:pPr>
      <w:r w:rsidRPr="008169E8">
        <w:rPr>
          <w:i/>
        </w:rPr>
        <w:t>Kraj in datum:</w:t>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t>Žig in podpis ponudnika:</w:t>
      </w:r>
    </w:p>
    <w:p w14:paraId="0A2BC131" w14:textId="77777777" w:rsidR="00E417CA" w:rsidRPr="008169E8" w:rsidRDefault="00E417CA" w:rsidP="00E417CA">
      <w:pPr>
        <w:autoSpaceDE w:val="0"/>
        <w:autoSpaceDN w:val="0"/>
        <w:adjustRightInd w:val="0"/>
        <w:rPr>
          <w:rFonts w:ascii="TimesNewRoman" w:hAnsi="TimesNewRoman" w:cs="TimesNewRoman"/>
          <w:b/>
          <w:i/>
          <w:strike/>
        </w:rPr>
      </w:pPr>
    </w:p>
    <w:p w14:paraId="4B9F3490" w14:textId="77777777" w:rsidR="00E417CA" w:rsidRPr="008169E8" w:rsidRDefault="00E417CA" w:rsidP="0096214D">
      <w:pPr>
        <w:pStyle w:val="Naslov2"/>
        <w:rPr>
          <w:rFonts w:ascii="Times New Roman" w:hAnsi="Times New Roman"/>
          <w:i/>
          <w:shd w:val="clear" w:color="auto" w:fill="FFFFFF"/>
        </w:rPr>
      </w:pPr>
    </w:p>
    <w:p w14:paraId="35B06842" w14:textId="77777777" w:rsidR="00E417CA" w:rsidRPr="008169E8" w:rsidRDefault="00E417CA" w:rsidP="0096214D">
      <w:pPr>
        <w:pStyle w:val="Naslov2"/>
        <w:rPr>
          <w:rFonts w:ascii="Times New Roman" w:hAnsi="Times New Roman"/>
          <w:i/>
          <w:shd w:val="clear" w:color="auto" w:fill="FFFFFF"/>
        </w:rPr>
      </w:pPr>
    </w:p>
    <w:p w14:paraId="4B9C6DB0" w14:textId="77777777" w:rsidR="002D76DC" w:rsidRPr="008169E8" w:rsidRDefault="002D76DC" w:rsidP="00E417CA">
      <w:pPr>
        <w:pStyle w:val="Naslov2"/>
        <w:pageBreakBefore/>
        <w:rPr>
          <w:rFonts w:ascii="Times New Roman" w:hAnsi="Times New Roman"/>
          <w:i/>
          <w:shd w:val="clear" w:color="auto" w:fill="FFFFFF"/>
        </w:rPr>
        <w:sectPr w:rsidR="002D76DC" w:rsidRPr="008169E8" w:rsidSect="00C13A76">
          <w:footnotePr>
            <w:numRestart w:val="eachPage"/>
          </w:footnotePr>
          <w:pgSz w:w="11907" w:h="16840" w:code="9"/>
          <w:pgMar w:top="992" w:right="1134" w:bottom="1701" w:left="1134" w:header="340" w:footer="454" w:gutter="0"/>
          <w:cols w:space="708"/>
          <w:titlePg/>
          <w:docGrid w:linePitch="326"/>
        </w:sectPr>
      </w:pPr>
    </w:p>
    <w:p w14:paraId="4B28DE3D" w14:textId="77777777" w:rsidR="0096214D" w:rsidRPr="008169E8" w:rsidRDefault="005C5DE4" w:rsidP="00E417CA">
      <w:pPr>
        <w:pStyle w:val="Naslov2"/>
        <w:pageBreakBefore/>
        <w:rPr>
          <w:rFonts w:ascii="Times New Roman" w:hAnsi="Times New Roman"/>
          <w:i/>
        </w:rPr>
      </w:pPr>
      <w:bookmarkStart w:id="28" w:name="_Toc498493138"/>
      <w:r w:rsidRPr="008169E8">
        <w:rPr>
          <w:rFonts w:ascii="Times New Roman" w:hAnsi="Times New Roman"/>
          <w:i/>
          <w:shd w:val="clear" w:color="auto" w:fill="FFFFFF"/>
        </w:rPr>
        <w:lastRenderedPageBreak/>
        <w:t xml:space="preserve">Razpisni obrazec </w:t>
      </w:r>
      <w:r w:rsidR="00D46530">
        <w:rPr>
          <w:rFonts w:ascii="Times New Roman" w:hAnsi="Times New Roman"/>
          <w:i/>
          <w:shd w:val="clear" w:color="auto" w:fill="FFFFFF"/>
        </w:rPr>
        <w:t>20</w:t>
      </w:r>
      <w:r w:rsidR="00497C79" w:rsidRPr="008169E8">
        <w:rPr>
          <w:rFonts w:ascii="Times New Roman" w:hAnsi="Times New Roman"/>
          <w:i/>
        </w:rPr>
        <w:t>:</w:t>
      </w:r>
      <w:r w:rsidR="00C07CD7" w:rsidRPr="008169E8">
        <w:rPr>
          <w:rFonts w:ascii="Times New Roman" w:hAnsi="Times New Roman"/>
          <w:i/>
        </w:rPr>
        <w:t xml:space="preserve"> </w:t>
      </w:r>
      <w:r w:rsidR="00832E53" w:rsidRPr="008169E8">
        <w:rPr>
          <w:rFonts w:ascii="Times New Roman" w:hAnsi="Times New Roman"/>
          <w:i/>
        </w:rPr>
        <w:t>T</w:t>
      </w:r>
      <w:r w:rsidR="00920A56" w:rsidRPr="008169E8">
        <w:rPr>
          <w:rFonts w:ascii="Times New Roman" w:hAnsi="Times New Roman"/>
          <w:i/>
        </w:rPr>
        <w:t>ehnične zahteve</w:t>
      </w:r>
      <w:bookmarkEnd w:id="28"/>
    </w:p>
    <w:p w14:paraId="79E2BA2D" w14:textId="77777777" w:rsidR="006A3F15" w:rsidRPr="008169E8" w:rsidRDefault="006A3F15" w:rsidP="006A3F15">
      <w:pPr>
        <w:pStyle w:val="Telobesedila"/>
        <w:tabs>
          <w:tab w:val="left" w:pos="159"/>
        </w:tabs>
        <w:spacing w:before="0" w:after="0" w:line="266" w:lineRule="exact"/>
        <w:ind w:left="40"/>
        <w:rPr>
          <w:rFonts w:ascii="Times New Roman" w:hAnsi="Times New Roman"/>
          <w:i/>
        </w:rPr>
      </w:pPr>
    </w:p>
    <w:p w14:paraId="65915A9F" w14:textId="77777777" w:rsidR="00BF3DDD" w:rsidRPr="00BF3DDD" w:rsidRDefault="00BF3DDD" w:rsidP="00BF3DDD">
      <w:pPr>
        <w:pStyle w:val="Standard"/>
        <w:jc w:val="center"/>
        <w:rPr>
          <w:rFonts w:cs="Times New Roman"/>
          <w:i/>
        </w:rPr>
      </w:pPr>
      <w:r w:rsidRPr="00BF3DDD">
        <w:rPr>
          <w:rStyle w:val="Dopis"/>
          <w:rFonts w:ascii="Times New Roman" w:hAnsi="Times New Roman" w:cs="Times New Roman"/>
          <w:b/>
          <w:bCs/>
          <w:i/>
          <w:color w:val="000000"/>
          <w:sz w:val="24"/>
        </w:rPr>
        <w:t>Tehnične zahteve za pripravo javnega naročila</w:t>
      </w:r>
    </w:p>
    <w:p w14:paraId="144E752F" w14:textId="6150C90E" w:rsidR="00BF3DDD" w:rsidRPr="00BF3DDD" w:rsidRDefault="00BF3DDD" w:rsidP="00BF3DDD">
      <w:pPr>
        <w:pStyle w:val="Standard"/>
        <w:jc w:val="center"/>
        <w:rPr>
          <w:rFonts w:cs="Times New Roman"/>
          <w:i/>
        </w:rPr>
      </w:pPr>
      <w:r w:rsidRPr="00BF3DDD">
        <w:rPr>
          <w:rStyle w:val="Dopis"/>
          <w:rFonts w:ascii="Times New Roman" w:hAnsi="Times New Roman" w:cs="Times New Roman"/>
          <w:b/>
          <w:bCs/>
          <w:i/>
          <w:color w:val="000000"/>
          <w:sz w:val="24"/>
        </w:rPr>
        <w:t>„ Notranji interier na DMV</w:t>
      </w:r>
      <w:r w:rsidR="00B149D6">
        <w:rPr>
          <w:rStyle w:val="Dopis"/>
          <w:rFonts w:ascii="Times New Roman" w:hAnsi="Times New Roman" w:cs="Times New Roman"/>
          <w:b/>
          <w:bCs/>
          <w:i/>
          <w:color w:val="000000"/>
          <w:sz w:val="24"/>
        </w:rPr>
        <w:t xml:space="preserve"> ser.</w:t>
      </w:r>
      <w:r w:rsidRPr="00BF3DDD">
        <w:rPr>
          <w:rStyle w:val="Dopis"/>
          <w:rFonts w:ascii="Times New Roman" w:hAnsi="Times New Roman" w:cs="Times New Roman"/>
          <w:b/>
          <w:bCs/>
          <w:i/>
          <w:color w:val="000000"/>
          <w:sz w:val="24"/>
        </w:rPr>
        <w:t xml:space="preserve"> 813/814“</w:t>
      </w:r>
    </w:p>
    <w:p w14:paraId="20F24360" w14:textId="77777777" w:rsidR="00BF3DDD" w:rsidRPr="00BF3DDD" w:rsidRDefault="00BF3DDD" w:rsidP="00BF3DDD">
      <w:pPr>
        <w:pStyle w:val="Standard"/>
        <w:rPr>
          <w:rFonts w:cs="Times New Roman"/>
          <w:i/>
        </w:rPr>
      </w:pPr>
    </w:p>
    <w:p w14:paraId="302DA402" w14:textId="77777777" w:rsidR="00BF3DDD" w:rsidRDefault="00BF3DDD" w:rsidP="00BF3DDD">
      <w:pPr>
        <w:pStyle w:val="Standard"/>
        <w:rPr>
          <w:rStyle w:val="Dopis"/>
          <w:rFonts w:ascii="Times New Roman" w:hAnsi="Times New Roman" w:cs="Times New Roman"/>
          <w:b/>
          <w:bCs/>
          <w:i/>
          <w:color w:val="000000"/>
          <w:sz w:val="24"/>
          <w:u w:val="single"/>
        </w:rPr>
      </w:pPr>
      <w:r w:rsidRPr="00BF3DDD">
        <w:rPr>
          <w:rStyle w:val="Dopis"/>
          <w:rFonts w:ascii="Times New Roman" w:hAnsi="Times New Roman" w:cs="Times New Roman"/>
          <w:b/>
          <w:bCs/>
          <w:i/>
          <w:color w:val="000000"/>
          <w:sz w:val="24"/>
          <w:u w:val="single"/>
        </w:rPr>
        <w:t>Sklop 1</w:t>
      </w:r>
    </w:p>
    <w:p w14:paraId="35C93314" w14:textId="77777777" w:rsidR="00CF0AED" w:rsidRPr="00BF3DDD" w:rsidRDefault="00CF0AED" w:rsidP="00BF3DDD">
      <w:pPr>
        <w:pStyle w:val="Standard"/>
        <w:rPr>
          <w:rFonts w:cs="Times New Roman"/>
          <w:i/>
        </w:rPr>
      </w:pPr>
    </w:p>
    <w:p w14:paraId="3FD6D3A1" w14:textId="00FF684B" w:rsidR="00BF3DDD" w:rsidRDefault="00BF3DDD" w:rsidP="00BF3DDD">
      <w:pPr>
        <w:pStyle w:val="Standard"/>
        <w:rPr>
          <w:rStyle w:val="Dopis"/>
          <w:rFonts w:ascii="Times New Roman" w:hAnsi="Times New Roman" w:cs="Times New Roman"/>
          <w:b/>
          <w:i/>
          <w:color w:val="000000"/>
          <w:sz w:val="24"/>
          <w:u w:val="single"/>
        </w:rPr>
      </w:pPr>
      <w:r w:rsidRPr="00CF0AED">
        <w:rPr>
          <w:rStyle w:val="Dopis"/>
          <w:rFonts w:ascii="Times New Roman" w:hAnsi="Times New Roman" w:cs="Times New Roman"/>
          <w:b/>
          <w:i/>
          <w:color w:val="000000"/>
          <w:sz w:val="24"/>
          <w:u w:val="single"/>
        </w:rPr>
        <w:t xml:space="preserve">Sedežna oprema za DMV </w:t>
      </w:r>
      <w:r w:rsidR="00B149D6">
        <w:rPr>
          <w:rStyle w:val="Dopis"/>
          <w:rFonts w:ascii="Times New Roman" w:hAnsi="Times New Roman" w:cs="Times New Roman"/>
          <w:b/>
          <w:i/>
          <w:color w:val="000000"/>
          <w:sz w:val="24"/>
          <w:u w:val="single"/>
        </w:rPr>
        <w:t xml:space="preserve">ser. </w:t>
      </w:r>
      <w:r w:rsidRPr="00CF0AED">
        <w:rPr>
          <w:rStyle w:val="Dopis"/>
          <w:rFonts w:ascii="Times New Roman" w:hAnsi="Times New Roman" w:cs="Times New Roman"/>
          <w:b/>
          <w:i/>
          <w:color w:val="000000"/>
          <w:sz w:val="24"/>
          <w:u w:val="single"/>
        </w:rPr>
        <w:t>813/814</w:t>
      </w:r>
    </w:p>
    <w:p w14:paraId="02B95BFD" w14:textId="77777777" w:rsidR="00CF0AED" w:rsidRPr="00CF0AED" w:rsidRDefault="00CF0AED" w:rsidP="00BF3DDD">
      <w:pPr>
        <w:pStyle w:val="Standard"/>
        <w:rPr>
          <w:rFonts w:cs="Times New Roman"/>
          <w:b/>
          <w:i/>
          <w:u w:val="single"/>
        </w:rPr>
      </w:pPr>
    </w:p>
    <w:p w14:paraId="2F81AAC5"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Prikolica 814: 82 sedišč</w:t>
      </w:r>
    </w:p>
    <w:p w14:paraId="1C8114E5"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40 kos dvojnih sedežev</w:t>
      </w:r>
    </w:p>
    <w:p w14:paraId="1F0B5A0E"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2 kos enojna – preklopna sedeža</w:t>
      </w:r>
    </w:p>
    <w:p w14:paraId="118A7BCB" w14:textId="77777777" w:rsidR="00BF3DDD" w:rsidRPr="00BF3DDD" w:rsidRDefault="00BF3DDD" w:rsidP="00BF3DDD">
      <w:pPr>
        <w:pStyle w:val="Standard"/>
        <w:rPr>
          <w:rFonts w:cs="Times New Roman"/>
          <w:i/>
        </w:rPr>
      </w:pPr>
    </w:p>
    <w:p w14:paraId="08BBD0C6"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Motornik 813: 78 sedišč</w:t>
      </w:r>
    </w:p>
    <w:p w14:paraId="2844EDFC"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38 kos dvojnih sedežev</w:t>
      </w:r>
    </w:p>
    <w:p w14:paraId="776A9CE8"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 xml:space="preserve">  2 kos enojna – preklopna sedeža</w:t>
      </w:r>
    </w:p>
    <w:p w14:paraId="6E9D34ED" w14:textId="77777777" w:rsidR="00BF3DDD" w:rsidRPr="00BF3DDD" w:rsidRDefault="00BF3DDD" w:rsidP="00BF3DDD">
      <w:pPr>
        <w:pStyle w:val="Standard"/>
        <w:rPr>
          <w:rFonts w:cs="Times New Roman"/>
          <w:i/>
        </w:rPr>
      </w:pPr>
    </w:p>
    <w:p w14:paraId="62A3D4FE" w14:textId="7B0F7CFF"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Obliko sedežev ( enojni, dvojni, preklopni....),  je možno videti na</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DMV</w:t>
      </w:r>
      <w:r w:rsidR="00B149D6">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813</w:t>
      </w:r>
      <w:r w:rsidR="008B7E29">
        <w:rPr>
          <w:rStyle w:val="Dopis"/>
          <w:rFonts w:ascii="Times New Roman" w:hAnsi="Times New Roman" w:cs="Times New Roman"/>
          <w:i/>
          <w:color w:val="000000"/>
          <w:sz w:val="24"/>
        </w:rPr>
        <w:t>/814</w:t>
      </w:r>
      <w:r w:rsidRPr="00BF3DDD">
        <w:rPr>
          <w:rStyle w:val="Dopis"/>
          <w:rFonts w:ascii="Times New Roman" w:hAnsi="Times New Roman" w:cs="Times New Roman"/>
          <w:i/>
          <w:color w:val="000000"/>
          <w:sz w:val="24"/>
        </w:rPr>
        <w:t xml:space="preserve"> – 130, kjer je bila izvedena prototipna vgradnja.</w:t>
      </w:r>
    </w:p>
    <w:p w14:paraId="422F069D" w14:textId="77777777" w:rsidR="00BF3DDD" w:rsidRPr="00BF3DDD" w:rsidRDefault="00BF3DDD" w:rsidP="00BF3DDD">
      <w:pPr>
        <w:pStyle w:val="Standard"/>
        <w:rPr>
          <w:rFonts w:cs="Times New Roman"/>
          <w:i/>
        </w:rPr>
      </w:pPr>
    </w:p>
    <w:p w14:paraId="211D95EB"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Ostale zahteve:</w:t>
      </w:r>
    </w:p>
    <w:p w14:paraId="070D2CE5"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Prevleke sedežev:  Žamet F.SLO 82/78 ( po prototipu ali ekvivaletnih tehničnih lastnostih )</w:t>
      </w:r>
    </w:p>
    <w:p w14:paraId="1F7FFC79"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Sedeži morajo biti sestavljeni iz jeklene konstrukcije, lakirane z epoksidnim lakom in z oblazinjenim delom.</w:t>
      </w:r>
    </w:p>
    <w:p w14:paraId="0C05790A"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p>
    <w:p w14:paraId="4C724B96" w14:textId="6153FF62"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Pritrditev sedežev se izvede na sedanja  obstoječa mesta - pritrditev z vijaki</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M10. Ves pritrdilni material je potrebno vključiti v ponudb in priložiti ateste od</w:t>
      </w:r>
      <w:r>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proizvajalc</w:t>
      </w:r>
      <w:r>
        <w:rPr>
          <w:rStyle w:val="Dopis"/>
          <w:rFonts w:ascii="Times New Roman" w:hAnsi="Times New Roman" w:cs="Times New Roman"/>
          <w:i/>
          <w:color w:val="000000"/>
          <w:sz w:val="24"/>
        </w:rPr>
        <w:t>a</w:t>
      </w:r>
      <w:r w:rsidRPr="00BF3DDD">
        <w:rPr>
          <w:rStyle w:val="Dopis"/>
          <w:rFonts w:ascii="Times New Roman" w:hAnsi="Times New Roman" w:cs="Times New Roman"/>
          <w:i/>
          <w:color w:val="000000"/>
          <w:sz w:val="24"/>
        </w:rPr>
        <w:t>.</w:t>
      </w:r>
    </w:p>
    <w:p w14:paraId="57CA8AA3" w14:textId="77777777" w:rsidR="00BF3DDD" w:rsidRPr="00BF3DDD" w:rsidRDefault="00BF3DDD" w:rsidP="00BF3DDD">
      <w:pPr>
        <w:pStyle w:val="Standard"/>
        <w:rPr>
          <w:rFonts w:cs="Times New Roman"/>
          <w:i/>
        </w:rPr>
      </w:pPr>
    </w:p>
    <w:p w14:paraId="1035848E" w14:textId="6E793CFF"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 dobavi  sedežne opreme je obvezno potrebno dostaviti:</w:t>
      </w:r>
    </w:p>
    <w:p w14:paraId="702B004B" w14:textId="299A57EF" w:rsidR="00BF3DDD" w:rsidRPr="00BF3DDD" w:rsidRDefault="00BF3DDD" w:rsidP="00CF0AED">
      <w:pPr>
        <w:pStyle w:val="Standard"/>
        <w:numPr>
          <w:ilvl w:val="0"/>
          <w:numId w:val="32"/>
        </w:numPr>
        <w:rPr>
          <w:rFonts w:cs="Times New Roman"/>
          <w:i/>
        </w:rPr>
      </w:pPr>
      <w:r w:rsidRPr="00BF3DDD">
        <w:rPr>
          <w:rStyle w:val="Dopis"/>
          <w:rFonts w:ascii="Times New Roman" w:hAnsi="Times New Roman" w:cs="Times New Roman"/>
          <w:i/>
          <w:color w:val="000000"/>
          <w:sz w:val="24"/>
        </w:rPr>
        <w:t xml:space="preserve">IZJAVO O SKLADNOSTI  za lastnosti materialov pri  ocenjevanju </w:t>
      </w:r>
      <w:r w:rsidRPr="00BF3DDD">
        <w:rPr>
          <w:rStyle w:val="Dopis"/>
          <w:rFonts w:ascii="Times New Roman" w:hAnsi="Times New Roman" w:cs="Times New Roman"/>
          <w:i/>
          <w:color w:val="000000"/>
          <w:sz w:val="24"/>
        </w:rPr>
        <w:tab/>
        <w:t xml:space="preserve">obnašanja </w:t>
      </w:r>
      <w:r w:rsidRPr="00BF3DDD">
        <w:rPr>
          <w:rStyle w:val="Dopis"/>
          <w:rFonts w:ascii="Times New Roman" w:hAnsi="Times New Roman" w:cs="Times New Roman"/>
          <w:i/>
          <w:color w:val="000000"/>
          <w:sz w:val="24"/>
        </w:rPr>
        <w:tab/>
        <w:t xml:space="preserve">ob ognju po UNI CEI 11170 „Smernice za varovanje proti ognju za </w:t>
      </w:r>
      <w:r w:rsidRPr="00BF3DDD">
        <w:rPr>
          <w:rStyle w:val="Dopis"/>
          <w:rFonts w:ascii="Times New Roman" w:hAnsi="Times New Roman" w:cs="Times New Roman"/>
          <w:i/>
          <w:color w:val="000000"/>
          <w:sz w:val="24"/>
        </w:rPr>
        <w:tab/>
        <w:t>tirna vozila na vodenih progah“ z vsemi pripadajočimi atesti.</w:t>
      </w:r>
    </w:p>
    <w:p w14:paraId="3CB72CBD" w14:textId="212C3ABA" w:rsidR="00BF3DDD" w:rsidRPr="00BF3DDD" w:rsidRDefault="00BF3DDD" w:rsidP="00CF0AED">
      <w:pPr>
        <w:pStyle w:val="Standard"/>
        <w:numPr>
          <w:ilvl w:val="0"/>
          <w:numId w:val="32"/>
        </w:numPr>
        <w:rPr>
          <w:rFonts w:cs="Times New Roman"/>
          <w:i/>
        </w:rPr>
      </w:pPr>
      <w:r w:rsidRPr="00BF3DDD">
        <w:rPr>
          <w:rStyle w:val="Dopis"/>
          <w:rFonts w:ascii="Times New Roman" w:hAnsi="Times New Roman" w:cs="Times New Roman"/>
          <w:i/>
          <w:color w:val="000000"/>
          <w:sz w:val="24"/>
        </w:rPr>
        <w:t>Potrebno upoštevati zahteve po UIC 564 – 2.</w:t>
      </w:r>
    </w:p>
    <w:p w14:paraId="5A3C334A" w14:textId="140FAA52" w:rsidR="00BF3DDD" w:rsidRPr="00BF3DDD" w:rsidRDefault="00BF3DDD" w:rsidP="00CF0AED">
      <w:pPr>
        <w:pStyle w:val="Standard"/>
        <w:numPr>
          <w:ilvl w:val="0"/>
          <w:numId w:val="32"/>
        </w:numPr>
        <w:rPr>
          <w:rFonts w:cs="Times New Roman"/>
          <w:i/>
        </w:rPr>
      </w:pPr>
      <w:r w:rsidRPr="00BF3DDD">
        <w:rPr>
          <w:rStyle w:val="Dopis"/>
          <w:rFonts w:ascii="Times New Roman" w:hAnsi="Times New Roman" w:cs="Times New Roman"/>
          <w:i/>
          <w:color w:val="000000"/>
          <w:sz w:val="24"/>
        </w:rPr>
        <w:t>Ob dobavi opreme potrebno priložiti IRIS Certifikat.</w:t>
      </w:r>
    </w:p>
    <w:p w14:paraId="5288758C" w14:textId="77777777" w:rsidR="00BF3DDD" w:rsidRPr="00BF3DDD" w:rsidRDefault="00BF3DDD" w:rsidP="00BF3DDD">
      <w:pPr>
        <w:pStyle w:val="Standard"/>
        <w:rPr>
          <w:rFonts w:cs="Times New Roman"/>
          <w:i/>
        </w:rPr>
      </w:pPr>
    </w:p>
    <w:p w14:paraId="581269A1"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Maksimalna teža sedežne opreme ne sme presegati 2700kg.</w:t>
      </w:r>
      <w:r w:rsidRPr="00BF3DDD">
        <w:rPr>
          <w:rStyle w:val="Dopis"/>
          <w:rFonts w:ascii="Times New Roman" w:hAnsi="Times New Roman" w:cs="Times New Roman"/>
          <w:i/>
          <w:color w:val="000000"/>
          <w:sz w:val="24"/>
        </w:rPr>
        <w:tab/>
      </w:r>
    </w:p>
    <w:p w14:paraId="556B234C" w14:textId="77777777" w:rsidR="00BF3DDD" w:rsidRPr="00BF3DDD" w:rsidRDefault="00BF3DDD" w:rsidP="00BF3DDD">
      <w:pPr>
        <w:pStyle w:val="Standard"/>
        <w:rPr>
          <w:rFonts w:cs="Times New Roman"/>
          <w:i/>
        </w:rPr>
      </w:pPr>
    </w:p>
    <w:p w14:paraId="0A360456"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Ob dobavi opreme priložiti montažne načrte.</w:t>
      </w:r>
    </w:p>
    <w:p w14:paraId="55511608" w14:textId="77777777" w:rsidR="00BF3DDD" w:rsidRPr="00BF3DDD" w:rsidRDefault="00BF3DDD" w:rsidP="00BF3DDD">
      <w:pPr>
        <w:pStyle w:val="Standard"/>
        <w:rPr>
          <w:rFonts w:cs="Times New Roman"/>
          <w:i/>
        </w:rPr>
      </w:pPr>
    </w:p>
    <w:p w14:paraId="3EAD1FA3" w14:textId="77777777" w:rsidR="00BF3DDD" w:rsidRPr="00BF3DDD" w:rsidRDefault="00BF3DDD" w:rsidP="00BF3DDD">
      <w:pPr>
        <w:pStyle w:val="Standard"/>
        <w:rPr>
          <w:rFonts w:cs="Times New Roman"/>
          <w:i/>
        </w:rPr>
      </w:pPr>
      <w:r w:rsidRPr="00BF3DDD">
        <w:rPr>
          <w:rStyle w:val="Dopis"/>
          <w:rFonts w:ascii="Times New Roman" w:hAnsi="Times New Roman" w:cs="Times New Roman"/>
          <w:b/>
          <w:bCs/>
          <w:i/>
          <w:color w:val="000000"/>
          <w:sz w:val="24"/>
          <w:u w:val="single"/>
        </w:rPr>
        <w:t>Sklop 2</w:t>
      </w:r>
    </w:p>
    <w:p w14:paraId="12A37839" w14:textId="77777777" w:rsidR="00BF3DDD" w:rsidRPr="00BF3DDD" w:rsidRDefault="00BF3DDD" w:rsidP="00BF3DDD">
      <w:pPr>
        <w:pStyle w:val="Standard"/>
        <w:rPr>
          <w:rFonts w:cs="Times New Roman"/>
          <w:i/>
        </w:rPr>
      </w:pPr>
    </w:p>
    <w:p w14:paraId="2447EB8A" w14:textId="77777777" w:rsidR="00BF3DDD" w:rsidRPr="00CF0AED" w:rsidRDefault="00BF3DDD" w:rsidP="00BF3DDD">
      <w:pPr>
        <w:pStyle w:val="Standard"/>
        <w:rPr>
          <w:rFonts w:cs="Times New Roman"/>
          <w:b/>
          <w:i/>
          <w:u w:val="single"/>
        </w:rPr>
      </w:pPr>
      <w:r w:rsidRPr="00CF0AED">
        <w:rPr>
          <w:rStyle w:val="Dopis"/>
          <w:rFonts w:ascii="Times New Roman" w:hAnsi="Times New Roman" w:cs="Times New Roman"/>
          <w:b/>
          <w:i/>
          <w:color w:val="000000"/>
          <w:sz w:val="24"/>
          <w:u w:val="single"/>
        </w:rPr>
        <w:t>Notranja oprema – zajema</w:t>
      </w:r>
    </w:p>
    <w:p w14:paraId="7623D5E3" w14:textId="77777777" w:rsidR="00BF3DDD" w:rsidRPr="00BF3DDD" w:rsidRDefault="00BF3DDD" w:rsidP="00BF3DDD">
      <w:pPr>
        <w:pStyle w:val="Standard"/>
        <w:rPr>
          <w:rFonts w:cs="Times New Roman"/>
          <w:i/>
        </w:rPr>
      </w:pPr>
    </w:p>
    <w:p w14:paraId="57D14D9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obloge stranskih sten, stropne obloge z vpihovalnimi kanali, čelne kovinske   </w:t>
      </w:r>
    </w:p>
    <w:p w14:paraId="139B6C76"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stene, notranja vrata ( 4kos ), prtljažnike, komplet WC, zavese komplet, ves            </w:t>
      </w:r>
    </w:p>
    <w:p w14:paraId="4C9C97F9"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pritrdilni material, tesnilni material, obešalnike, zaščitne gumi profile okrog  </w:t>
      </w:r>
    </w:p>
    <w:p w14:paraId="2E7F12A2" w14:textId="1C0AA499"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oken</w:t>
      </w:r>
      <w:r w:rsidR="00CF0AED">
        <w:rPr>
          <w:rStyle w:val="Dopis"/>
          <w:rFonts w:ascii="Times New Roman" w:hAnsi="Times New Roman" w:cs="Times New Roman"/>
          <w:i/>
          <w:color w:val="000000"/>
          <w:sz w:val="24"/>
        </w:rPr>
        <w:t>.</w:t>
      </w:r>
    </w:p>
    <w:p w14:paraId="5BFAAF43" w14:textId="77777777" w:rsidR="00BF3DDD" w:rsidRPr="00BF3DDD" w:rsidRDefault="00BF3DDD" w:rsidP="00BF3DDD">
      <w:pPr>
        <w:pStyle w:val="Standard"/>
        <w:rPr>
          <w:rFonts w:cs="Times New Roman"/>
          <w:i/>
        </w:rPr>
      </w:pPr>
    </w:p>
    <w:p w14:paraId="3B227216"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w:t>
      </w:r>
    </w:p>
    <w:p w14:paraId="337F7A2E" w14:textId="4B7EEAED"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lastRenderedPageBreak/>
        <w:t>Število kosov, obliko, dimenzije,  barvo ….. je možno videti na DMV 813</w:t>
      </w:r>
      <w:r w:rsidR="008B7E29">
        <w:rPr>
          <w:rStyle w:val="Dopis"/>
          <w:rFonts w:ascii="Times New Roman" w:hAnsi="Times New Roman" w:cs="Times New Roman"/>
          <w:i/>
          <w:color w:val="000000"/>
          <w:sz w:val="24"/>
        </w:rPr>
        <w:t>/814</w:t>
      </w:r>
      <w:r w:rsidRPr="00BF3DDD">
        <w:rPr>
          <w:rStyle w:val="Dopis"/>
          <w:rFonts w:ascii="Times New Roman" w:hAnsi="Times New Roman" w:cs="Times New Roman"/>
          <w:i/>
          <w:color w:val="000000"/>
          <w:sz w:val="24"/>
        </w:rPr>
        <w:t xml:space="preserve"> – 130, kje</w:t>
      </w:r>
      <w:r w:rsidR="00521C6D">
        <w:rPr>
          <w:rStyle w:val="Dopis"/>
          <w:rFonts w:ascii="Times New Roman" w:hAnsi="Times New Roman" w:cs="Times New Roman"/>
          <w:i/>
          <w:color w:val="000000"/>
          <w:sz w:val="24"/>
        </w:rPr>
        <w:t>r</w:t>
      </w:r>
      <w:r w:rsidRPr="00BF3DDD">
        <w:rPr>
          <w:rStyle w:val="Dopis"/>
          <w:rFonts w:ascii="Times New Roman" w:hAnsi="Times New Roman" w:cs="Times New Roman"/>
          <w:i/>
          <w:color w:val="000000"/>
          <w:sz w:val="24"/>
        </w:rPr>
        <w:t xml:space="preserve"> je bila izvedena prototipna vgradnja.</w:t>
      </w:r>
    </w:p>
    <w:p w14:paraId="3C7EF56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p>
    <w:p w14:paraId="6D9A31B5" w14:textId="5F593116"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Ob dobavi opreme je potrebno obvezno dostaviti IZJAVE O SKLADNOSTI in </w:t>
      </w:r>
      <w:r w:rsidRPr="00BF3DDD">
        <w:rPr>
          <w:rStyle w:val="Dopis"/>
          <w:rFonts w:ascii="Times New Roman" w:hAnsi="Times New Roman" w:cs="Times New Roman"/>
          <w:i/>
          <w:color w:val="000000"/>
          <w:sz w:val="24"/>
        </w:rPr>
        <w:tab/>
        <w:t>vse potrebne ateste glede reakcije na ogenj in dimljenje.</w:t>
      </w:r>
    </w:p>
    <w:p w14:paraId="4F71E829" w14:textId="77777777" w:rsidR="00BF3DDD" w:rsidRPr="00BF3DDD" w:rsidRDefault="00BF3DDD" w:rsidP="00BF3DDD">
      <w:pPr>
        <w:pStyle w:val="Standard"/>
        <w:rPr>
          <w:rFonts w:cs="Times New Roman"/>
          <w:i/>
        </w:rPr>
      </w:pPr>
    </w:p>
    <w:p w14:paraId="5FE44D07" w14:textId="7BBD0FFA"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Maximalna teža novega notranjega interierja ne sme presegati 6000kg.</w:t>
      </w:r>
    </w:p>
    <w:p w14:paraId="546BE11B" w14:textId="77777777" w:rsidR="00BF3DDD" w:rsidRPr="00BF3DDD" w:rsidRDefault="00BF3DDD" w:rsidP="00BF3DDD">
      <w:pPr>
        <w:pStyle w:val="Standard"/>
        <w:rPr>
          <w:rFonts w:cs="Times New Roman"/>
          <w:i/>
        </w:rPr>
      </w:pPr>
    </w:p>
    <w:p w14:paraId="49A7A14C" w14:textId="63605EA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Ob dobavi opreme je potrebno priložiti montažne načrte in </w:t>
      </w:r>
      <w:r w:rsidRPr="00BF3DDD">
        <w:rPr>
          <w:rStyle w:val="Dopis"/>
          <w:rFonts w:ascii="Times New Roman" w:hAnsi="Times New Roman" w:cs="Times New Roman"/>
          <w:i/>
          <w:color w:val="000000"/>
          <w:sz w:val="24"/>
        </w:rPr>
        <w:tab/>
        <w:t xml:space="preserve">dobavljeni deli  ( stene, obloge, prtljažniki, zavese......) morajo biti označeni v skladu z </w:t>
      </w:r>
      <w:r w:rsidRPr="00BF3DDD">
        <w:rPr>
          <w:rStyle w:val="Dopis"/>
          <w:rFonts w:ascii="Times New Roman" w:hAnsi="Times New Roman" w:cs="Times New Roman"/>
          <w:i/>
          <w:color w:val="000000"/>
          <w:sz w:val="24"/>
        </w:rPr>
        <w:tab/>
        <w:t>montažnimi načrti.</w:t>
      </w:r>
    </w:p>
    <w:p w14:paraId="3EE3CE4E" w14:textId="77777777" w:rsidR="00BF3DDD" w:rsidRPr="00BF3DDD" w:rsidRDefault="00BF3DDD" w:rsidP="00BF3DDD">
      <w:pPr>
        <w:pStyle w:val="Standard"/>
        <w:rPr>
          <w:rFonts w:cs="Times New Roman"/>
          <w:i/>
        </w:rPr>
      </w:pPr>
    </w:p>
    <w:p w14:paraId="446E5D2E" w14:textId="77777777" w:rsidR="00BF3DDD" w:rsidRPr="00BF3DDD" w:rsidRDefault="00BF3DDD" w:rsidP="00BF3DDD">
      <w:pPr>
        <w:pStyle w:val="Standard"/>
        <w:rPr>
          <w:rFonts w:cs="Times New Roman"/>
          <w:i/>
        </w:rPr>
      </w:pPr>
    </w:p>
    <w:p w14:paraId="58F97531" w14:textId="0207EECA" w:rsidR="00BF3DDD" w:rsidRPr="00CF0AED" w:rsidRDefault="00BF3DDD" w:rsidP="00CF0AED">
      <w:pPr>
        <w:pStyle w:val="Standard"/>
        <w:numPr>
          <w:ilvl w:val="0"/>
          <w:numId w:val="2"/>
        </w:numPr>
        <w:rPr>
          <w:rStyle w:val="Dopis"/>
          <w:rFonts w:ascii="Times New Roman" w:hAnsi="Times New Roman" w:cs="Times New Roman"/>
          <w:i/>
          <w:sz w:val="24"/>
        </w:rPr>
      </w:pPr>
      <w:r w:rsidRPr="00BF3DDD">
        <w:rPr>
          <w:rStyle w:val="Dopis"/>
          <w:rFonts w:ascii="Times New Roman" w:hAnsi="Times New Roman" w:cs="Times New Roman"/>
          <w:i/>
          <w:color w:val="000000"/>
          <w:sz w:val="24"/>
        </w:rPr>
        <w:t>talna obloga    121m</w:t>
      </w:r>
      <w:r w:rsidRPr="00BF3DDD">
        <w:rPr>
          <w:rStyle w:val="Dopis"/>
          <w:rFonts w:ascii="Times New Roman" w:hAnsi="Times New Roman" w:cs="Times New Roman"/>
          <w:i/>
          <w:color w:val="000000"/>
          <w:sz w:val="24"/>
          <w:vertAlign w:val="superscript"/>
        </w:rPr>
        <w:t xml:space="preserve">2  </w:t>
      </w:r>
      <w:r w:rsidRPr="00BF3DDD">
        <w:rPr>
          <w:rStyle w:val="Dopis"/>
          <w:rFonts w:ascii="Times New Roman" w:hAnsi="Times New Roman" w:cs="Times New Roman"/>
          <w:i/>
          <w:color w:val="000000"/>
          <w:sz w:val="24"/>
        </w:rPr>
        <w:t>za komplet DMV 813/814</w:t>
      </w:r>
    </w:p>
    <w:p w14:paraId="05607EAC" w14:textId="77777777" w:rsidR="00CF0AED" w:rsidRPr="00BF3DDD" w:rsidRDefault="00CF0AED" w:rsidP="00CF0AED">
      <w:pPr>
        <w:pStyle w:val="Standard"/>
        <w:ind w:left="360"/>
        <w:rPr>
          <w:rFonts w:cs="Times New Roman"/>
          <w:i/>
        </w:rPr>
      </w:pPr>
    </w:p>
    <w:p w14:paraId="7511BD94"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Naziv materiala: Gladki gumijasti pod samogasne kvalitete debeline 3mm.</w:t>
      </w:r>
    </w:p>
    <w:p w14:paraId="44A2BC5E"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Izgled: elastomerska masa sive barve z zrni raznih barv.</w:t>
      </w:r>
    </w:p>
    <w:p w14:paraId="322147A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Polaganje: lepljen na vodoodporno podlago z epoksidičnim bikomponetnim lepilnim sredstvom.  Potrebna količina lepila: 70 kg za komplet DMV 813/814</w:t>
      </w:r>
    </w:p>
    <w:p w14:paraId="41C79668" w14:textId="77777777" w:rsidR="00BF3DDD" w:rsidRPr="00BF3DDD" w:rsidRDefault="00BF3DDD" w:rsidP="00BF3DDD">
      <w:pPr>
        <w:pStyle w:val="Standard"/>
        <w:rPr>
          <w:rFonts w:cs="Times New Roman"/>
          <w:i/>
        </w:rPr>
      </w:pPr>
    </w:p>
    <w:p w14:paraId="20E1F677" w14:textId="61E8444E"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 oddaji ponudbe za talno oblogo je potrebno obvezno dostaviti:</w:t>
      </w:r>
    </w:p>
    <w:p w14:paraId="2CBC50D0" w14:textId="059D8874" w:rsidR="00BF3DDD" w:rsidRPr="00BF3DDD" w:rsidRDefault="00BF3DDD" w:rsidP="00CF0AED">
      <w:pPr>
        <w:pStyle w:val="Standard"/>
        <w:numPr>
          <w:ilvl w:val="0"/>
          <w:numId w:val="33"/>
        </w:numPr>
        <w:rPr>
          <w:rFonts w:cs="Times New Roman"/>
          <w:i/>
        </w:rPr>
      </w:pPr>
      <w:r w:rsidRPr="00BF3DDD">
        <w:rPr>
          <w:rStyle w:val="Dopis"/>
          <w:rFonts w:ascii="Times New Roman" w:hAnsi="Times New Roman" w:cs="Times New Roman"/>
          <w:i/>
          <w:color w:val="000000"/>
          <w:sz w:val="24"/>
        </w:rPr>
        <w:t>IZJAVO O SKLADNOSTI po normi UIN CEI EN 45014 z vsemi pripadajočimi</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atesti glede reakcije na ogenj in dimljenje.</w:t>
      </w:r>
    </w:p>
    <w:p w14:paraId="4F750FA2" w14:textId="77777777" w:rsidR="00BF3DDD" w:rsidRPr="00BF3DDD" w:rsidRDefault="00BF3DDD" w:rsidP="00BF3DDD">
      <w:pPr>
        <w:pStyle w:val="Standard"/>
        <w:rPr>
          <w:rFonts w:cs="Times New Roman"/>
          <w:i/>
        </w:rPr>
      </w:pPr>
    </w:p>
    <w:p w14:paraId="58E58C0C" w14:textId="77777777" w:rsidR="00BF3DDD" w:rsidRPr="00BF3DDD" w:rsidRDefault="00BF3DDD" w:rsidP="00BF3DDD">
      <w:pPr>
        <w:pStyle w:val="Standard"/>
        <w:rPr>
          <w:rFonts w:cs="Times New Roman"/>
          <w:i/>
        </w:rPr>
      </w:pPr>
    </w:p>
    <w:p w14:paraId="793A8C29" w14:textId="77777777" w:rsidR="00BF3DDD" w:rsidRDefault="00BF3DDD" w:rsidP="00BF3DDD">
      <w:pPr>
        <w:pStyle w:val="Standard"/>
        <w:rPr>
          <w:rStyle w:val="Dopis"/>
          <w:rFonts w:ascii="Times New Roman" w:hAnsi="Times New Roman" w:cs="Times New Roman"/>
          <w:i/>
          <w:color w:val="000000"/>
          <w:sz w:val="24"/>
        </w:rPr>
      </w:pPr>
      <w:r w:rsidRPr="00BF3DDD">
        <w:rPr>
          <w:rStyle w:val="Dopis"/>
          <w:rFonts w:ascii="Times New Roman" w:hAnsi="Times New Roman" w:cs="Times New Roman"/>
          <w:i/>
          <w:color w:val="000000"/>
          <w:sz w:val="24"/>
        </w:rPr>
        <w:tab/>
        <w:t>- LED razsvetljava</w:t>
      </w:r>
    </w:p>
    <w:p w14:paraId="0AC36BA1" w14:textId="77777777" w:rsidR="00CF0AED" w:rsidRPr="00BF3DDD" w:rsidRDefault="00CF0AED" w:rsidP="00BF3DDD">
      <w:pPr>
        <w:pStyle w:val="Standard"/>
        <w:rPr>
          <w:rFonts w:cs="Times New Roman"/>
          <w:i/>
        </w:rPr>
      </w:pPr>
    </w:p>
    <w:p w14:paraId="561FFEFF" w14:textId="3649069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Število svetil je možno dobiti na prototipu DMV 813</w:t>
      </w:r>
      <w:r w:rsidR="008B7E29">
        <w:rPr>
          <w:rStyle w:val="Dopis"/>
          <w:rFonts w:ascii="Times New Roman" w:hAnsi="Times New Roman" w:cs="Times New Roman"/>
          <w:i/>
          <w:color w:val="000000"/>
          <w:sz w:val="24"/>
        </w:rPr>
        <w:t>/814</w:t>
      </w:r>
      <w:r w:rsidRPr="00BF3DDD">
        <w:rPr>
          <w:rStyle w:val="Dopis"/>
          <w:rFonts w:ascii="Times New Roman" w:hAnsi="Times New Roman" w:cs="Times New Roman"/>
          <w:i/>
          <w:color w:val="000000"/>
          <w:sz w:val="24"/>
        </w:rPr>
        <w:t xml:space="preserve"> – 130</w:t>
      </w:r>
    </w:p>
    <w:p w14:paraId="24867174"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Tip svetilke:</w:t>
      </w:r>
    </w:p>
    <w:p w14:paraId="54BB296F"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Svetilka LED T8/360-22W DC-24V dolžina 1500mm ( 6000-6300K )  43 kos</w:t>
      </w:r>
    </w:p>
    <w:p w14:paraId="2B316D4E"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Svetilka LED T8/20W DC-24V        dolžina 1200mm ( 5800-6300K )  12 kos</w:t>
      </w:r>
    </w:p>
    <w:p w14:paraId="223B04FB"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Svetilka LED T8/10W DC-24V        dolžina   600mm ( 5800-6300K )    1kos</w:t>
      </w:r>
    </w:p>
    <w:p w14:paraId="4D3ADB23" w14:textId="77777777" w:rsidR="00BF3DDD" w:rsidRPr="00BF3DDD" w:rsidRDefault="00BF3DDD" w:rsidP="00BF3DDD">
      <w:pPr>
        <w:pStyle w:val="Standard"/>
        <w:rPr>
          <w:rFonts w:cs="Times New Roman"/>
          <w:i/>
        </w:rPr>
      </w:pPr>
    </w:p>
    <w:p w14:paraId="65F5B244" w14:textId="0604A7F4"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 dobavi svetil  je potrebno obvezno dostaviti:</w:t>
      </w:r>
    </w:p>
    <w:p w14:paraId="1DC4D1C4" w14:textId="7BABF269" w:rsidR="00BF3DDD" w:rsidRPr="00BF3DDD" w:rsidRDefault="00BF3DDD" w:rsidP="00CF0AED">
      <w:pPr>
        <w:pStyle w:val="Standard"/>
        <w:numPr>
          <w:ilvl w:val="0"/>
          <w:numId w:val="33"/>
        </w:numPr>
        <w:rPr>
          <w:rFonts w:cs="Times New Roman"/>
          <w:i/>
        </w:rPr>
      </w:pPr>
      <w:r w:rsidRPr="00BF3DDD">
        <w:rPr>
          <w:rStyle w:val="Dopis"/>
          <w:rFonts w:ascii="Times New Roman" w:hAnsi="Times New Roman" w:cs="Times New Roman"/>
          <w:i/>
          <w:color w:val="000000"/>
          <w:sz w:val="24"/>
        </w:rPr>
        <w:t>IZJAVE O SKLADNOSTI  glede na preizkuse po standardih EMC in LVD.</w:t>
      </w:r>
    </w:p>
    <w:p w14:paraId="22B017BC" w14:textId="77777777" w:rsidR="00BF3DDD" w:rsidRPr="00BF3DDD" w:rsidRDefault="00BF3DDD" w:rsidP="00BF3DDD">
      <w:pPr>
        <w:pStyle w:val="Standard"/>
        <w:rPr>
          <w:rFonts w:cs="Times New Roman"/>
          <w:i/>
        </w:rPr>
      </w:pPr>
    </w:p>
    <w:p w14:paraId="588B3E5E" w14:textId="77777777" w:rsidR="00BF3DDD" w:rsidRPr="00BF3DDD" w:rsidRDefault="00BF3DDD" w:rsidP="00BF3DDD">
      <w:pPr>
        <w:pStyle w:val="Standard"/>
        <w:rPr>
          <w:rFonts w:cs="Times New Roman"/>
          <w:i/>
        </w:rPr>
      </w:pPr>
    </w:p>
    <w:p w14:paraId="70E48964"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b/>
          <w:bCs/>
          <w:i/>
          <w:color w:val="000000"/>
          <w:sz w:val="24"/>
          <w:u w:val="single"/>
        </w:rPr>
        <w:t>Sklop 3</w:t>
      </w:r>
    </w:p>
    <w:p w14:paraId="0A77BB17" w14:textId="77777777" w:rsidR="00BF3DDD" w:rsidRPr="00BF3DDD" w:rsidRDefault="00BF3DDD" w:rsidP="00BF3DDD">
      <w:pPr>
        <w:pStyle w:val="Standard"/>
        <w:rPr>
          <w:rFonts w:cs="Times New Roman"/>
          <w:i/>
        </w:rPr>
      </w:pPr>
    </w:p>
    <w:p w14:paraId="2E511B47" w14:textId="77777777" w:rsidR="00BF3DDD" w:rsidRPr="00CF0AED" w:rsidRDefault="00BF3DDD" w:rsidP="00BF3DDD">
      <w:pPr>
        <w:pStyle w:val="Standard"/>
        <w:rPr>
          <w:rFonts w:cs="Times New Roman"/>
          <w:b/>
          <w:i/>
          <w:u w:val="single"/>
        </w:rPr>
      </w:pPr>
      <w:r w:rsidRPr="00CF0AED">
        <w:rPr>
          <w:rStyle w:val="Dopis"/>
          <w:rFonts w:ascii="Times New Roman" w:hAnsi="Times New Roman" w:cs="Times New Roman"/>
          <w:b/>
          <w:i/>
          <w:color w:val="000000"/>
          <w:sz w:val="24"/>
          <w:u w:val="single"/>
        </w:rPr>
        <w:t>Klima naprava</w:t>
      </w:r>
    </w:p>
    <w:p w14:paraId="789035E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Strešna enota: 2kos DMV 813 – motornik</w:t>
      </w:r>
    </w:p>
    <w:p w14:paraId="62534B4B" w14:textId="77777777" w:rsidR="00CF0AE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2kos DMV 814 – prikolica</w:t>
      </w:r>
    </w:p>
    <w:p w14:paraId="593AFD46" w14:textId="307C75B5"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 TIP AC 310  24V  po prototipu ali ekvivalentno podobno )</w:t>
      </w:r>
    </w:p>
    <w:p w14:paraId="47133D32"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w:t>
      </w:r>
    </w:p>
    <w:p w14:paraId="71698CA2"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Zahtevani tehnični podatki:</w:t>
      </w:r>
    </w:p>
    <w:p w14:paraId="79450BF9" w14:textId="237EF002" w:rsidR="00BF3DDD" w:rsidRPr="00BF3DDD" w:rsidRDefault="00BF3DDD" w:rsidP="00CF0AED">
      <w:pPr>
        <w:pStyle w:val="Standard"/>
        <w:numPr>
          <w:ilvl w:val="0"/>
          <w:numId w:val="2"/>
        </w:numPr>
        <w:rPr>
          <w:rFonts w:cs="Times New Roman"/>
          <w:i/>
        </w:rPr>
      </w:pPr>
      <w:r w:rsidRPr="00BF3DDD">
        <w:rPr>
          <w:rStyle w:val="Dopis"/>
          <w:rFonts w:ascii="Times New Roman" w:hAnsi="Times New Roman" w:cs="Times New Roman"/>
          <w:i/>
          <w:color w:val="000000"/>
          <w:sz w:val="24"/>
        </w:rPr>
        <w:t>Kapaciteta hlajenja:  24 KW</w:t>
      </w:r>
    </w:p>
    <w:p w14:paraId="68E949AA" w14:textId="138C1194" w:rsidR="00BF3DDD" w:rsidRPr="00BF3DDD" w:rsidRDefault="00BF3DDD" w:rsidP="00CF0AED">
      <w:pPr>
        <w:pStyle w:val="Standard"/>
        <w:numPr>
          <w:ilvl w:val="0"/>
          <w:numId w:val="2"/>
        </w:numPr>
        <w:rPr>
          <w:rFonts w:cs="Times New Roman"/>
          <w:i/>
        </w:rPr>
      </w:pPr>
      <w:r w:rsidRPr="00BF3DDD">
        <w:rPr>
          <w:rStyle w:val="Dopis"/>
          <w:rFonts w:ascii="Times New Roman" w:hAnsi="Times New Roman" w:cs="Times New Roman"/>
          <w:i/>
          <w:color w:val="000000"/>
          <w:sz w:val="24"/>
        </w:rPr>
        <w:t>Dimenzije: dolžina    3800mm</w:t>
      </w:r>
    </w:p>
    <w:p w14:paraId="58BBE27C" w14:textId="7F8B14C2"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 xml:space="preserve"> širina       1350mm</w:t>
      </w:r>
    </w:p>
    <w:p w14:paraId="3AECA62F" w14:textId="15A85273"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 xml:space="preserve">  višina        200mm</w:t>
      </w:r>
    </w:p>
    <w:p w14:paraId="23B02B93"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w:t>
      </w:r>
    </w:p>
    <w:p w14:paraId="3884595B"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p>
    <w:p w14:paraId="4864BF51" w14:textId="0AAAC862" w:rsidR="00BF3DDD" w:rsidRPr="00BF3DDD" w:rsidRDefault="00BF3DDD" w:rsidP="00CF0AED">
      <w:pPr>
        <w:pStyle w:val="Standard"/>
        <w:numPr>
          <w:ilvl w:val="0"/>
          <w:numId w:val="2"/>
        </w:numPr>
        <w:rPr>
          <w:rFonts w:cs="Times New Roman"/>
          <w:i/>
        </w:rPr>
      </w:pPr>
      <w:r w:rsidRPr="00BF3DDD">
        <w:rPr>
          <w:rStyle w:val="Dopis"/>
          <w:rFonts w:ascii="Times New Roman" w:hAnsi="Times New Roman" w:cs="Times New Roman"/>
          <w:i/>
          <w:color w:val="000000"/>
          <w:sz w:val="24"/>
        </w:rPr>
        <w:t>Kompresor ( z ohišjem ) na DMV 813 - motornik  2kom</w:t>
      </w:r>
    </w:p>
    <w:p w14:paraId="230B4296" w14:textId="77777777" w:rsidR="00CF0AED" w:rsidRPr="00CF0AED" w:rsidRDefault="00BF3DDD" w:rsidP="00BF3DDD">
      <w:pPr>
        <w:pStyle w:val="Standard"/>
        <w:numPr>
          <w:ilvl w:val="0"/>
          <w:numId w:val="2"/>
        </w:numPr>
        <w:rPr>
          <w:rStyle w:val="Dopis"/>
          <w:rFonts w:ascii="Times New Roman" w:hAnsi="Times New Roman" w:cs="Times New Roman"/>
          <w:i/>
          <w:sz w:val="24"/>
        </w:rPr>
      </w:pPr>
      <w:r w:rsidRPr="00BF3DDD">
        <w:rPr>
          <w:rStyle w:val="Dopis"/>
          <w:rFonts w:ascii="Times New Roman" w:hAnsi="Times New Roman" w:cs="Times New Roman"/>
          <w:i/>
          <w:color w:val="000000"/>
          <w:sz w:val="24"/>
        </w:rPr>
        <w:lastRenderedPageBreak/>
        <w:t>Zagotoviti hlajenje DMV 813 tudi, ko vozilo stoji na postaji</w:t>
      </w:r>
    </w:p>
    <w:p w14:paraId="60579393" w14:textId="02062C65" w:rsidR="00BF3DDD" w:rsidRPr="00CF0AED" w:rsidRDefault="00BF3DDD" w:rsidP="00BF3DDD">
      <w:pPr>
        <w:pStyle w:val="Standard"/>
        <w:numPr>
          <w:ilvl w:val="0"/>
          <w:numId w:val="2"/>
        </w:numPr>
        <w:rPr>
          <w:rFonts w:cs="Times New Roman"/>
          <w:i/>
        </w:rPr>
      </w:pPr>
      <w:r w:rsidRPr="00CF0AED">
        <w:rPr>
          <w:rStyle w:val="Dopis"/>
          <w:rFonts w:ascii="Times New Roman" w:hAnsi="Times New Roman" w:cs="Times New Roman"/>
          <w:i/>
          <w:color w:val="000000"/>
          <w:sz w:val="24"/>
        </w:rPr>
        <w:t xml:space="preserve">Min. št. vrtljajev kompresorja 1100vrt/min, kar ima za posledico, da je </w:t>
      </w:r>
      <w:r w:rsidRPr="00CF0AED">
        <w:rPr>
          <w:rStyle w:val="Dopis"/>
          <w:rFonts w:ascii="Times New Roman" w:hAnsi="Times New Roman" w:cs="Times New Roman"/>
          <w:i/>
          <w:color w:val="000000"/>
          <w:sz w:val="24"/>
        </w:rPr>
        <w:tab/>
        <w:t>potrebno ustrezno povečati št. vrtljajev tudi na alternatorju.</w:t>
      </w:r>
    </w:p>
    <w:p w14:paraId="1AC552CF" w14:textId="77777777" w:rsidR="00BF3DDD" w:rsidRPr="00BF3DDD" w:rsidRDefault="00BF3DDD" w:rsidP="00BF3DDD">
      <w:pPr>
        <w:pStyle w:val="Standard"/>
        <w:rPr>
          <w:rFonts w:cs="Times New Roman"/>
          <w:i/>
        </w:rPr>
      </w:pPr>
    </w:p>
    <w:p w14:paraId="5A1A5E23"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 xml:space="preserve">Agregat na DMV 814 – prikolica ( zajeto: nosilec agregata, DM, kompresor, </w:t>
      </w:r>
      <w:r w:rsidRPr="00BF3DDD">
        <w:rPr>
          <w:rStyle w:val="Dopis"/>
          <w:rFonts w:ascii="Times New Roman" w:hAnsi="Times New Roman" w:cs="Times New Roman"/>
          <w:i/>
          <w:color w:val="000000"/>
          <w:sz w:val="24"/>
        </w:rPr>
        <w:tab/>
        <w:t>alternator )</w:t>
      </w:r>
    </w:p>
    <w:p w14:paraId="409A4167"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Agregat HATZ 34 L1C ( po prototipu ali ekvivalentno podobno )</w:t>
      </w:r>
    </w:p>
    <w:p w14:paraId="78CBDA57"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Dimenzije: dolžina 1500 mm</w:t>
      </w:r>
    </w:p>
    <w:p w14:paraId="3F843836"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širina:     700 mm</w:t>
      </w:r>
    </w:p>
    <w:p w14:paraId="4E6D4C27"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višina:    820 mm</w:t>
      </w:r>
    </w:p>
    <w:p w14:paraId="520F5A85"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Tehnični podatki: Zahtevana moč: 35kW</w:t>
      </w:r>
    </w:p>
    <w:p w14:paraId="0384566A" w14:textId="77777777" w:rsidR="00CF0AE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r>
      <w:r w:rsidRPr="00BF3DDD">
        <w:rPr>
          <w:rStyle w:val="Dopis"/>
          <w:rFonts w:ascii="Times New Roman" w:hAnsi="Times New Roman" w:cs="Times New Roman"/>
          <w:i/>
          <w:color w:val="000000"/>
          <w:sz w:val="24"/>
        </w:rPr>
        <w:tab/>
        <w:t xml:space="preserve">     </w:t>
      </w:r>
    </w:p>
    <w:p w14:paraId="6FD9A380" w14:textId="1A0DA83D"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V ponudbi zajeti ves pritrdilni material, tesnilni material, povezovalne cevi z </w:t>
      </w:r>
      <w:r w:rsidRPr="00BF3DDD">
        <w:rPr>
          <w:rStyle w:val="Dopis"/>
          <w:rFonts w:ascii="Times New Roman" w:hAnsi="Times New Roman" w:cs="Times New Roman"/>
          <w:i/>
          <w:color w:val="000000"/>
          <w:sz w:val="24"/>
        </w:rPr>
        <w:tab/>
        <w:t>izolacijo med strešnimi enotami in kompresorji, hladilni medij R 134a,</w:t>
      </w:r>
      <w:r w:rsidR="00CF0AE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rav tako je potrebno izvesti prvi zagon klima naprave.</w:t>
      </w:r>
    </w:p>
    <w:p w14:paraId="0B624AF5"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p>
    <w:p w14:paraId="54E24A61" w14:textId="18FBFA50"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Pri dobavi te opreme   je potrebno obvezno dostaviti:</w:t>
      </w:r>
    </w:p>
    <w:p w14:paraId="084C5FFB" w14:textId="15BE93D9" w:rsidR="00BF3DDD" w:rsidRPr="00BF3DDD" w:rsidRDefault="00BF3DDD" w:rsidP="00CF0AED">
      <w:pPr>
        <w:pStyle w:val="Standard"/>
        <w:numPr>
          <w:ilvl w:val="0"/>
          <w:numId w:val="33"/>
        </w:numPr>
        <w:rPr>
          <w:rFonts w:cs="Times New Roman"/>
          <w:i/>
        </w:rPr>
      </w:pPr>
      <w:r w:rsidRPr="00BF3DDD">
        <w:rPr>
          <w:rStyle w:val="Dopis"/>
          <w:rFonts w:ascii="Times New Roman" w:hAnsi="Times New Roman" w:cs="Times New Roman"/>
          <w:i/>
          <w:color w:val="000000"/>
          <w:sz w:val="24"/>
        </w:rPr>
        <w:t xml:space="preserve">IZJAVE O SKLADNOSTI  glede na potrebne izvedene preizkuse za železniško </w:t>
      </w:r>
      <w:r w:rsidRPr="00BF3DDD">
        <w:rPr>
          <w:rStyle w:val="Dopis"/>
          <w:rFonts w:ascii="Times New Roman" w:hAnsi="Times New Roman" w:cs="Times New Roman"/>
          <w:i/>
          <w:color w:val="000000"/>
          <w:sz w:val="24"/>
        </w:rPr>
        <w:tab/>
        <w:t>opremo.</w:t>
      </w:r>
    </w:p>
    <w:p w14:paraId="77E0D5C5" w14:textId="77777777" w:rsidR="00CF0AED" w:rsidRDefault="00BF3DDD" w:rsidP="00BF3DDD">
      <w:pPr>
        <w:pStyle w:val="Standard"/>
        <w:rPr>
          <w:rStyle w:val="Dopis"/>
          <w:rFonts w:ascii="Times New Roman" w:hAnsi="Times New Roman" w:cs="Times New Roman"/>
          <w:i/>
          <w:color w:val="000000"/>
          <w:sz w:val="24"/>
        </w:rPr>
      </w:pPr>
      <w:r w:rsidRPr="00BF3DDD">
        <w:rPr>
          <w:rStyle w:val="Dopis"/>
          <w:rFonts w:ascii="Times New Roman" w:hAnsi="Times New Roman" w:cs="Times New Roman"/>
          <w:i/>
          <w:color w:val="000000"/>
          <w:sz w:val="24"/>
        </w:rPr>
        <w:tab/>
      </w:r>
      <w:r w:rsidR="00CF0AED">
        <w:rPr>
          <w:rStyle w:val="Dopis"/>
          <w:rFonts w:ascii="Times New Roman" w:hAnsi="Times New Roman" w:cs="Times New Roman"/>
          <w:i/>
          <w:color w:val="000000"/>
          <w:sz w:val="24"/>
        </w:rPr>
        <w:t xml:space="preserve"> </w:t>
      </w:r>
    </w:p>
    <w:p w14:paraId="750AD382" w14:textId="0775D0AB"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Skupna teža opreme ne sme presegati 1050kg.</w:t>
      </w:r>
    </w:p>
    <w:p w14:paraId="3B610C53" w14:textId="77777777" w:rsidR="00BF3DDD" w:rsidRPr="00BF3DDD" w:rsidRDefault="00BF3DDD" w:rsidP="00BF3DDD">
      <w:pPr>
        <w:pStyle w:val="Standard"/>
        <w:rPr>
          <w:rFonts w:cs="Times New Roman"/>
          <w:i/>
        </w:rPr>
      </w:pPr>
    </w:p>
    <w:p w14:paraId="1522ADC9"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Ob dobavi opreme priložiti montažne načrte.</w:t>
      </w:r>
    </w:p>
    <w:p w14:paraId="6E71C57E" w14:textId="77777777" w:rsidR="00BF3DDD" w:rsidRPr="00BF3DDD" w:rsidRDefault="00BF3DDD" w:rsidP="00BF3DDD">
      <w:pPr>
        <w:pStyle w:val="Standard"/>
        <w:rPr>
          <w:rFonts w:cs="Times New Roman"/>
          <w:i/>
        </w:rPr>
      </w:pPr>
    </w:p>
    <w:p w14:paraId="1DB26BEF"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r w:rsidRPr="00BF3DDD">
        <w:rPr>
          <w:rStyle w:val="Dopis"/>
          <w:rFonts w:ascii="Times New Roman" w:hAnsi="Times New Roman" w:cs="Times New Roman"/>
          <w:b/>
          <w:bCs/>
          <w:i/>
          <w:color w:val="000000"/>
          <w:sz w:val="24"/>
          <w:u w:val="single"/>
        </w:rPr>
        <w:t>Sklop 4</w:t>
      </w:r>
    </w:p>
    <w:p w14:paraId="60E37EB9" w14:textId="77777777" w:rsidR="00BF3DDD" w:rsidRPr="00BF3DDD" w:rsidRDefault="00BF3DDD" w:rsidP="00BF3DDD">
      <w:pPr>
        <w:pStyle w:val="Standard"/>
        <w:rPr>
          <w:rFonts w:cs="Times New Roman"/>
          <w:i/>
        </w:rPr>
      </w:pPr>
    </w:p>
    <w:p w14:paraId="12816350" w14:textId="77777777" w:rsidR="00BF3DDD" w:rsidRPr="00CF0AED" w:rsidRDefault="00BF3DDD" w:rsidP="00BF3DDD">
      <w:pPr>
        <w:pStyle w:val="Standard"/>
        <w:rPr>
          <w:rFonts w:cs="Times New Roman"/>
          <w:b/>
          <w:i/>
          <w:u w:val="single"/>
        </w:rPr>
      </w:pPr>
      <w:r w:rsidRPr="00CF0AED">
        <w:rPr>
          <w:rStyle w:val="Dopis"/>
          <w:rFonts w:ascii="Times New Roman" w:hAnsi="Times New Roman" w:cs="Times New Roman"/>
          <w:b/>
          <w:i/>
          <w:color w:val="000000"/>
          <w:sz w:val="24"/>
          <w:u w:val="single"/>
        </w:rPr>
        <w:t>- Vakuumski WC</w:t>
      </w:r>
    </w:p>
    <w:p w14:paraId="08CBC151"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TIP VT-H-600-RZW   art. nr. 52722   </w:t>
      </w:r>
    </w:p>
    <w:p w14:paraId="0BC3FE52"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Proizvajalec EVAC GmbH ali ekvivalentno podobno</w:t>
      </w:r>
    </w:p>
    <w:p w14:paraId="7900449C"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r>
    </w:p>
    <w:p w14:paraId="1A55170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Maximalna teža za vakuumski WC je lahko 32 kg.</w:t>
      </w:r>
    </w:p>
    <w:p w14:paraId="4D62034C" w14:textId="77777777" w:rsidR="00BF3DDD" w:rsidRPr="00BF3DDD" w:rsidRDefault="00BF3DDD" w:rsidP="00BF3DDD">
      <w:pPr>
        <w:pStyle w:val="Standard"/>
        <w:rPr>
          <w:rFonts w:cs="Times New Roman"/>
          <w:i/>
        </w:rPr>
      </w:pPr>
    </w:p>
    <w:p w14:paraId="44254F94"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 Rezervoar za odpadne vode 280 L. Proizvajalec Sperling   art. F0162000  ali</w:t>
      </w:r>
    </w:p>
    <w:p w14:paraId="666AB9DA"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 xml:space="preserve">  ekvivalentno podobno.</w:t>
      </w:r>
    </w:p>
    <w:p w14:paraId="2768DF47"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 </w:t>
      </w:r>
      <w:r w:rsidRPr="00BF3DDD">
        <w:rPr>
          <w:rStyle w:val="Dopis"/>
          <w:rFonts w:ascii="Times New Roman" w:hAnsi="Times New Roman" w:cs="Times New Roman"/>
          <w:i/>
          <w:color w:val="000000"/>
          <w:sz w:val="24"/>
        </w:rPr>
        <w:tab/>
        <w:t xml:space="preserve">  Višina rezervoarja za odpadne vode s priključki ne sme presegati 580mm,</w:t>
      </w:r>
    </w:p>
    <w:p w14:paraId="7D4A5CAA"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 xml:space="preserve">  zaradi zagotovitve minimalne proste višine pod vozilom.</w:t>
      </w:r>
    </w:p>
    <w:p w14:paraId="28D1D69A" w14:textId="77777777" w:rsidR="00BF3DDD" w:rsidRPr="00BF3DDD" w:rsidRDefault="00BF3DDD" w:rsidP="00BF3DDD">
      <w:pPr>
        <w:pStyle w:val="Standard"/>
        <w:rPr>
          <w:rFonts w:cs="Times New Roman"/>
          <w:i/>
        </w:rPr>
      </w:pPr>
    </w:p>
    <w:p w14:paraId="15229AB4"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Maximalna teža za rezervoar je lahko 150kg.</w:t>
      </w:r>
    </w:p>
    <w:p w14:paraId="3B3339A2" w14:textId="77777777" w:rsidR="00CF0AED" w:rsidRDefault="00CF0AED" w:rsidP="00BF3DDD">
      <w:pPr>
        <w:pStyle w:val="Standard"/>
        <w:rPr>
          <w:rStyle w:val="Dopis"/>
          <w:rFonts w:ascii="Times New Roman" w:hAnsi="Times New Roman" w:cs="Times New Roman"/>
          <w:i/>
          <w:color w:val="000000"/>
          <w:sz w:val="24"/>
        </w:rPr>
      </w:pPr>
    </w:p>
    <w:p w14:paraId="6821839E" w14:textId="2F9D28CE"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 xml:space="preserve">Ponudba mora vsebovati dobavo: povezovalne cevi, priključke, senzorje </w:t>
      </w:r>
      <w:r w:rsidRPr="00BF3DDD">
        <w:rPr>
          <w:rStyle w:val="Dopis"/>
          <w:rFonts w:ascii="Times New Roman" w:hAnsi="Times New Roman" w:cs="Times New Roman"/>
          <w:i/>
          <w:color w:val="000000"/>
          <w:sz w:val="24"/>
        </w:rPr>
        <w:tab/>
        <w:t xml:space="preserve">polnosti rezervoarja s pripadajočo signalizacijo v kabini strojevodje in v </w:t>
      </w:r>
      <w:r w:rsidRPr="00BF3DDD">
        <w:rPr>
          <w:rStyle w:val="Dopis"/>
          <w:rFonts w:ascii="Times New Roman" w:hAnsi="Times New Roman" w:cs="Times New Roman"/>
          <w:i/>
          <w:color w:val="000000"/>
          <w:sz w:val="24"/>
        </w:rPr>
        <w:tab/>
        <w:t>potniških oddelkih.</w:t>
      </w:r>
    </w:p>
    <w:p w14:paraId="68C3305E" w14:textId="77777777" w:rsidR="00BF3DDD" w:rsidRPr="00BF3DDD" w:rsidRDefault="00BF3DDD" w:rsidP="00BF3DDD">
      <w:pPr>
        <w:pStyle w:val="Standard"/>
        <w:rPr>
          <w:rFonts w:cs="Times New Roman"/>
          <w:i/>
        </w:rPr>
      </w:pPr>
    </w:p>
    <w:p w14:paraId="23237C8A" w14:textId="77777777" w:rsidR="00BF3DDD" w:rsidRPr="00BF3DDD" w:rsidRDefault="00BF3DDD" w:rsidP="00BF3DDD">
      <w:pPr>
        <w:pStyle w:val="Standard"/>
        <w:rPr>
          <w:rFonts w:cs="Times New Roman"/>
          <w:i/>
        </w:rPr>
      </w:pPr>
      <w:r w:rsidRPr="00BF3DDD">
        <w:rPr>
          <w:rStyle w:val="Dopis"/>
          <w:rFonts w:ascii="Times New Roman" w:hAnsi="Times New Roman" w:cs="Times New Roman"/>
          <w:b/>
          <w:i/>
          <w:color w:val="000000"/>
          <w:sz w:val="24"/>
          <w:u w:val="single"/>
        </w:rPr>
        <w:t>Dodatne zahteve</w:t>
      </w:r>
    </w:p>
    <w:p w14:paraId="236D6D50" w14:textId="77777777" w:rsidR="00BF3DDD" w:rsidRPr="00BF3DDD" w:rsidRDefault="00BF3DDD" w:rsidP="00BF3DDD">
      <w:pPr>
        <w:pStyle w:val="Standard"/>
        <w:rPr>
          <w:rFonts w:cs="Times New Roman"/>
          <w:i/>
        </w:rPr>
      </w:pPr>
    </w:p>
    <w:p w14:paraId="38074BDD" w14:textId="77777777" w:rsidR="00BF3DDD" w:rsidRPr="00BF3DDD" w:rsidRDefault="00BF3DDD" w:rsidP="00BF3DDD">
      <w:pPr>
        <w:pStyle w:val="Standard"/>
        <w:numPr>
          <w:ilvl w:val="0"/>
          <w:numId w:val="31"/>
        </w:numPr>
        <w:rPr>
          <w:rFonts w:cs="Times New Roman"/>
          <w:i/>
        </w:rPr>
      </w:pPr>
      <w:r w:rsidRPr="00BF3DDD">
        <w:rPr>
          <w:rFonts w:cs="Times New Roman"/>
          <w:i/>
        </w:rPr>
        <w:t xml:space="preserve">Zaklep koša za smeti v WC-ju  </w:t>
      </w:r>
    </w:p>
    <w:p w14:paraId="0AF620CD" w14:textId="77777777" w:rsidR="00BF3DDD" w:rsidRPr="00BF3DDD" w:rsidRDefault="00BF3DDD" w:rsidP="00BF3DDD">
      <w:pPr>
        <w:pStyle w:val="Standard"/>
        <w:ind w:left="720"/>
        <w:rPr>
          <w:rFonts w:cs="Times New Roman"/>
          <w:i/>
        </w:rPr>
      </w:pPr>
      <w:r w:rsidRPr="00BF3DDD">
        <w:rPr>
          <w:rFonts w:cs="Times New Roman"/>
          <w:i/>
        </w:rPr>
        <w:t>Koš se samodejno odpre, saj mu to omogoči  izvedba zapaha, ki popusti pod vibracijami med vožnjo, s tem se zablokirajo vstopna vrata WC-ja.</w:t>
      </w:r>
    </w:p>
    <w:p w14:paraId="1F54FED7" w14:textId="77777777" w:rsidR="00BF3DDD" w:rsidRPr="00BF3DDD" w:rsidRDefault="00BF3DDD" w:rsidP="00BF3DDD">
      <w:pPr>
        <w:pStyle w:val="Standard"/>
        <w:ind w:left="720"/>
        <w:rPr>
          <w:rFonts w:cs="Times New Roman"/>
          <w:i/>
        </w:rPr>
      </w:pPr>
      <w:r w:rsidRPr="00BF3DDD">
        <w:rPr>
          <w:rFonts w:cs="Times New Roman"/>
          <w:i/>
        </w:rPr>
        <w:t>Zaključek: Dobavitelj opreme zagotovi takšno izvedbo zapaha, da se koš za smeti med vožnjo ne bo odpiral.</w:t>
      </w:r>
    </w:p>
    <w:p w14:paraId="1AC13195" w14:textId="77777777" w:rsidR="00BF3DDD" w:rsidRPr="00BF3DDD" w:rsidRDefault="00BF3DDD" w:rsidP="00BF3DDD">
      <w:pPr>
        <w:pStyle w:val="Standard"/>
        <w:rPr>
          <w:rFonts w:cs="Times New Roman"/>
          <w:i/>
        </w:rPr>
      </w:pPr>
    </w:p>
    <w:p w14:paraId="0097F2CE" w14:textId="77777777" w:rsidR="00BF3DDD" w:rsidRPr="00BF3DDD" w:rsidRDefault="00BF3DDD" w:rsidP="00BF3DDD">
      <w:pPr>
        <w:pStyle w:val="Standard"/>
        <w:numPr>
          <w:ilvl w:val="0"/>
          <w:numId w:val="31"/>
        </w:numPr>
        <w:rPr>
          <w:rFonts w:cs="Times New Roman"/>
          <w:i/>
        </w:rPr>
      </w:pPr>
      <w:r w:rsidRPr="00BF3DDD">
        <w:rPr>
          <w:rFonts w:cs="Times New Roman"/>
          <w:i/>
        </w:rPr>
        <w:t>Rolete oken v oddelkih</w:t>
      </w:r>
    </w:p>
    <w:p w14:paraId="604A7BDC" w14:textId="77777777" w:rsidR="00BF3DDD" w:rsidRPr="00BF3DDD" w:rsidRDefault="00BF3DDD" w:rsidP="00BF3DDD">
      <w:pPr>
        <w:pStyle w:val="Standard"/>
        <w:ind w:left="720"/>
        <w:rPr>
          <w:rFonts w:cs="Times New Roman"/>
          <w:i/>
        </w:rPr>
      </w:pPr>
      <w:r w:rsidRPr="00BF3DDD">
        <w:rPr>
          <w:rFonts w:cs="Times New Roman"/>
          <w:i/>
        </w:rPr>
        <w:t>Pogosto se blago sname iz nosilnega droga in tudi rokovanje je oteženo.</w:t>
      </w:r>
    </w:p>
    <w:p w14:paraId="247E9B83" w14:textId="77777777" w:rsidR="00BF3DDD" w:rsidRPr="00BF3DDD" w:rsidRDefault="00BF3DDD" w:rsidP="00BF3DDD">
      <w:pPr>
        <w:pStyle w:val="Standard"/>
        <w:ind w:left="720"/>
        <w:rPr>
          <w:rFonts w:cs="Times New Roman"/>
          <w:i/>
        </w:rPr>
      </w:pPr>
      <w:r w:rsidRPr="00BF3DDD">
        <w:rPr>
          <w:rFonts w:cs="Times New Roman"/>
          <w:i/>
        </w:rPr>
        <w:t xml:space="preserve">Zaključek: Proizvajalec bo dodatno zavaroval blago rolete na drogu ( dodatno bo namestil </w:t>
      </w:r>
      <w:r w:rsidRPr="00BF3DDD">
        <w:rPr>
          <w:rFonts w:cs="Times New Roman"/>
          <w:i/>
        </w:rPr>
        <w:lastRenderedPageBreak/>
        <w:t>varovalki ), tako da »vandali« ne bodo imeli možnosti sneti blaga iz droga.</w:t>
      </w:r>
    </w:p>
    <w:p w14:paraId="2820C7CF" w14:textId="77777777" w:rsidR="00BF3DDD" w:rsidRPr="00BF3DDD" w:rsidRDefault="00BF3DDD" w:rsidP="00BF3DDD">
      <w:pPr>
        <w:pStyle w:val="Standard"/>
        <w:ind w:left="720"/>
        <w:rPr>
          <w:rFonts w:cs="Times New Roman"/>
          <w:i/>
        </w:rPr>
      </w:pPr>
    </w:p>
    <w:p w14:paraId="0C9E142A" w14:textId="77777777" w:rsidR="00BF3DDD" w:rsidRPr="00BF3DDD" w:rsidRDefault="00BF3DDD" w:rsidP="00BF3DDD">
      <w:pPr>
        <w:pStyle w:val="Standard"/>
        <w:numPr>
          <w:ilvl w:val="0"/>
          <w:numId w:val="31"/>
        </w:numPr>
        <w:rPr>
          <w:rFonts w:cs="Times New Roman"/>
          <w:i/>
        </w:rPr>
      </w:pPr>
      <w:r w:rsidRPr="00BF3DDD">
        <w:rPr>
          <w:rFonts w:cs="Times New Roman"/>
          <w:i/>
        </w:rPr>
        <w:t>Pri vgradnji kompresorja za klimo napravo potniškega prostora motornika, je onemogočeno izvesti povezavo rezervoarja zraka s priključnimi zračnimi cevmi. – pri motorju št. 1</w:t>
      </w:r>
    </w:p>
    <w:p w14:paraId="27783912" w14:textId="77777777" w:rsidR="00BF3DDD" w:rsidRPr="00BF3DDD" w:rsidRDefault="00BF3DDD" w:rsidP="00BF3DDD">
      <w:pPr>
        <w:pStyle w:val="Standard"/>
        <w:ind w:left="720"/>
        <w:rPr>
          <w:rFonts w:cs="Times New Roman"/>
          <w:i/>
        </w:rPr>
      </w:pPr>
      <w:r w:rsidRPr="00BF3DDD">
        <w:rPr>
          <w:rFonts w:cs="Times New Roman"/>
          <w:i/>
        </w:rPr>
        <w:t>Zaključek: Dobavitelj opreme zagotovi novi nosilec za pritrditev kompresorja.</w:t>
      </w:r>
    </w:p>
    <w:p w14:paraId="4A3228A7" w14:textId="2A8EA94C" w:rsidR="00BF3DDD" w:rsidRPr="00BF3DDD" w:rsidRDefault="00BF3DDD" w:rsidP="00BF3DDD">
      <w:pPr>
        <w:pStyle w:val="Standard"/>
        <w:ind w:left="720"/>
        <w:rPr>
          <w:rFonts w:cs="Times New Roman"/>
          <w:i/>
        </w:rPr>
      </w:pPr>
      <w:r w:rsidRPr="00BF3DDD">
        <w:rPr>
          <w:rFonts w:cs="Times New Roman"/>
          <w:i/>
        </w:rPr>
        <w:t>Vzorčna izvedba je bila narejena pri DMV 813</w:t>
      </w:r>
      <w:r w:rsidR="008B7E29">
        <w:rPr>
          <w:rFonts w:cs="Times New Roman"/>
          <w:i/>
        </w:rPr>
        <w:t>/814</w:t>
      </w:r>
      <w:r w:rsidRPr="00BF3DDD">
        <w:rPr>
          <w:rFonts w:cs="Times New Roman"/>
          <w:i/>
        </w:rPr>
        <w:t xml:space="preserve"> -127 ( pri motorju št. 1 ).</w:t>
      </w:r>
    </w:p>
    <w:p w14:paraId="014E6298" w14:textId="77777777" w:rsidR="00BF3DDD" w:rsidRPr="00BF3DDD" w:rsidRDefault="00BF3DDD" w:rsidP="00BF3DDD">
      <w:pPr>
        <w:pStyle w:val="Standard"/>
        <w:ind w:left="720"/>
        <w:rPr>
          <w:rFonts w:cs="Times New Roman"/>
          <w:i/>
        </w:rPr>
      </w:pPr>
    </w:p>
    <w:p w14:paraId="3728FF1E" w14:textId="77777777" w:rsidR="00BF3DDD" w:rsidRPr="00BF3DDD" w:rsidRDefault="00BF3DDD" w:rsidP="00BF3DDD">
      <w:pPr>
        <w:pStyle w:val="Standard"/>
        <w:numPr>
          <w:ilvl w:val="0"/>
          <w:numId w:val="31"/>
        </w:numPr>
        <w:rPr>
          <w:rFonts w:cs="Times New Roman"/>
          <w:i/>
        </w:rPr>
      </w:pPr>
      <w:r w:rsidRPr="00BF3DDD">
        <w:rPr>
          <w:rFonts w:cs="Times New Roman"/>
          <w:i/>
        </w:rPr>
        <w:t>Kroženje svežega zraka po oddelkih</w:t>
      </w:r>
    </w:p>
    <w:p w14:paraId="3ACFE795" w14:textId="5866EC15" w:rsidR="00BF3DDD" w:rsidRPr="00BF3DDD" w:rsidRDefault="00BF3DDD" w:rsidP="00BF3DDD">
      <w:pPr>
        <w:pStyle w:val="Standard"/>
        <w:ind w:left="720"/>
        <w:rPr>
          <w:rFonts w:cs="Times New Roman"/>
          <w:i/>
        </w:rPr>
      </w:pPr>
      <w:r w:rsidRPr="00BF3DDD">
        <w:rPr>
          <w:rFonts w:cs="Times New Roman"/>
          <w:i/>
        </w:rPr>
        <w:t xml:space="preserve">Sedaj kroženje svežega zraka, brez delujoče klime, ni možno predvsem pozimi.  </w:t>
      </w:r>
    </w:p>
    <w:p w14:paraId="54F42195" w14:textId="77777777" w:rsidR="00BF3DDD" w:rsidRPr="00BF3DDD" w:rsidRDefault="00BF3DDD" w:rsidP="00BF3DDD">
      <w:pPr>
        <w:pStyle w:val="Standard"/>
        <w:ind w:left="720"/>
        <w:rPr>
          <w:rFonts w:cs="Times New Roman"/>
          <w:i/>
        </w:rPr>
      </w:pPr>
      <w:r w:rsidRPr="00BF3DDD">
        <w:rPr>
          <w:rFonts w:cs="Times New Roman"/>
          <w:i/>
        </w:rPr>
        <w:t>Zaključek: Dobavitelj opreme mora v dostavljeno premo dodatno vgraditi zračnike, ki bodo omogočali vstop zunanjega zraka. Delavnica dobavitelju sporoči lokacijo zračnikov.</w:t>
      </w:r>
    </w:p>
    <w:p w14:paraId="34B944E5" w14:textId="77777777" w:rsidR="00BF3DDD" w:rsidRPr="00BF3DDD" w:rsidRDefault="00BF3DDD" w:rsidP="00BF3DDD">
      <w:pPr>
        <w:pStyle w:val="Standard"/>
        <w:rPr>
          <w:rFonts w:cs="Times New Roman"/>
          <w:i/>
        </w:rPr>
      </w:pPr>
    </w:p>
    <w:p w14:paraId="4294D105" w14:textId="77777777" w:rsidR="00BF3DDD" w:rsidRPr="00BF3DDD" w:rsidRDefault="00BF3DDD" w:rsidP="00BF3DDD">
      <w:pPr>
        <w:pStyle w:val="Standard"/>
        <w:numPr>
          <w:ilvl w:val="0"/>
          <w:numId w:val="31"/>
        </w:numPr>
        <w:rPr>
          <w:rFonts w:cs="Times New Roman"/>
          <w:i/>
        </w:rPr>
      </w:pPr>
      <w:r w:rsidRPr="00BF3DDD">
        <w:rPr>
          <w:rFonts w:cs="Times New Roman"/>
          <w:i/>
        </w:rPr>
        <w:t>Kljuke prehodnih vrat</w:t>
      </w:r>
    </w:p>
    <w:p w14:paraId="62237FC3" w14:textId="77777777" w:rsidR="00BF3DDD" w:rsidRPr="00BF3DDD" w:rsidRDefault="00BF3DDD" w:rsidP="00BF3DDD">
      <w:pPr>
        <w:pStyle w:val="Standard"/>
        <w:ind w:left="720"/>
        <w:rPr>
          <w:rFonts w:cs="Times New Roman"/>
          <w:i/>
        </w:rPr>
      </w:pPr>
      <w:r w:rsidRPr="00BF3DDD">
        <w:rPr>
          <w:rFonts w:cs="Times New Roman"/>
          <w:i/>
        </w:rPr>
        <w:t>Sedanje plastične kljuke  se hitro obrabijo.</w:t>
      </w:r>
    </w:p>
    <w:p w14:paraId="06E9389B" w14:textId="77777777" w:rsidR="00BF3DDD" w:rsidRPr="00BF3DDD" w:rsidRDefault="00BF3DDD" w:rsidP="00BF3DDD">
      <w:pPr>
        <w:pStyle w:val="Standard"/>
        <w:ind w:left="720"/>
        <w:rPr>
          <w:rFonts w:cs="Times New Roman"/>
          <w:i/>
        </w:rPr>
      </w:pPr>
      <w:r w:rsidRPr="00BF3DDD">
        <w:rPr>
          <w:rFonts w:cs="Times New Roman"/>
          <w:i/>
        </w:rPr>
        <w:t>Zaključek:  Dobavitelj  obstoječe kljuke zamenja s kovinskimi.</w:t>
      </w:r>
    </w:p>
    <w:p w14:paraId="3C2D40D7" w14:textId="77777777" w:rsidR="00BF3DDD" w:rsidRPr="00BF3DDD" w:rsidRDefault="00BF3DDD" w:rsidP="00BF3DDD">
      <w:pPr>
        <w:pStyle w:val="Standard"/>
        <w:ind w:left="720"/>
        <w:rPr>
          <w:rFonts w:cs="Times New Roman"/>
          <w:i/>
        </w:rPr>
      </w:pPr>
    </w:p>
    <w:p w14:paraId="2F1D4A3A" w14:textId="77777777" w:rsidR="00BF3DDD" w:rsidRPr="00BF3DDD" w:rsidRDefault="00BF3DDD" w:rsidP="00BF3DDD">
      <w:pPr>
        <w:pStyle w:val="Standard"/>
        <w:numPr>
          <w:ilvl w:val="0"/>
          <w:numId w:val="31"/>
        </w:numPr>
        <w:rPr>
          <w:rFonts w:cs="Times New Roman"/>
          <w:i/>
        </w:rPr>
      </w:pPr>
      <w:r w:rsidRPr="00BF3DDD">
        <w:rPr>
          <w:rFonts w:cs="Times New Roman"/>
          <w:i/>
        </w:rPr>
        <w:t>Zračni kanali v oddelkih</w:t>
      </w:r>
    </w:p>
    <w:p w14:paraId="11B56FE9" w14:textId="77777777" w:rsidR="00BF3DDD" w:rsidRPr="00BF3DDD" w:rsidRDefault="00BF3DDD" w:rsidP="00BF3DDD">
      <w:pPr>
        <w:pStyle w:val="Standard"/>
        <w:ind w:left="720"/>
        <w:rPr>
          <w:rFonts w:cs="Times New Roman"/>
          <w:i/>
        </w:rPr>
      </w:pPr>
      <w:r w:rsidRPr="00BF3DDD">
        <w:rPr>
          <w:rFonts w:cs="Times New Roman"/>
          <w:i/>
        </w:rPr>
        <w:t>Prilagoditi izreze novi strešni enoti, slabše hlajenje</w:t>
      </w:r>
    </w:p>
    <w:p w14:paraId="7892F324" w14:textId="77777777" w:rsidR="00BF3DDD" w:rsidRPr="00BF3DDD" w:rsidRDefault="00BF3DDD" w:rsidP="00BF3DDD">
      <w:pPr>
        <w:pStyle w:val="Standard"/>
        <w:ind w:left="720"/>
        <w:rPr>
          <w:rFonts w:cs="Times New Roman"/>
          <w:i/>
        </w:rPr>
      </w:pPr>
      <w:r w:rsidRPr="00BF3DDD">
        <w:rPr>
          <w:rFonts w:cs="Times New Roman"/>
          <w:i/>
        </w:rPr>
        <w:t>Zaključek: Spodnje pločevine na strešnih enotah se iz strani dobavitelja strešnih enot  ne izrežejo, ampak se bo to izvedlo na samem vozilu ob montaži.</w:t>
      </w:r>
    </w:p>
    <w:p w14:paraId="3886A071" w14:textId="77777777" w:rsidR="00BF3DDD" w:rsidRPr="00BF3DDD" w:rsidRDefault="00BF3DDD" w:rsidP="00BF3DDD">
      <w:pPr>
        <w:pStyle w:val="Standard"/>
        <w:ind w:left="720"/>
        <w:rPr>
          <w:rFonts w:cs="Times New Roman"/>
          <w:i/>
        </w:rPr>
      </w:pPr>
    </w:p>
    <w:p w14:paraId="1FC5EC57" w14:textId="77777777" w:rsidR="00BF3DDD" w:rsidRPr="00BF3DDD" w:rsidRDefault="00BF3DDD" w:rsidP="00BF3DDD">
      <w:pPr>
        <w:pStyle w:val="Standard"/>
        <w:numPr>
          <w:ilvl w:val="0"/>
          <w:numId w:val="31"/>
        </w:numPr>
        <w:rPr>
          <w:rFonts w:cs="Times New Roman"/>
          <w:i/>
        </w:rPr>
      </w:pPr>
      <w:r w:rsidRPr="00BF3DDD">
        <w:rPr>
          <w:rFonts w:cs="Times New Roman"/>
          <w:i/>
        </w:rPr>
        <w:t>Zaključne letve stropnih svetilk</w:t>
      </w:r>
    </w:p>
    <w:p w14:paraId="07087E8E" w14:textId="77777777" w:rsidR="00BF3DDD" w:rsidRPr="00BF3DDD" w:rsidRDefault="00BF3DDD" w:rsidP="00BF3DDD">
      <w:pPr>
        <w:pStyle w:val="Standard"/>
        <w:ind w:left="720"/>
        <w:rPr>
          <w:rFonts w:cs="Times New Roman"/>
          <w:i/>
        </w:rPr>
      </w:pPr>
      <w:r w:rsidRPr="00BF3DDD">
        <w:rPr>
          <w:rFonts w:cs="Times New Roman"/>
          <w:i/>
        </w:rPr>
        <w:t>Zaradi lažje montaže morajo imeti zaključne letve ovalne izvrtine</w:t>
      </w:r>
    </w:p>
    <w:p w14:paraId="6BEBC2DC" w14:textId="77777777" w:rsidR="00BF3DDD" w:rsidRPr="00BF3DDD" w:rsidRDefault="00BF3DDD" w:rsidP="00BF3DDD">
      <w:pPr>
        <w:pStyle w:val="Standard"/>
        <w:ind w:left="720"/>
        <w:rPr>
          <w:rFonts w:cs="Times New Roman"/>
          <w:i/>
        </w:rPr>
      </w:pPr>
      <w:r w:rsidRPr="00BF3DDD">
        <w:rPr>
          <w:rFonts w:cs="Times New Roman"/>
          <w:i/>
        </w:rPr>
        <w:t>Zaključek: Dobavitelj dobavi  16 kom ( 4kos po oddelku ) zaključnih letev stropnih svetilk z ovalnimi izvrtinami.</w:t>
      </w:r>
    </w:p>
    <w:p w14:paraId="4E9F5161" w14:textId="77777777" w:rsidR="00BF3DDD" w:rsidRPr="00BF3DDD" w:rsidRDefault="00BF3DDD" w:rsidP="00BF3DDD">
      <w:pPr>
        <w:pStyle w:val="Standard"/>
        <w:ind w:left="720"/>
        <w:rPr>
          <w:rFonts w:cs="Times New Roman"/>
          <w:i/>
        </w:rPr>
      </w:pPr>
    </w:p>
    <w:p w14:paraId="271FAFB0"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Pri dobavi opreme  je potrebno obvezno dostaviti:</w:t>
      </w:r>
    </w:p>
    <w:p w14:paraId="05A3C669" w14:textId="3D4633EB" w:rsidR="00BF3DDD" w:rsidRPr="00BF3DDD" w:rsidRDefault="00BF3DDD" w:rsidP="00CF0AED">
      <w:pPr>
        <w:pStyle w:val="Standard"/>
        <w:numPr>
          <w:ilvl w:val="0"/>
          <w:numId w:val="33"/>
        </w:numPr>
        <w:rPr>
          <w:rFonts w:cs="Times New Roman"/>
          <w:i/>
        </w:rPr>
      </w:pPr>
      <w:r w:rsidRPr="00BF3DDD">
        <w:rPr>
          <w:rStyle w:val="Dopis"/>
          <w:rFonts w:ascii="Times New Roman" w:hAnsi="Times New Roman" w:cs="Times New Roman"/>
          <w:i/>
          <w:color w:val="000000"/>
          <w:sz w:val="24"/>
        </w:rPr>
        <w:t xml:space="preserve">IZJAVE O SKLADNOSTI  glede na potrebne izvedene preizkuse za železniško </w:t>
      </w:r>
      <w:r w:rsidRPr="00BF3DDD">
        <w:rPr>
          <w:rStyle w:val="Dopis"/>
          <w:rFonts w:ascii="Times New Roman" w:hAnsi="Times New Roman" w:cs="Times New Roman"/>
          <w:i/>
          <w:color w:val="000000"/>
          <w:sz w:val="24"/>
        </w:rPr>
        <w:tab/>
        <w:t>opremo.</w:t>
      </w:r>
    </w:p>
    <w:p w14:paraId="76FF6AF4" w14:textId="77777777" w:rsidR="00BF3DDD" w:rsidRPr="00BF3DDD" w:rsidRDefault="00BF3DDD" w:rsidP="00BF3DDD">
      <w:pPr>
        <w:pStyle w:val="Standard"/>
        <w:rPr>
          <w:rFonts w:cs="Times New Roman"/>
          <w:i/>
        </w:rPr>
      </w:pPr>
    </w:p>
    <w:p w14:paraId="3FB7176A"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ab/>
        <w:t>Ob dobavi opreme priložiti montažne načrte.</w:t>
      </w:r>
    </w:p>
    <w:p w14:paraId="6E0A1240" w14:textId="77777777" w:rsidR="00BF3DDD" w:rsidRPr="00BF3DDD" w:rsidRDefault="00BF3DDD" w:rsidP="00BF3DDD">
      <w:pPr>
        <w:pStyle w:val="Standard"/>
        <w:rPr>
          <w:rFonts w:cs="Times New Roman"/>
          <w:i/>
        </w:rPr>
      </w:pPr>
    </w:p>
    <w:p w14:paraId="136B0BCD" w14:textId="77777777" w:rsidR="00BF3DDD" w:rsidRPr="00BF3DDD" w:rsidRDefault="00BF3DDD" w:rsidP="00BF3DDD">
      <w:pPr>
        <w:pStyle w:val="Standard"/>
        <w:rPr>
          <w:rFonts w:cs="Times New Roman"/>
          <w:i/>
        </w:rPr>
      </w:pPr>
    </w:p>
    <w:p w14:paraId="0CB07657" w14:textId="77777777" w:rsidR="00BF3DDD" w:rsidRPr="00CF0AED" w:rsidRDefault="00BF3DDD" w:rsidP="00BF3DDD">
      <w:pPr>
        <w:pStyle w:val="Standard"/>
        <w:rPr>
          <w:rFonts w:cs="Times New Roman"/>
          <w:b/>
          <w:i/>
          <w:u w:val="single"/>
        </w:rPr>
      </w:pPr>
      <w:r w:rsidRPr="00CF0AED">
        <w:rPr>
          <w:rStyle w:val="Dopis"/>
          <w:rFonts w:ascii="Times New Roman" w:hAnsi="Times New Roman" w:cs="Times New Roman"/>
          <w:b/>
          <w:i/>
          <w:color w:val="000000"/>
          <w:sz w:val="24"/>
          <w:u w:val="single"/>
        </w:rPr>
        <w:t>Splošne zahteve:</w:t>
      </w:r>
    </w:p>
    <w:p w14:paraId="68B8AA4A"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Vsa dokumentacija mora biti prevedena v slovenski jezik.</w:t>
      </w:r>
    </w:p>
    <w:p w14:paraId="0F69CC0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Dokumentacija mora zajemati vse montažne risbe, navodila za vzdrževanje in  navodila za uporabo.</w:t>
      </w:r>
    </w:p>
    <w:p w14:paraId="68C5C92A" w14:textId="77777777" w:rsidR="00BF3DDD" w:rsidRPr="00BF3DDD" w:rsidRDefault="00BF3DDD" w:rsidP="00BF3DDD">
      <w:pPr>
        <w:pStyle w:val="Standard"/>
        <w:rPr>
          <w:rFonts w:cs="Times New Roman"/>
          <w:i/>
        </w:rPr>
      </w:pPr>
    </w:p>
    <w:p w14:paraId="06C3442D" w14:textId="77777777" w:rsidR="00BF3DDD" w:rsidRPr="00BF3DDD" w:rsidRDefault="00BF3DDD" w:rsidP="00BF3DDD">
      <w:pPr>
        <w:pStyle w:val="Standard"/>
        <w:rPr>
          <w:rFonts w:cs="Times New Roman"/>
          <w:i/>
        </w:rPr>
      </w:pPr>
      <w:r w:rsidRPr="00BF3DDD">
        <w:rPr>
          <w:rStyle w:val="Dopis"/>
          <w:rFonts w:ascii="Times New Roman" w:hAnsi="Times New Roman" w:cs="Times New Roman"/>
          <w:i/>
          <w:color w:val="000000"/>
          <w:sz w:val="24"/>
        </w:rPr>
        <w:t>Skupna teža vse dobavljene oz. vgrajene opreme ne sme presegati 9.932 kg!</w:t>
      </w:r>
    </w:p>
    <w:p w14:paraId="0303F8F3" w14:textId="77777777" w:rsidR="00244D72" w:rsidRPr="00BF3DDD" w:rsidRDefault="00244D72" w:rsidP="00244D72">
      <w:pPr>
        <w:spacing w:before="0"/>
        <w:rPr>
          <w:rFonts w:eastAsia="Times New Roman"/>
          <w:i/>
          <w:lang w:eastAsia="sl-SI"/>
        </w:rPr>
      </w:pPr>
    </w:p>
    <w:p w14:paraId="4A723740" w14:textId="77777777" w:rsidR="00244D72" w:rsidRPr="00BF3DDD" w:rsidRDefault="00244D72" w:rsidP="00244D72">
      <w:pPr>
        <w:spacing w:before="0"/>
        <w:rPr>
          <w:rFonts w:eastAsia="Times New Roman"/>
          <w:i/>
          <w:lang w:eastAsia="sl-SI"/>
        </w:rPr>
      </w:pPr>
    </w:p>
    <w:p w14:paraId="1ABE7C34" w14:textId="77777777" w:rsidR="00244D72" w:rsidRPr="00BF3DDD" w:rsidRDefault="00244D72" w:rsidP="00244D72">
      <w:pPr>
        <w:spacing w:before="0"/>
        <w:rPr>
          <w:rFonts w:eastAsia="Times New Roman"/>
          <w:i/>
          <w:lang w:eastAsia="sl-SI"/>
        </w:rPr>
      </w:pPr>
    </w:p>
    <w:p w14:paraId="18AF9B3A" w14:textId="77777777" w:rsidR="00C80C58" w:rsidRPr="008169E8" w:rsidRDefault="00C80C58" w:rsidP="006B5076">
      <w:pPr>
        <w:rPr>
          <w:i/>
        </w:rPr>
      </w:pPr>
      <w:r w:rsidRPr="008169E8">
        <w:rPr>
          <w:i/>
        </w:rPr>
        <w:tab/>
      </w:r>
      <w:r w:rsidRPr="008169E8">
        <w:rPr>
          <w:i/>
        </w:rPr>
        <w:tab/>
        <w:t xml:space="preserve">Datum: </w:t>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t>Žig:</w:t>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r>
      <w:r w:rsidRPr="008169E8">
        <w:rPr>
          <w:i/>
        </w:rPr>
        <w:tab/>
        <w:t xml:space="preserve"> Podpis:</w:t>
      </w:r>
    </w:p>
    <w:sectPr w:rsidR="00C80C58" w:rsidRPr="008169E8" w:rsidSect="00C13A76">
      <w:footnotePr>
        <w:numRestart w:val="eachPage"/>
      </w:footnotePr>
      <w:pgSz w:w="11907" w:h="16840" w:code="9"/>
      <w:pgMar w:top="992" w:right="1134" w:bottom="1701" w:left="1134" w:header="340" w:footer="45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E34C1" w14:textId="77777777" w:rsidR="00A05B14" w:rsidRDefault="00A05B14">
      <w:r>
        <w:separator/>
      </w:r>
    </w:p>
  </w:endnote>
  <w:endnote w:type="continuationSeparator" w:id="0">
    <w:p w14:paraId="10005108" w14:textId="77777777" w:rsidR="00A05B14" w:rsidRDefault="00A0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C76A0" w14:textId="77777777" w:rsidR="006C6B75" w:rsidRDefault="006C6B75"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A7FA5FA" w14:textId="77777777" w:rsidR="006C6B75" w:rsidRDefault="006C6B75" w:rsidP="00BD513A">
    <w:pPr>
      <w:pStyle w:val="Noga"/>
      <w:ind w:right="360"/>
    </w:pPr>
  </w:p>
  <w:p w14:paraId="7E0F3717" w14:textId="77777777" w:rsidR="006C6B75" w:rsidRDefault="006C6B75"/>
  <w:p w14:paraId="28C1744E" w14:textId="77777777" w:rsidR="006C6B75" w:rsidRDefault="006C6B7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74562"/>
      <w:docPartObj>
        <w:docPartGallery w:val="Page Numbers (Bottom of Page)"/>
        <w:docPartUnique/>
      </w:docPartObj>
    </w:sdtPr>
    <w:sdtEndPr/>
    <w:sdtContent>
      <w:p w14:paraId="710B3F2E" w14:textId="77777777" w:rsidR="006C6B75" w:rsidRDefault="006C6B75">
        <w:pPr>
          <w:pStyle w:val="Noga"/>
          <w:jc w:val="center"/>
        </w:pPr>
        <w:r>
          <w:fldChar w:fldCharType="begin"/>
        </w:r>
        <w:r>
          <w:instrText xml:space="preserve"> PAGE   \* MERGEFORMAT </w:instrText>
        </w:r>
        <w:r>
          <w:fldChar w:fldCharType="separate"/>
        </w:r>
        <w:r w:rsidR="00F43050">
          <w:rPr>
            <w:noProof/>
          </w:rPr>
          <w:t>7</w:t>
        </w:r>
        <w:r>
          <w:rPr>
            <w:noProof/>
          </w:rPr>
          <w:fldChar w:fldCharType="end"/>
        </w:r>
      </w:p>
    </w:sdtContent>
  </w:sdt>
  <w:p w14:paraId="5783B388" w14:textId="77777777" w:rsidR="006C6B75" w:rsidRDefault="006C6B7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E753C" w14:textId="77777777" w:rsidR="006C6B75" w:rsidRPr="007C37C5" w:rsidRDefault="006C6B75"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156EF" w14:textId="77777777" w:rsidR="006C6B75" w:rsidRDefault="006C6B75"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B70D3D5" w14:textId="77777777" w:rsidR="006C6B75" w:rsidRDefault="006C6B75" w:rsidP="00BD513A">
    <w:pPr>
      <w:pStyle w:val="Noga"/>
      <w:ind w:right="360"/>
    </w:pPr>
  </w:p>
  <w:p w14:paraId="627B7761" w14:textId="77777777" w:rsidR="006C6B75" w:rsidRDefault="006C6B75"/>
  <w:p w14:paraId="359FBEBF" w14:textId="77777777" w:rsidR="006C6B75" w:rsidRDefault="006C6B7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27506"/>
      <w:docPartObj>
        <w:docPartGallery w:val="Page Numbers (Bottom of Page)"/>
        <w:docPartUnique/>
      </w:docPartObj>
    </w:sdtPr>
    <w:sdtEndPr/>
    <w:sdtContent>
      <w:p w14:paraId="6CB4C6E7" w14:textId="77777777" w:rsidR="006C6B75" w:rsidRDefault="006C6B75">
        <w:pPr>
          <w:pStyle w:val="Noga"/>
          <w:jc w:val="right"/>
        </w:pPr>
        <w:r>
          <w:fldChar w:fldCharType="begin"/>
        </w:r>
        <w:r>
          <w:instrText xml:space="preserve"> PAGE   \* MERGEFORMAT </w:instrText>
        </w:r>
        <w:r>
          <w:fldChar w:fldCharType="separate"/>
        </w:r>
        <w:r w:rsidR="00F43050">
          <w:rPr>
            <w:noProof/>
          </w:rPr>
          <w:t>21</w:t>
        </w:r>
        <w:r>
          <w:rPr>
            <w:noProof/>
          </w:rPr>
          <w:fldChar w:fldCharType="end"/>
        </w:r>
      </w:p>
    </w:sdtContent>
  </w:sdt>
  <w:p w14:paraId="6E3F8A65" w14:textId="77777777" w:rsidR="006C6B75" w:rsidRDefault="006C6B7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7863530"/>
      <w:docPartObj>
        <w:docPartGallery w:val="Page Numbers (Bottom of Page)"/>
        <w:docPartUnique/>
      </w:docPartObj>
    </w:sdtPr>
    <w:sdtEndPr/>
    <w:sdtContent>
      <w:p w14:paraId="09BF7B18" w14:textId="77D19DBD" w:rsidR="006C6B75" w:rsidRDefault="006C6B75">
        <w:pPr>
          <w:pStyle w:val="Noga"/>
          <w:jc w:val="center"/>
        </w:pPr>
        <w:r>
          <w:fldChar w:fldCharType="begin"/>
        </w:r>
        <w:r>
          <w:instrText>PAGE    \* MERGEFORMAT</w:instrText>
        </w:r>
        <w:r>
          <w:fldChar w:fldCharType="separate"/>
        </w:r>
        <w:r w:rsidR="00F43050">
          <w:rPr>
            <w:noProof/>
          </w:rPr>
          <w:t>17</w:t>
        </w:r>
        <w:r>
          <w:fldChar w:fldCharType="end"/>
        </w:r>
      </w:p>
    </w:sdtContent>
  </w:sdt>
  <w:p w14:paraId="11E1F6A1" w14:textId="77777777" w:rsidR="006C6B75" w:rsidRPr="007C37C5" w:rsidRDefault="006C6B75"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67820" w14:textId="77777777" w:rsidR="00A05B14" w:rsidRDefault="00A05B14">
      <w:r>
        <w:separator/>
      </w:r>
    </w:p>
  </w:footnote>
  <w:footnote w:type="continuationSeparator" w:id="0">
    <w:p w14:paraId="08BB72AE" w14:textId="77777777" w:rsidR="00A05B14" w:rsidRDefault="00A05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8B871" w14:textId="4829288D" w:rsidR="006C6B75" w:rsidRPr="00293621" w:rsidRDefault="006C6B75" w:rsidP="00293621">
    <w:pPr>
      <w:pStyle w:val="Glava"/>
      <w:jc w:val="center"/>
      <w:rPr>
        <w:rFonts w:ascii="Times New Roman" w:hAnsi="Times New Roman"/>
      </w:rPr>
    </w:pPr>
    <w:r w:rsidRPr="00293621">
      <w:rPr>
        <w:rFonts w:ascii="Times New Roman" w:hAnsi="Times New Roman"/>
        <w:i/>
        <w:sz w:val="18"/>
        <w:szCs w:val="18"/>
      </w:rPr>
      <w:t>Razpis: »</w:t>
    </w:r>
    <w:r>
      <w:rPr>
        <w:rFonts w:ascii="Times New Roman" w:hAnsi="Times New Roman"/>
        <w:i/>
        <w:sz w:val="18"/>
        <w:szCs w:val="18"/>
      </w:rPr>
      <w:t>Notranji interier za DMV 813/814</w:t>
    </w:r>
    <w:r w:rsidRPr="00293621">
      <w:rPr>
        <w:rFonts w:ascii="Times New Roman" w:hAnsi="Times New Roman"/>
        <w:i/>
        <w:sz w:val="18"/>
        <w:szCs w:val="1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A335" w14:textId="77777777" w:rsidR="006C6B75" w:rsidRDefault="006C6B75">
    <w:pPr>
      <w:framePr w:w="960" w:h="399" w:hRule="exact" w:hSpace="141" w:wrap="auto" w:vAnchor="text" w:hAnchor="text" w:x="-1121" w:y="1"/>
      <w:rPr>
        <w:b/>
      </w:rPr>
    </w:pPr>
  </w:p>
  <w:p w14:paraId="2AFE260F" w14:textId="77777777" w:rsidR="006C6B75" w:rsidRPr="001550D5" w:rsidRDefault="006C6B75" w:rsidP="00F32102">
    <w:pPr>
      <w:pStyle w:val="Glava"/>
      <w:jc w:val="center"/>
      <w:rPr>
        <w:rFonts w:ascii="Times New Roman" w:hAnsi="Times New Roman"/>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25D47" w14:textId="77777777" w:rsidR="006C6B75" w:rsidRPr="00F855AE" w:rsidRDefault="006C6B75" w:rsidP="00E82DF0">
    <w:pPr>
      <w:pStyle w:val="Glava"/>
      <w:spacing w:after="0" w:line="240" w:lineRule="atLeast"/>
      <w:rPr>
        <w:sz w:val="16"/>
        <w:szCs w:val="16"/>
      </w:rPr>
    </w:pPr>
    <w:r w:rsidRPr="00F855AE">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9F0CF" w14:textId="77777777" w:rsidR="006C6B75" w:rsidRDefault="006C6B75">
    <w:pPr>
      <w:framePr w:w="960" w:h="399" w:hRule="exact" w:hSpace="141" w:wrap="auto" w:vAnchor="text" w:hAnchor="text" w:x="-1121" w:y="1"/>
      <w:rPr>
        <w:b/>
      </w:rPr>
    </w:pPr>
  </w:p>
  <w:p w14:paraId="6FE686D2" w14:textId="77777777" w:rsidR="006C6B75" w:rsidRPr="00293621" w:rsidRDefault="006C6B75" w:rsidP="00044E02">
    <w:pPr>
      <w:pStyle w:val="Glava"/>
      <w:jc w:val="center"/>
      <w:rPr>
        <w:rFonts w:ascii="Times New Roman" w:hAnsi="Times New Roman"/>
      </w:rPr>
    </w:pPr>
    <w:r w:rsidRPr="00293621">
      <w:rPr>
        <w:rFonts w:ascii="Times New Roman" w:hAnsi="Times New Roman"/>
        <w:i/>
        <w:sz w:val="18"/>
        <w:szCs w:val="18"/>
      </w:rPr>
      <w:t>Razpis: »</w:t>
    </w:r>
    <w:r>
      <w:rPr>
        <w:rFonts w:ascii="Times New Roman" w:hAnsi="Times New Roman"/>
        <w:i/>
        <w:sz w:val="18"/>
        <w:szCs w:val="18"/>
      </w:rPr>
      <w:t>Notranji interier za DMV 813/814</w:t>
    </w:r>
    <w:r w:rsidRPr="00293621">
      <w:rPr>
        <w:rFonts w:ascii="Times New Roman" w:hAnsi="Times New Roman"/>
        <w:i/>
        <w:sz w:val="18"/>
        <w:szCs w:val="1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55739A"/>
    <w:multiLevelType w:val="hybridMultilevel"/>
    <w:tmpl w:val="3E44036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6E248B9"/>
    <w:multiLevelType w:val="hybridMultilevel"/>
    <w:tmpl w:val="46E07242"/>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07A32413"/>
    <w:multiLevelType w:val="hybridMultilevel"/>
    <w:tmpl w:val="4B487C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4C75C4"/>
    <w:multiLevelType w:val="hybridMultilevel"/>
    <w:tmpl w:val="7C8ED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7703BF"/>
    <w:multiLevelType w:val="hybridMultilevel"/>
    <w:tmpl w:val="4D8C62C2"/>
    <w:lvl w:ilvl="0" w:tplc="05F840CC">
      <w:start w:val="536"/>
      <w:numFmt w:val="bullet"/>
      <w:lvlText w:val="-"/>
      <w:lvlJc w:val="left"/>
      <w:pPr>
        <w:ind w:left="420" w:hanging="360"/>
      </w:pPr>
      <w:rPr>
        <w:rFonts w:ascii="Times New Roman" w:eastAsia="Batang"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9B40CA2"/>
    <w:multiLevelType w:val="multilevel"/>
    <w:tmpl w:val="A17C877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F6F5A"/>
    <w:multiLevelType w:val="hybridMultilevel"/>
    <w:tmpl w:val="AD74E4D6"/>
    <w:lvl w:ilvl="0" w:tplc="150A64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EE246D"/>
    <w:multiLevelType w:val="hybridMultilevel"/>
    <w:tmpl w:val="41941D24"/>
    <w:lvl w:ilvl="0" w:tplc="B10EEE08">
      <w:start w:val="536"/>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A20A1F"/>
    <w:multiLevelType w:val="multilevel"/>
    <w:tmpl w:val="E9E2308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7B35FDF"/>
    <w:multiLevelType w:val="multilevel"/>
    <w:tmpl w:val="8658667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3" w15:restartNumberingAfterBreak="0">
    <w:nsid w:val="4B3A2748"/>
    <w:multiLevelType w:val="hybridMultilevel"/>
    <w:tmpl w:val="44F61188"/>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9A3EB6"/>
    <w:multiLevelType w:val="hybridMultilevel"/>
    <w:tmpl w:val="700A9F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AA4FBB"/>
    <w:multiLevelType w:val="multilevel"/>
    <w:tmpl w:val="147AF6FE"/>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65AA"/>
    <w:multiLevelType w:val="hybridMultilevel"/>
    <w:tmpl w:val="FC141E94"/>
    <w:lvl w:ilvl="0" w:tplc="3B965D0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8F6987"/>
    <w:multiLevelType w:val="hybridMultilevel"/>
    <w:tmpl w:val="66761946"/>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F452522"/>
    <w:multiLevelType w:val="hybridMultilevel"/>
    <w:tmpl w:val="2580F0EE"/>
    <w:lvl w:ilvl="0" w:tplc="9EBE759E">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D4342E"/>
    <w:multiLevelType w:val="multilevel"/>
    <w:tmpl w:val="0C50B95C"/>
    <w:lvl w:ilvl="0">
      <w:start w:val="1"/>
      <w:numFmt w:val="decimal"/>
      <w:lvlText w:val="%1."/>
      <w:lvlJc w:val="left"/>
      <w:pPr>
        <w:ind w:left="454" w:hanging="454"/>
      </w:pPr>
      <w:rPr>
        <w:rFonts w:hint="default"/>
      </w:rPr>
    </w:lvl>
    <w:lvl w:ilvl="1">
      <w:start w:val="9"/>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33" w15:restartNumberingAfterBreak="0">
    <w:nsid w:val="66441DB2"/>
    <w:multiLevelType w:val="hybridMultilevel"/>
    <w:tmpl w:val="6E6C98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C6C70"/>
    <w:multiLevelType w:val="hybridMultilevel"/>
    <w:tmpl w:val="99DAA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5A7EA4"/>
    <w:multiLevelType w:val="hybridMultilevel"/>
    <w:tmpl w:val="696CC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10"/>
  </w:num>
  <w:num w:numId="4">
    <w:abstractNumId w:val="30"/>
  </w:num>
  <w:num w:numId="5">
    <w:abstractNumId w:val="20"/>
  </w:num>
  <w:num w:numId="6">
    <w:abstractNumId w:val="26"/>
  </w:num>
  <w:num w:numId="7">
    <w:abstractNumId w:val="27"/>
  </w:num>
  <w:num w:numId="8">
    <w:abstractNumId w:val="4"/>
  </w:num>
  <w:num w:numId="9">
    <w:abstractNumId w:val="18"/>
  </w:num>
  <w:num w:numId="10">
    <w:abstractNumId w:val="11"/>
  </w:num>
  <w:num w:numId="11">
    <w:abstractNumId w:val="14"/>
  </w:num>
  <w:num w:numId="12">
    <w:abstractNumId w:val="35"/>
  </w:num>
  <w:num w:numId="13">
    <w:abstractNumId w:val="31"/>
  </w:num>
  <w:num w:numId="14">
    <w:abstractNumId w:val="29"/>
  </w:num>
  <w:num w:numId="15">
    <w:abstractNumId w:val="17"/>
  </w:num>
  <w:num w:numId="16">
    <w:abstractNumId w:val="15"/>
  </w:num>
  <w:num w:numId="17">
    <w:abstractNumId w:val="2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6"/>
  </w:num>
  <w:num w:numId="24">
    <w:abstractNumId w:val="12"/>
  </w:num>
  <w:num w:numId="25">
    <w:abstractNumId w:val="6"/>
  </w:num>
  <w:num w:numId="26">
    <w:abstractNumId w:val="7"/>
  </w:num>
  <w:num w:numId="27">
    <w:abstractNumId w:val="9"/>
  </w:num>
  <w:num w:numId="28">
    <w:abstractNumId w:val="5"/>
  </w:num>
  <w:num w:numId="29">
    <w:abstractNumId w:val="8"/>
  </w:num>
  <w:num w:numId="30">
    <w:abstractNumId w:val="19"/>
  </w:num>
  <w:num w:numId="31">
    <w:abstractNumId w:val="13"/>
  </w:num>
  <w:num w:numId="32">
    <w:abstractNumId w:val="24"/>
  </w:num>
  <w:num w:numId="33">
    <w:abstractNumId w:val="33"/>
  </w:num>
  <w:num w:numId="3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902"/>
    <w:rsid w:val="0000025F"/>
    <w:rsid w:val="0000276D"/>
    <w:rsid w:val="00002F02"/>
    <w:rsid w:val="00003026"/>
    <w:rsid w:val="00003320"/>
    <w:rsid w:val="000035A0"/>
    <w:rsid w:val="00004046"/>
    <w:rsid w:val="000059C6"/>
    <w:rsid w:val="00007777"/>
    <w:rsid w:val="000077B5"/>
    <w:rsid w:val="00010E18"/>
    <w:rsid w:val="0001205E"/>
    <w:rsid w:val="000121B6"/>
    <w:rsid w:val="00012506"/>
    <w:rsid w:val="00012690"/>
    <w:rsid w:val="00012FE3"/>
    <w:rsid w:val="00015F7A"/>
    <w:rsid w:val="000164D5"/>
    <w:rsid w:val="00017806"/>
    <w:rsid w:val="00021D6F"/>
    <w:rsid w:val="00022E9E"/>
    <w:rsid w:val="00022F72"/>
    <w:rsid w:val="000242BE"/>
    <w:rsid w:val="000260F9"/>
    <w:rsid w:val="00027CCC"/>
    <w:rsid w:val="00030218"/>
    <w:rsid w:val="0003425B"/>
    <w:rsid w:val="000348CE"/>
    <w:rsid w:val="00034F05"/>
    <w:rsid w:val="000358A4"/>
    <w:rsid w:val="00037543"/>
    <w:rsid w:val="00042113"/>
    <w:rsid w:val="00042AC7"/>
    <w:rsid w:val="00043AEC"/>
    <w:rsid w:val="00044E02"/>
    <w:rsid w:val="00045423"/>
    <w:rsid w:val="0004550B"/>
    <w:rsid w:val="00047805"/>
    <w:rsid w:val="00050515"/>
    <w:rsid w:val="00050DBC"/>
    <w:rsid w:val="00050E13"/>
    <w:rsid w:val="00051589"/>
    <w:rsid w:val="000518A2"/>
    <w:rsid w:val="00051F39"/>
    <w:rsid w:val="00053651"/>
    <w:rsid w:val="00054310"/>
    <w:rsid w:val="00054419"/>
    <w:rsid w:val="000547A4"/>
    <w:rsid w:val="00054DEB"/>
    <w:rsid w:val="000557B9"/>
    <w:rsid w:val="00055A4E"/>
    <w:rsid w:val="00055CAE"/>
    <w:rsid w:val="00061208"/>
    <w:rsid w:val="0006196B"/>
    <w:rsid w:val="0006215E"/>
    <w:rsid w:val="000639AC"/>
    <w:rsid w:val="00064B2B"/>
    <w:rsid w:val="00066327"/>
    <w:rsid w:val="00071882"/>
    <w:rsid w:val="00071BA6"/>
    <w:rsid w:val="00073530"/>
    <w:rsid w:val="00074576"/>
    <w:rsid w:val="00074590"/>
    <w:rsid w:val="00074621"/>
    <w:rsid w:val="00076CB3"/>
    <w:rsid w:val="00077227"/>
    <w:rsid w:val="00077504"/>
    <w:rsid w:val="0008045D"/>
    <w:rsid w:val="00081B56"/>
    <w:rsid w:val="00082230"/>
    <w:rsid w:val="00083C04"/>
    <w:rsid w:val="00085402"/>
    <w:rsid w:val="00087EA4"/>
    <w:rsid w:val="0009064D"/>
    <w:rsid w:val="00090F5C"/>
    <w:rsid w:val="0009214A"/>
    <w:rsid w:val="00094D67"/>
    <w:rsid w:val="000956AA"/>
    <w:rsid w:val="00096B77"/>
    <w:rsid w:val="00096BF7"/>
    <w:rsid w:val="00096EFF"/>
    <w:rsid w:val="000A1E48"/>
    <w:rsid w:val="000A2415"/>
    <w:rsid w:val="000A5164"/>
    <w:rsid w:val="000A70AF"/>
    <w:rsid w:val="000A7BD9"/>
    <w:rsid w:val="000B0973"/>
    <w:rsid w:val="000B232C"/>
    <w:rsid w:val="000B4C4D"/>
    <w:rsid w:val="000B5DC7"/>
    <w:rsid w:val="000B6909"/>
    <w:rsid w:val="000C0A3B"/>
    <w:rsid w:val="000C3B88"/>
    <w:rsid w:val="000C4AD8"/>
    <w:rsid w:val="000C5A15"/>
    <w:rsid w:val="000C66EE"/>
    <w:rsid w:val="000D0D43"/>
    <w:rsid w:val="000D42E4"/>
    <w:rsid w:val="000D522E"/>
    <w:rsid w:val="000E2CF8"/>
    <w:rsid w:val="000E3A35"/>
    <w:rsid w:val="000E620B"/>
    <w:rsid w:val="000E72DB"/>
    <w:rsid w:val="000E7B45"/>
    <w:rsid w:val="000F0902"/>
    <w:rsid w:val="000F2A39"/>
    <w:rsid w:val="000F2ED6"/>
    <w:rsid w:val="000F6276"/>
    <w:rsid w:val="000F64E3"/>
    <w:rsid w:val="001008C2"/>
    <w:rsid w:val="0010127D"/>
    <w:rsid w:val="00101F34"/>
    <w:rsid w:val="0010349A"/>
    <w:rsid w:val="00104B51"/>
    <w:rsid w:val="00106BE6"/>
    <w:rsid w:val="00107B8A"/>
    <w:rsid w:val="001101C3"/>
    <w:rsid w:val="00110D5B"/>
    <w:rsid w:val="001111C2"/>
    <w:rsid w:val="001129E9"/>
    <w:rsid w:val="00114159"/>
    <w:rsid w:val="00115E5D"/>
    <w:rsid w:val="00115E6A"/>
    <w:rsid w:val="001178DD"/>
    <w:rsid w:val="00117E7A"/>
    <w:rsid w:val="0012032B"/>
    <w:rsid w:val="001210F5"/>
    <w:rsid w:val="001211CB"/>
    <w:rsid w:val="00121CC2"/>
    <w:rsid w:val="00121F4E"/>
    <w:rsid w:val="00122985"/>
    <w:rsid w:val="001229E7"/>
    <w:rsid w:val="00122F76"/>
    <w:rsid w:val="001238DA"/>
    <w:rsid w:val="00123D81"/>
    <w:rsid w:val="0012517D"/>
    <w:rsid w:val="00125BF6"/>
    <w:rsid w:val="00125D6C"/>
    <w:rsid w:val="00127BE1"/>
    <w:rsid w:val="0013011F"/>
    <w:rsid w:val="00130896"/>
    <w:rsid w:val="001340B4"/>
    <w:rsid w:val="0013500B"/>
    <w:rsid w:val="0013621C"/>
    <w:rsid w:val="0013626D"/>
    <w:rsid w:val="00136BBF"/>
    <w:rsid w:val="00140399"/>
    <w:rsid w:val="0014041A"/>
    <w:rsid w:val="00140C77"/>
    <w:rsid w:val="0014105F"/>
    <w:rsid w:val="0014164E"/>
    <w:rsid w:val="00143074"/>
    <w:rsid w:val="001436BA"/>
    <w:rsid w:val="001441F7"/>
    <w:rsid w:val="0014425F"/>
    <w:rsid w:val="00146387"/>
    <w:rsid w:val="00146BBD"/>
    <w:rsid w:val="00147519"/>
    <w:rsid w:val="0015001A"/>
    <w:rsid w:val="001504C9"/>
    <w:rsid w:val="00150583"/>
    <w:rsid w:val="00151796"/>
    <w:rsid w:val="00151BF9"/>
    <w:rsid w:val="00151F93"/>
    <w:rsid w:val="001547F5"/>
    <w:rsid w:val="001550D5"/>
    <w:rsid w:val="00155A4D"/>
    <w:rsid w:val="00157124"/>
    <w:rsid w:val="00160434"/>
    <w:rsid w:val="0016240E"/>
    <w:rsid w:val="00163D1C"/>
    <w:rsid w:val="0017098A"/>
    <w:rsid w:val="00172A3D"/>
    <w:rsid w:val="00172B04"/>
    <w:rsid w:val="00172E27"/>
    <w:rsid w:val="001745B1"/>
    <w:rsid w:val="00174D51"/>
    <w:rsid w:val="0017561A"/>
    <w:rsid w:val="0017633F"/>
    <w:rsid w:val="0017657F"/>
    <w:rsid w:val="0017692D"/>
    <w:rsid w:val="001769DA"/>
    <w:rsid w:val="00176B7A"/>
    <w:rsid w:val="00177AC6"/>
    <w:rsid w:val="00177B45"/>
    <w:rsid w:val="00181285"/>
    <w:rsid w:val="00181B42"/>
    <w:rsid w:val="001820CC"/>
    <w:rsid w:val="00182555"/>
    <w:rsid w:val="001825C4"/>
    <w:rsid w:val="00182F2C"/>
    <w:rsid w:val="001841AB"/>
    <w:rsid w:val="00184C99"/>
    <w:rsid w:val="00184EDD"/>
    <w:rsid w:val="00185556"/>
    <w:rsid w:val="00186666"/>
    <w:rsid w:val="00187ABC"/>
    <w:rsid w:val="0019127A"/>
    <w:rsid w:val="0019158D"/>
    <w:rsid w:val="00193C41"/>
    <w:rsid w:val="00195570"/>
    <w:rsid w:val="0019672C"/>
    <w:rsid w:val="00197612"/>
    <w:rsid w:val="001A1DD8"/>
    <w:rsid w:val="001A3F64"/>
    <w:rsid w:val="001A5626"/>
    <w:rsid w:val="001A6FEE"/>
    <w:rsid w:val="001A7FF1"/>
    <w:rsid w:val="001B1A7F"/>
    <w:rsid w:val="001B1D72"/>
    <w:rsid w:val="001B2443"/>
    <w:rsid w:val="001B2F08"/>
    <w:rsid w:val="001B6E33"/>
    <w:rsid w:val="001B6F17"/>
    <w:rsid w:val="001B6FCA"/>
    <w:rsid w:val="001B7C44"/>
    <w:rsid w:val="001C0076"/>
    <w:rsid w:val="001C163F"/>
    <w:rsid w:val="001C1D33"/>
    <w:rsid w:val="001C1EF9"/>
    <w:rsid w:val="001C2378"/>
    <w:rsid w:val="001C261A"/>
    <w:rsid w:val="001C3081"/>
    <w:rsid w:val="001C34D5"/>
    <w:rsid w:val="001C3521"/>
    <w:rsid w:val="001C434D"/>
    <w:rsid w:val="001C59B5"/>
    <w:rsid w:val="001D0D42"/>
    <w:rsid w:val="001D1176"/>
    <w:rsid w:val="001D24F5"/>
    <w:rsid w:val="001D33F3"/>
    <w:rsid w:val="001D45FA"/>
    <w:rsid w:val="001D465D"/>
    <w:rsid w:val="001D4A66"/>
    <w:rsid w:val="001D58EB"/>
    <w:rsid w:val="001D6B2C"/>
    <w:rsid w:val="001D7666"/>
    <w:rsid w:val="001E0F17"/>
    <w:rsid w:val="001E1D27"/>
    <w:rsid w:val="001E3715"/>
    <w:rsid w:val="001E3D4F"/>
    <w:rsid w:val="001E474C"/>
    <w:rsid w:val="001E48EF"/>
    <w:rsid w:val="001E5DE6"/>
    <w:rsid w:val="001E5ECF"/>
    <w:rsid w:val="001E6EAC"/>
    <w:rsid w:val="001E72FF"/>
    <w:rsid w:val="001E7AC9"/>
    <w:rsid w:val="001F19AB"/>
    <w:rsid w:val="001F1C9B"/>
    <w:rsid w:val="001F203E"/>
    <w:rsid w:val="001F25D6"/>
    <w:rsid w:val="001F269B"/>
    <w:rsid w:val="001F31CB"/>
    <w:rsid w:val="001F3FB9"/>
    <w:rsid w:val="001F41F1"/>
    <w:rsid w:val="001F4E69"/>
    <w:rsid w:val="001F5EA2"/>
    <w:rsid w:val="001F5F2B"/>
    <w:rsid w:val="001F75EF"/>
    <w:rsid w:val="002009EA"/>
    <w:rsid w:val="00203A94"/>
    <w:rsid w:val="00203FE6"/>
    <w:rsid w:val="00204525"/>
    <w:rsid w:val="0020480B"/>
    <w:rsid w:val="002068F2"/>
    <w:rsid w:val="00206BBD"/>
    <w:rsid w:val="00207144"/>
    <w:rsid w:val="00210147"/>
    <w:rsid w:val="00210471"/>
    <w:rsid w:val="0021066F"/>
    <w:rsid w:val="0021281D"/>
    <w:rsid w:val="00213490"/>
    <w:rsid w:val="002142EF"/>
    <w:rsid w:val="0021436B"/>
    <w:rsid w:val="0021600E"/>
    <w:rsid w:val="0021615E"/>
    <w:rsid w:val="002165D2"/>
    <w:rsid w:val="002178A7"/>
    <w:rsid w:val="00217AE2"/>
    <w:rsid w:val="00220885"/>
    <w:rsid w:val="00220C5D"/>
    <w:rsid w:val="00221C4D"/>
    <w:rsid w:val="00222DFD"/>
    <w:rsid w:val="002242BF"/>
    <w:rsid w:val="0022730C"/>
    <w:rsid w:val="0023011E"/>
    <w:rsid w:val="002325A1"/>
    <w:rsid w:val="00233A35"/>
    <w:rsid w:val="002343BE"/>
    <w:rsid w:val="0023498A"/>
    <w:rsid w:val="002353C1"/>
    <w:rsid w:val="00236CB5"/>
    <w:rsid w:val="0023721B"/>
    <w:rsid w:val="00241288"/>
    <w:rsid w:val="002421F7"/>
    <w:rsid w:val="002434B8"/>
    <w:rsid w:val="00243C2E"/>
    <w:rsid w:val="00243F89"/>
    <w:rsid w:val="00244CCB"/>
    <w:rsid w:val="00244D72"/>
    <w:rsid w:val="00245130"/>
    <w:rsid w:val="002462DD"/>
    <w:rsid w:val="00247A5C"/>
    <w:rsid w:val="00250038"/>
    <w:rsid w:val="00250BBC"/>
    <w:rsid w:val="0025135F"/>
    <w:rsid w:val="0025171D"/>
    <w:rsid w:val="002517A5"/>
    <w:rsid w:val="00251CD6"/>
    <w:rsid w:val="00251DA8"/>
    <w:rsid w:val="00251FE4"/>
    <w:rsid w:val="002527FF"/>
    <w:rsid w:val="002531E5"/>
    <w:rsid w:val="00253CDA"/>
    <w:rsid w:val="00255401"/>
    <w:rsid w:val="0025622A"/>
    <w:rsid w:val="002568B2"/>
    <w:rsid w:val="002569AE"/>
    <w:rsid w:val="00256D53"/>
    <w:rsid w:val="00257895"/>
    <w:rsid w:val="002612DD"/>
    <w:rsid w:val="00262EEB"/>
    <w:rsid w:val="00263258"/>
    <w:rsid w:val="00263BB3"/>
    <w:rsid w:val="00264F79"/>
    <w:rsid w:val="002657A6"/>
    <w:rsid w:val="00266EC0"/>
    <w:rsid w:val="00267D90"/>
    <w:rsid w:val="002712A1"/>
    <w:rsid w:val="00271668"/>
    <w:rsid w:val="002721C2"/>
    <w:rsid w:val="0027325D"/>
    <w:rsid w:val="00273D56"/>
    <w:rsid w:val="00277421"/>
    <w:rsid w:val="002779F6"/>
    <w:rsid w:val="002837B5"/>
    <w:rsid w:val="00283CD2"/>
    <w:rsid w:val="00284FF0"/>
    <w:rsid w:val="00285581"/>
    <w:rsid w:val="002860CD"/>
    <w:rsid w:val="002900C3"/>
    <w:rsid w:val="00290742"/>
    <w:rsid w:val="00291BAA"/>
    <w:rsid w:val="00293621"/>
    <w:rsid w:val="002948AB"/>
    <w:rsid w:val="002965AC"/>
    <w:rsid w:val="00296794"/>
    <w:rsid w:val="002975F7"/>
    <w:rsid w:val="002A04D7"/>
    <w:rsid w:val="002A1E5D"/>
    <w:rsid w:val="002A4E7C"/>
    <w:rsid w:val="002A54D6"/>
    <w:rsid w:val="002A5F05"/>
    <w:rsid w:val="002A75E2"/>
    <w:rsid w:val="002A76C5"/>
    <w:rsid w:val="002B133E"/>
    <w:rsid w:val="002B275E"/>
    <w:rsid w:val="002B27CE"/>
    <w:rsid w:val="002B3B53"/>
    <w:rsid w:val="002B535C"/>
    <w:rsid w:val="002B679D"/>
    <w:rsid w:val="002B7DC9"/>
    <w:rsid w:val="002C279B"/>
    <w:rsid w:val="002C2FB6"/>
    <w:rsid w:val="002C48AE"/>
    <w:rsid w:val="002C59FC"/>
    <w:rsid w:val="002C6D5B"/>
    <w:rsid w:val="002C6F5F"/>
    <w:rsid w:val="002D129D"/>
    <w:rsid w:val="002D2919"/>
    <w:rsid w:val="002D2F1D"/>
    <w:rsid w:val="002D3764"/>
    <w:rsid w:val="002D3773"/>
    <w:rsid w:val="002D3F5A"/>
    <w:rsid w:val="002D6785"/>
    <w:rsid w:val="002D713C"/>
    <w:rsid w:val="002D76DC"/>
    <w:rsid w:val="002E0FF7"/>
    <w:rsid w:val="002E13B8"/>
    <w:rsid w:val="002E456B"/>
    <w:rsid w:val="002E4F38"/>
    <w:rsid w:val="002E565A"/>
    <w:rsid w:val="002E5D75"/>
    <w:rsid w:val="002E7407"/>
    <w:rsid w:val="002E7E49"/>
    <w:rsid w:val="002F191D"/>
    <w:rsid w:val="002F25E5"/>
    <w:rsid w:val="002F2688"/>
    <w:rsid w:val="002F26C7"/>
    <w:rsid w:val="002F2C4E"/>
    <w:rsid w:val="002F303F"/>
    <w:rsid w:val="002F33FA"/>
    <w:rsid w:val="002F6958"/>
    <w:rsid w:val="002F6F52"/>
    <w:rsid w:val="002F77A8"/>
    <w:rsid w:val="00301196"/>
    <w:rsid w:val="00301A00"/>
    <w:rsid w:val="0030363A"/>
    <w:rsid w:val="003039B5"/>
    <w:rsid w:val="00307AE1"/>
    <w:rsid w:val="0031189C"/>
    <w:rsid w:val="00312073"/>
    <w:rsid w:val="003127D1"/>
    <w:rsid w:val="003134F6"/>
    <w:rsid w:val="00313D3A"/>
    <w:rsid w:val="003169A3"/>
    <w:rsid w:val="00316E33"/>
    <w:rsid w:val="00320BB3"/>
    <w:rsid w:val="0032170C"/>
    <w:rsid w:val="0032255F"/>
    <w:rsid w:val="003227F6"/>
    <w:rsid w:val="003228A5"/>
    <w:rsid w:val="003241BD"/>
    <w:rsid w:val="003274CA"/>
    <w:rsid w:val="003279A6"/>
    <w:rsid w:val="00327A5A"/>
    <w:rsid w:val="00327B75"/>
    <w:rsid w:val="00330E81"/>
    <w:rsid w:val="00332CA8"/>
    <w:rsid w:val="00336277"/>
    <w:rsid w:val="00337F8B"/>
    <w:rsid w:val="00337FD8"/>
    <w:rsid w:val="00341A37"/>
    <w:rsid w:val="00341FBA"/>
    <w:rsid w:val="00342BA7"/>
    <w:rsid w:val="003446CB"/>
    <w:rsid w:val="003447B3"/>
    <w:rsid w:val="00344F40"/>
    <w:rsid w:val="00345BD0"/>
    <w:rsid w:val="0034602E"/>
    <w:rsid w:val="003460C5"/>
    <w:rsid w:val="00347115"/>
    <w:rsid w:val="00350935"/>
    <w:rsid w:val="00352723"/>
    <w:rsid w:val="00352EA5"/>
    <w:rsid w:val="00353727"/>
    <w:rsid w:val="0035394A"/>
    <w:rsid w:val="003541E1"/>
    <w:rsid w:val="003550A3"/>
    <w:rsid w:val="003559FD"/>
    <w:rsid w:val="00355DB5"/>
    <w:rsid w:val="0035601E"/>
    <w:rsid w:val="00356DC6"/>
    <w:rsid w:val="00357390"/>
    <w:rsid w:val="00357C8D"/>
    <w:rsid w:val="00360534"/>
    <w:rsid w:val="00360822"/>
    <w:rsid w:val="00361058"/>
    <w:rsid w:val="003618C3"/>
    <w:rsid w:val="003619FF"/>
    <w:rsid w:val="00361AAF"/>
    <w:rsid w:val="003639B3"/>
    <w:rsid w:val="00363A43"/>
    <w:rsid w:val="00363B1B"/>
    <w:rsid w:val="00363F50"/>
    <w:rsid w:val="003641C5"/>
    <w:rsid w:val="003646C3"/>
    <w:rsid w:val="00364F30"/>
    <w:rsid w:val="00365428"/>
    <w:rsid w:val="00365C8C"/>
    <w:rsid w:val="00365FF1"/>
    <w:rsid w:val="00366A71"/>
    <w:rsid w:val="00366ABC"/>
    <w:rsid w:val="003670D3"/>
    <w:rsid w:val="003706B7"/>
    <w:rsid w:val="0037102C"/>
    <w:rsid w:val="00371E8E"/>
    <w:rsid w:val="00374CD7"/>
    <w:rsid w:val="00375781"/>
    <w:rsid w:val="003764FA"/>
    <w:rsid w:val="00376C7B"/>
    <w:rsid w:val="00377779"/>
    <w:rsid w:val="003800E3"/>
    <w:rsid w:val="00380434"/>
    <w:rsid w:val="00380687"/>
    <w:rsid w:val="00381411"/>
    <w:rsid w:val="00382925"/>
    <w:rsid w:val="00383054"/>
    <w:rsid w:val="00384484"/>
    <w:rsid w:val="00386E02"/>
    <w:rsid w:val="00387643"/>
    <w:rsid w:val="00392009"/>
    <w:rsid w:val="0039227C"/>
    <w:rsid w:val="00392910"/>
    <w:rsid w:val="00392A5E"/>
    <w:rsid w:val="0039448B"/>
    <w:rsid w:val="00394781"/>
    <w:rsid w:val="00394EF4"/>
    <w:rsid w:val="00396B8D"/>
    <w:rsid w:val="003A099D"/>
    <w:rsid w:val="003A1F53"/>
    <w:rsid w:val="003A22CD"/>
    <w:rsid w:val="003A47AC"/>
    <w:rsid w:val="003A5480"/>
    <w:rsid w:val="003B0D50"/>
    <w:rsid w:val="003B14E5"/>
    <w:rsid w:val="003B255B"/>
    <w:rsid w:val="003B2FBF"/>
    <w:rsid w:val="003B3672"/>
    <w:rsid w:val="003B51F0"/>
    <w:rsid w:val="003B5D92"/>
    <w:rsid w:val="003C08E4"/>
    <w:rsid w:val="003C1A4B"/>
    <w:rsid w:val="003C3A6C"/>
    <w:rsid w:val="003C4CB8"/>
    <w:rsid w:val="003C4EFD"/>
    <w:rsid w:val="003C6731"/>
    <w:rsid w:val="003D04DC"/>
    <w:rsid w:val="003D379F"/>
    <w:rsid w:val="003D4E61"/>
    <w:rsid w:val="003D513B"/>
    <w:rsid w:val="003D54ED"/>
    <w:rsid w:val="003D6E9A"/>
    <w:rsid w:val="003E1DAD"/>
    <w:rsid w:val="003E2EFB"/>
    <w:rsid w:val="003E50CA"/>
    <w:rsid w:val="003E5AB4"/>
    <w:rsid w:val="003E632E"/>
    <w:rsid w:val="003E6A68"/>
    <w:rsid w:val="003F121D"/>
    <w:rsid w:val="003F15F3"/>
    <w:rsid w:val="003F1A3E"/>
    <w:rsid w:val="003F1DDA"/>
    <w:rsid w:val="003F2028"/>
    <w:rsid w:val="003F2202"/>
    <w:rsid w:val="003F362E"/>
    <w:rsid w:val="003F462A"/>
    <w:rsid w:val="003F46A1"/>
    <w:rsid w:val="003F4715"/>
    <w:rsid w:val="003F47C9"/>
    <w:rsid w:val="003F54A8"/>
    <w:rsid w:val="00400067"/>
    <w:rsid w:val="00400851"/>
    <w:rsid w:val="00400C51"/>
    <w:rsid w:val="0040270C"/>
    <w:rsid w:val="004032B8"/>
    <w:rsid w:val="0040330E"/>
    <w:rsid w:val="00411B44"/>
    <w:rsid w:val="004123CC"/>
    <w:rsid w:val="0041265B"/>
    <w:rsid w:val="0041270D"/>
    <w:rsid w:val="00413A13"/>
    <w:rsid w:val="00413A66"/>
    <w:rsid w:val="00413F00"/>
    <w:rsid w:val="004145B4"/>
    <w:rsid w:val="004178D3"/>
    <w:rsid w:val="00417D5C"/>
    <w:rsid w:val="00417E84"/>
    <w:rsid w:val="00420957"/>
    <w:rsid w:val="00420C7A"/>
    <w:rsid w:val="00420D7B"/>
    <w:rsid w:val="00421FFB"/>
    <w:rsid w:val="004240D8"/>
    <w:rsid w:val="004308E1"/>
    <w:rsid w:val="0043098A"/>
    <w:rsid w:val="00431380"/>
    <w:rsid w:val="004314F0"/>
    <w:rsid w:val="0043229D"/>
    <w:rsid w:val="00432493"/>
    <w:rsid w:val="00432A5D"/>
    <w:rsid w:val="00433B6F"/>
    <w:rsid w:val="00433F66"/>
    <w:rsid w:val="00434A3A"/>
    <w:rsid w:val="00437768"/>
    <w:rsid w:val="0044019F"/>
    <w:rsid w:val="004405F6"/>
    <w:rsid w:val="004419C5"/>
    <w:rsid w:val="004422E4"/>
    <w:rsid w:val="004436D0"/>
    <w:rsid w:val="0044591F"/>
    <w:rsid w:val="004464AB"/>
    <w:rsid w:val="004468BC"/>
    <w:rsid w:val="004500ED"/>
    <w:rsid w:val="004504FF"/>
    <w:rsid w:val="00451219"/>
    <w:rsid w:val="00451830"/>
    <w:rsid w:val="00451C27"/>
    <w:rsid w:val="00453CC8"/>
    <w:rsid w:val="0046026E"/>
    <w:rsid w:val="0046032F"/>
    <w:rsid w:val="00460BCB"/>
    <w:rsid w:val="0046477A"/>
    <w:rsid w:val="00464EDD"/>
    <w:rsid w:val="004664D4"/>
    <w:rsid w:val="00466709"/>
    <w:rsid w:val="00466839"/>
    <w:rsid w:val="004668A6"/>
    <w:rsid w:val="0046770A"/>
    <w:rsid w:val="004677D2"/>
    <w:rsid w:val="0046786C"/>
    <w:rsid w:val="0047010F"/>
    <w:rsid w:val="0047043F"/>
    <w:rsid w:val="00470591"/>
    <w:rsid w:val="00470BCE"/>
    <w:rsid w:val="00470BE1"/>
    <w:rsid w:val="00470F9A"/>
    <w:rsid w:val="004722F1"/>
    <w:rsid w:val="00473250"/>
    <w:rsid w:val="00473465"/>
    <w:rsid w:val="00473860"/>
    <w:rsid w:val="00473B6A"/>
    <w:rsid w:val="004745D6"/>
    <w:rsid w:val="004754B9"/>
    <w:rsid w:val="00475B08"/>
    <w:rsid w:val="00475D86"/>
    <w:rsid w:val="0047670D"/>
    <w:rsid w:val="004770F8"/>
    <w:rsid w:val="00480219"/>
    <w:rsid w:val="00481A73"/>
    <w:rsid w:val="004837CD"/>
    <w:rsid w:val="00483F12"/>
    <w:rsid w:val="004840FF"/>
    <w:rsid w:val="00484453"/>
    <w:rsid w:val="00484C74"/>
    <w:rsid w:val="0048647B"/>
    <w:rsid w:val="004871AC"/>
    <w:rsid w:val="00487F99"/>
    <w:rsid w:val="00491BB3"/>
    <w:rsid w:val="004925F1"/>
    <w:rsid w:val="00493460"/>
    <w:rsid w:val="00493A0A"/>
    <w:rsid w:val="00494D01"/>
    <w:rsid w:val="0049511B"/>
    <w:rsid w:val="0049622B"/>
    <w:rsid w:val="004979B2"/>
    <w:rsid w:val="00497C79"/>
    <w:rsid w:val="00497CFF"/>
    <w:rsid w:val="004A0912"/>
    <w:rsid w:val="004A2703"/>
    <w:rsid w:val="004A2E9C"/>
    <w:rsid w:val="004A2ED8"/>
    <w:rsid w:val="004A2FB3"/>
    <w:rsid w:val="004A34B3"/>
    <w:rsid w:val="004A5AA0"/>
    <w:rsid w:val="004A6CF0"/>
    <w:rsid w:val="004A7E2B"/>
    <w:rsid w:val="004B4010"/>
    <w:rsid w:val="004B4BBA"/>
    <w:rsid w:val="004B5CC7"/>
    <w:rsid w:val="004C0008"/>
    <w:rsid w:val="004C1D54"/>
    <w:rsid w:val="004C1D5B"/>
    <w:rsid w:val="004C2A40"/>
    <w:rsid w:val="004C4472"/>
    <w:rsid w:val="004C62B9"/>
    <w:rsid w:val="004C6C26"/>
    <w:rsid w:val="004C7962"/>
    <w:rsid w:val="004D0AF3"/>
    <w:rsid w:val="004D4AF6"/>
    <w:rsid w:val="004D529D"/>
    <w:rsid w:val="004D5DDC"/>
    <w:rsid w:val="004D5FB4"/>
    <w:rsid w:val="004D690C"/>
    <w:rsid w:val="004D76A9"/>
    <w:rsid w:val="004E12B2"/>
    <w:rsid w:val="004E3D2A"/>
    <w:rsid w:val="004E3F4E"/>
    <w:rsid w:val="004E498D"/>
    <w:rsid w:val="004E6199"/>
    <w:rsid w:val="004F1C93"/>
    <w:rsid w:val="004F41DC"/>
    <w:rsid w:val="004F4A09"/>
    <w:rsid w:val="004F5637"/>
    <w:rsid w:val="004F6546"/>
    <w:rsid w:val="004F657F"/>
    <w:rsid w:val="004F69D9"/>
    <w:rsid w:val="004F6A47"/>
    <w:rsid w:val="004F6BAF"/>
    <w:rsid w:val="00500405"/>
    <w:rsid w:val="0050041F"/>
    <w:rsid w:val="00500C7F"/>
    <w:rsid w:val="00500EA3"/>
    <w:rsid w:val="00502342"/>
    <w:rsid w:val="00502EFF"/>
    <w:rsid w:val="00503F79"/>
    <w:rsid w:val="00504BE0"/>
    <w:rsid w:val="00505426"/>
    <w:rsid w:val="00505530"/>
    <w:rsid w:val="00505653"/>
    <w:rsid w:val="00507016"/>
    <w:rsid w:val="0051160F"/>
    <w:rsid w:val="0051181D"/>
    <w:rsid w:val="00511852"/>
    <w:rsid w:val="00512F19"/>
    <w:rsid w:val="005139DE"/>
    <w:rsid w:val="00513C5B"/>
    <w:rsid w:val="00514B05"/>
    <w:rsid w:val="0051544F"/>
    <w:rsid w:val="00517658"/>
    <w:rsid w:val="00521C6D"/>
    <w:rsid w:val="0052359F"/>
    <w:rsid w:val="00523DB8"/>
    <w:rsid w:val="00524E1A"/>
    <w:rsid w:val="00530A96"/>
    <w:rsid w:val="00532C9C"/>
    <w:rsid w:val="00532F50"/>
    <w:rsid w:val="00534BBA"/>
    <w:rsid w:val="00535757"/>
    <w:rsid w:val="00535F9A"/>
    <w:rsid w:val="005371F3"/>
    <w:rsid w:val="00540E0E"/>
    <w:rsid w:val="005427CA"/>
    <w:rsid w:val="00542CCF"/>
    <w:rsid w:val="0054490F"/>
    <w:rsid w:val="00544E2B"/>
    <w:rsid w:val="005454A4"/>
    <w:rsid w:val="00545583"/>
    <w:rsid w:val="00545669"/>
    <w:rsid w:val="00545CEA"/>
    <w:rsid w:val="00546B65"/>
    <w:rsid w:val="00546F7A"/>
    <w:rsid w:val="0055005A"/>
    <w:rsid w:val="00550084"/>
    <w:rsid w:val="005510D9"/>
    <w:rsid w:val="00551838"/>
    <w:rsid w:val="00551F03"/>
    <w:rsid w:val="00555B3F"/>
    <w:rsid w:val="00555C58"/>
    <w:rsid w:val="00557D02"/>
    <w:rsid w:val="005602A7"/>
    <w:rsid w:val="00561362"/>
    <w:rsid w:val="005614F0"/>
    <w:rsid w:val="00561AD1"/>
    <w:rsid w:val="005632B7"/>
    <w:rsid w:val="00563B45"/>
    <w:rsid w:val="00565388"/>
    <w:rsid w:val="0056684A"/>
    <w:rsid w:val="00566DB8"/>
    <w:rsid w:val="0056741A"/>
    <w:rsid w:val="005705DD"/>
    <w:rsid w:val="00571470"/>
    <w:rsid w:val="00576945"/>
    <w:rsid w:val="005773B8"/>
    <w:rsid w:val="005777C7"/>
    <w:rsid w:val="00580962"/>
    <w:rsid w:val="0058258F"/>
    <w:rsid w:val="00582F2D"/>
    <w:rsid w:val="0058354E"/>
    <w:rsid w:val="00585287"/>
    <w:rsid w:val="0058700B"/>
    <w:rsid w:val="00587F5A"/>
    <w:rsid w:val="00590115"/>
    <w:rsid w:val="005934AE"/>
    <w:rsid w:val="00593A45"/>
    <w:rsid w:val="005943F3"/>
    <w:rsid w:val="00595678"/>
    <w:rsid w:val="0059696F"/>
    <w:rsid w:val="005A0FE6"/>
    <w:rsid w:val="005A1056"/>
    <w:rsid w:val="005A1B7C"/>
    <w:rsid w:val="005A28D3"/>
    <w:rsid w:val="005A4099"/>
    <w:rsid w:val="005A443B"/>
    <w:rsid w:val="005A460C"/>
    <w:rsid w:val="005A5846"/>
    <w:rsid w:val="005A6EC5"/>
    <w:rsid w:val="005B0B16"/>
    <w:rsid w:val="005B5900"/>
    <w:rsid w:val="005B5EE7"/>
    <w:rsid w:val="005B609C"/>
    <w:rsid w:val="005C02A3"/>
    <w:rsid w:val="005C0A79"/>
    <w:rsid w:val="005C20BF"/>
    <w:rsid w:val="005C3660"/>
    <w:rsid w:val="005C40AE"/>
    <w:rsid w:val="005C5DE4"/>
    <w:rsid w:val="005C729E"/>
    <w:rsid w:val="005D0959"/>
    <w:rsid w:val="005D1092"/>
    <w:rsid w:val="005D1AD7"/>
    <w:rsid w:val="005D1C27"/>
    <w:rsid w:val="005D1EC8"/>
    <w:rsid w:val="005D489A"/>
    <w:rsid w:val="005D6A19"/>
    <w:rsid w:val="005E06E5"/>
    <w:rsid w:val="005E11AF"/>
    <w:rsid w:val="005E1BA4"/>
    <w:rsid w:val="005E24F7"/>
    <w:rsid w:val="005E25EE"/>
    <w:rsid w:val="005E2AF0"/>
    <w:rsid w:val="005E2EBC"/>
    <w:rsid w:val="005E33A1"/>
    <w:rsid w:val="005E3C13"/>
    <w:rsid w:val="005E4B61"/>
    <w:rsid w:val="005E68C2"/>
    <w:rsid w:val="005F057D"/>
    <w:rsid w:val="005F3AD9"/>
    <w:rsid w:val="005F4D98"/>
    <w:rsid w:val="005F7C92"/>
    <w:rsid w:val="0060049A"/>
    <w:rsid w:val="00600CC8"/>
    <w:rsid w:val="00601889"/>
    <w:rsid w:val="00602474"/>
    <w:rsid w:val="006034C3"/>
    <w:rsid w:val="00606868"/>
    <w:rsid w:val="0060790F"/>
    <w:rsid w:val="006111A1"/>
    <w:rsid w:val="00611CFF"/>
    <w:rsid w:val="006134F9"/>
    <w:rsid w:val="0061398A"/>
    <w:rsid w:val="00613CF2"/>
    <w:rsid w:val="00613F6C"/>
    <w:rsid w:val="006159DC"/>
    <w:rsid w:val="006175DB"/>
    <w:rsid w:val="006207E5"/>
    <w:rsid w:val="0062178B"/>
    <w:rsid w:val="0062284B"/>
    <w:rsid w:val="00624E1A"/>
    <w:rsid w:val="006269A5"/>
    <w:rsid w:val="00626B95"/>
    <w:rsid w:val="00630146"/>
    <w:rsid w:val="006310A4"/>
    <w:rsid w:val="006310E3"/>
    <w:rsid w:val="00631557"/>
    <w:rsid w:val="0063327C"/>
    <w:rsid w:val="0063395F"/>
    <w:rsid w:val="00633BE1"/>
    <w:rsid w:val="006347DD"/>
    <w:rsid w:val="006348F1"/>
    <w:rsid w:val="00635FE3"/>
    <w:rsid w:val="0063738C"/>
    <w:rsid w:val="00640517"/>
    <w:rsid w:val="0064217D"/>
    <w:rsid w:val="00645CF8"/>
    <w:rsid w:val="0064637E"/>
    <w:rsid w:val="00646509"/>
    <w:rsid w:val="00646B0E"/>
    <w:rsid w:val="00650474"/>
    <w:rsid w:val="006505A6"/>
    <w:rsid w:val="00651571"/>
    <w:rsid w:val="00652941"/>
    <w:rsid w:val="00653F04"/>
    <w:rsid w:val="0065557C"/>
    <w:rsid w:val="00655906"/>
    <w:rsid w:val="0066058E"/>
    <w:rsid w:val="00660AA8"/>
    <w:rsid w:val="00662B84"/>
    <w:rsid w:val="00662FE4"/>
    <w:rsid w:val="0066528B"/>
    <w:rsid w:val="00666DDB"/>
    <w:rsid w:val="00671106"/>
    <w:rsid w:val="0067279F"/>
    <w:rsid w:val="006746F8"/>
    <w:rsid w:val="00675710"/>
    <w:rsid w:val="00676814"/>
    <w:rsid w:val="006801DB"/>
    <w:rsid w:val="00681A41"/>
    <w:rsid w:val="00682579"/>
    <w:rsid w:val="0068284E"/>
    <w:rsid w:val="00684BAD"/>
    <w:rsid w:val="006855CE"/>
    <w:rsid w:val="00687C58"/>
    <w:rsid w:val="00692FEF"/>
    <w:rsid w:val="00695955"/>
    <w:rsid w:val="00697416"/>
    <w:rsid w:val="006A068A"/>
    <w:rsid w:val="006A0D24"/>
    <w:rsid w:val="006A0EB5"/>
    <w:rsid w:val="006A1799"/>
    <w:rsid w:val="006A2D71"/>
    <w:rsid w:val="006A3F15"/>
    <w:rsid w:val="006A64FE"/>
    <w:rsid w:val="006A6F30"/>
    <w:rsid w:val="006B094C"/>
    <w:rsid w:val="006B0D20"/>
    <w:rsid w:val="006B18A5"/>
    <w:rsid w:val="006B1B31"/>
    <w:rsid w:val="006B4DC7"/>
    <w:rsid w:val="006B5076"/>
    <w:rsid w:val="006B6D4C"/>
    <w:rsid w:val="006C014F"/>
    <w:rsid w:val="006C19C3"/>
    <w:rsid w:val="006C1CAC"/>
    <w:rsid w:val="006C212A"/>
    <w:rsid w:val="006C307B"/>
    <w:rsid w:val="006C3823"/>
    <w:rsid w:val="006C4214"/>
    <w:rsid w:val="006C634E"/>
    <w:rsid w:val="006C6B75"/>
    <w:rsid w:val="006C6BAB"/>
    <w:rsid w:val="006D01B3"/>
    <w:rsid w:val="006D2229"/>
    <w:rsid w:val="006D3BB2"/>
    <w:rsid w:val="006D3D42"/>
    <w:rsid w:val="006D5056"/>
    <w:rsid w:val="006D798D"/>
    <w:rsid w:val="006D7B6D"/>
    <w:rsid w:val="006E11A1"/>
    <w:rsid w:val="006E269B"/>
    <w:rsid w:val="006E499C"/>
    <w:rsid w:val="006E56B5"/>
    <w:rsid w:val="006E591A"/>
    <w:rsid w:val="006E5F74"/>
    <w:rsid w:val="006E7A04"/>
    <w:rsid w:val="006F0057"/>
    <w:rsid w:val="006F0E6D"/>
    <w:rsid w:val="006F3DC5"/>
    <w:rsid w:val="006F5105"/>
    <w:rsid w:val="006F6844"/>
    <w:rsid w:val="006F7C8E"/>
    <w:rsid w:val="006F7E02"/>
    <w:rsid w:val="00700822"/>
    <w:rsid w:val="00701253"/>
    <w:rsid w:val="007017A3"/>
    <w:rsid w:val="00702F7E"/>
    <w:rsid w:val="0070319A"/>
    <w:rsid w:val="007054E0"/>
    <w:rsid w:val="00705989"/>
    <w:rsid w:val="0070608A"/>
    <w:rsid w:val="00706A24"/>
    <w:rsid w:val="007105E3"/>
    <w:rsid w:val="0071189D"/>
    <w:rsid w:val="007143E4"/>
    <w:rsid w:val="00720FF4"/>
    <w:rsid w:val="007214AE"/>
    <w:rsid w:val="00722334"/>
    <w:rsid w:val="00723B46"/>
    <w:rsid w:val="00731A1B"/>
    <w:rsid w:val="00734308"/>
    <w:rsid w:val="00734B67"/>
    <w:rsid w:val="00735E2B"/>
    <w:rsid w:val="007361F5"/>
    <w:rsid w:val="00740D10"/>
    <w:rsid w:val="0074127D"/>
    <w:rsid w:val="00742197"/>
    <w:rsid w:val="007427E3"/>
    <w:rsid w:val="0074334B"/>
    <w:rsid w:val="00743C1D"/>
    <w:rsid w:val="00744A16"/>
    <w:rsid w:val="0074589E"/>
    <w:rsid w:val="00745904"/>
    <w:rsid w:val="00746D11"/>
    <w:rsid w:val="0074765F"/>
    <w:rsid w:val="00747B27"/>
    <w:rsid w:val="0075014B"/>
    <w:rsid w:val="007501A5"/>
    <w:rsid w:val="00751474"/>
    <w:rsid w:val="007514FF"/>
    <w:rsid w:val="00751B54"/>
    <w:rsid w:val="00751D49"/>
    <w:rsid w:val="007524EE"/>
    <w:rsid w:val="00752D0D"/>
    <w:rsid w:val="00755DD1"/>
    <w:rsid w:val="0075632C"/>
    <w:rsid w:val="00757DB8"/>
    <w:rsid w:val="00761AE3"/>
    <w:rsid w:val="00763489"/>
    <w:rsid w:val="00763900"/>
    <w:rsid w:val="00764235"/>
    <w:rsid w:val="007645A8"/>
    <w:rsid w:val="00764ED4"/>
    <w:rsid w:val="0076540B"/>
    <w:rsid w:val="00770608"/>
    <w:rsid w:val="00770C33"/>
    <w:rsid w:val="00771DD0"/>
    <w:rsid w:val="00771E30"/>
    <w:rsid w:val="007728EF"/>
    <w:rsid w:val="007730E4"/>
    <w:rsid w:val="0077477B"/>
    <w:rsid w:val="00775D0B"/>
    <w:rsid w:val="00780478"/>
    <w:rsid w:val="00780D84"/>
    <w:rsid w:val="007823EC"/>
    <w:rsid w:val="00782BE3"/>
    <w:rsid w:val="00783794"/>
    <w:rsid w:val="00783E07"/>
    <w:rsid w:val="00786B0A"/>
    <w:rsid w:val="00791B3B"/>
    <w:rsid w:val="00792139"/>
    <w:rsid w:val="00792FFD"/>
    <w:rsid w:val="00793D82"/>
    <w:rsid w:val="007944F3"/>
    <w:rsid w:val="00796229"/>
    <w:rsid w:val="007A014A"/>
    <w:rsid w:val="007A16A9"/>
    <w:rsid w:val="007A2E26"/>
    <w:rsid w:val="007A4AF8"/>
    <w:rsid w:val="007A529A"/>
    <w:rsid w:val="007A56BB"/>
    <w:rsid w:val="007A6767"/>
    <w:rsid w:val="007A686B"/>
    <w:rsid w:val="007A6CB1"/>
    <w:rsid w:val="007B0499"/>
    <w:rsid w:val="007B3E13"/>
    <w:rsid w:val="007B3F29"/>
    <w:rsid w:val="007B6945"/>
    <w:rsid w:val="007B72DB"/>
    <w:rsid w:val="007B7A03"/>
    <w:rsid w:val="007C08E0"/>
    <w:rsid w:val="007C15A6"/>
    <w:rsid w:val="007C24C3"/>
    <w:rsid w:val="007C28CB"/>
    <w:rsid w:val="007C37C5"/>
    <w:rsid w:val="007C41FC"/>
    <w:rsid w:val="007C7A5E"/>
    <w:rsid w:val="007C7AE0"/>
    <w:rsid w:val="007D1F89"/>
    <w:rsid w:val="007D3622"/>
    <w:rsid w:val="007D3A12"/>
    <w:rsid w:val="007D3E30"/>
    <w:rsid w:val="007D4580"/>
    <w:rsid w:val="007D4F93"/>
    <w:rsid w:val="007D6255"/>
    <w:rsid w:val="007D6672"/>
    <w:rsid w:val="007D66F5"/>
    <w:rsid w:val="007D78D7"/>
    <w:rsid w:val="007D7AFE"/>
    <w:rsid w:val="007D7C54"/>
    <w:rsid w:val="007E0F74"/>
    <w:rsid w:val="007E23D2"/>
    <w:rsid w:val="007E2D54"/>
    <w:rsid w:val="007E4F63"/>
    <w:rsid w:val="007E6CCC"/>
    <w:rsid w:val="007E6F34"/>
    <w:rsid w:val="007F1F64"/>
    <w:rsid w:val="007F32DC"/>
    <w:rsid w:val="007F4720"/>
    <w:rsid w:val="007F4E35"/>
    <w:rsid w:val="007F6361"/>
    <w:rsid w:val="007F6D2C"/>
    <w:rsid w:val="007F7B04"/>
    <w:rsid w:val="0080298D"/>
    <w:rsid w:val="00802DD9"/>
    <w:rsid w:val="0080322C"/>
    <w:rsid w:val="00803D86"/>
    <w:rsid w:val="00804F0C"/>
    <w:rsid w:val="008056D3"/>
    <w:rsid w:val="0080733C"/>
    <w:rsid w:val="0081019E"/>
    <w:rsid w:val="00811186"/>
    <w:rsid w:val="008131B8"/>
    <w:rsid w:val="00813332"/>
    <w:rsid w:val="00815CA8"/>
    <w:rsid w:val="008169E8"/>
    <w:rsid w:val="00820C1D"/>
    <w:rsid w:val="008212C7"/>
    <w:rsid w:val="00822AE8"/>
    <w:rsid w:val="008235A8"/>
    <w:rsid w:val="00823959"/>
    <w:rsid w:val="008307D7"/>
    <w:rsid w:val="00830C67"/>
    <w:rsid w:val="00832E53"/>
    <w:rsid w:val="008347DC"/>
    <w:rsid w:val="008364FC"/>
    <w:rsid w:val="0084055D"/>
    <w:rsid w:val="0084069B"/>
    <w:rsid w:val="00842931"/>
    <w:rsid w:val="00843691"/>
    <w:rsid w:val="00844FA3"/>
    <w:rsid w:val="00845423"/>
    <w:rsid w:val="00850F07"/>
    <w:rsid w:val="00851405"/>
    <w:rsid w:val="00852DBF"/>
    <w:rsid w:val="00852E08"/>
    <w:rsid w:val="008535FD"/>
    <w:rsid w:val="00853FE8"/>
    <w:rsid w:val="00854985"/>
    <w:rsid w:val="00854A9D"/>
    <w:rsid w:val="0085584F"/>
    <w:rsid w:val="00856AC1"/>
    <w:rsid w:val="00857B23"/>
    <w:rsid w:val="00860BE9"/>
    <w:rsid w:val="00861E73"/>
    <w:rsid w:val="008624EF"/>
    <w:rsid w:val="00866103"/>
    <w:rsid w:val="00867907"/>
    <w:rsid w:val="00870AB5"/>
    <w:rsid w:val="008729C4"/>
    <w:rsid w:val="00874B66"/>
    <w:rsid w:val="008755F8"/>
    <w:rsid w:val="00877C3E"/>
    <w:rsid w:val="00880FCE"/>
    <w:rsid w:val="00882CBF"/>
    <w:rsid w:val="0088437D"/>
    <w:rsid w:val="00884A46"/>
    <w:rsid w:val="00885DC4"/>
    <w:rsid w:val="00886AE1"/>
    <w:rsid w:val="008908E1"/>
    <w:rsid w:val="00891D83"/>
    <w:rsid w:val="00892B38"/>
    <w:rsid w:val="0089442D"/>
    <w:rsid w:val="00894594"/>
    <w:rsid w:val="008956F7"/>
    <w:rsid w:val="00895855"/>
    <w:rsid w:val="0089652F"/>
    <w:rsid w:val="00897E87"/>
    <w:rsid w:val="00897FB5"/>
    <w:rsid w:val="008A00C9"/>
    <w:rsid w:val="008A05FD"/>
    <w:rsid w:val="008A0713"/>
    <w:rsid w:val="008A1C55"/>
    <w:rsid w:val="008A228B"/>
    <w:rsid w:val="008A4CA1"/>
    <w:rsid w:val="008A570F"/>
    <w:rsid w:val="008A64FF"/>
    <w:rsid w:val="008A79B2"/>
    <w:rsid w:val="008B079E"/>
    <w:rsid w:val="008B2A2C"/>
    <w:rsid w:val="008B2F6D"/>
    <w:rsid w:val="008B58CC"/>
    <w:rsid w:val="008B7D67"/>
    <w:rsid w:val="008B7E29"/>
    <w:rsid w:val="008C0CC0"/>
    <w:rsid w:val="008C12F2"/>
    <w:rsid w:val="008C189D"/>
    <w:rsid w:val="008C2089"/>
    <w:rsid w:val="008C41B4"/>
    <w:rsid w:val="008C41C0"/>
    <w:rsid w:val="008C457B"/>
    <w:rsid w:val="008C4D06"/>
    <w:rsid w:val="008C6542"/>
    <w:rsid w:val="008C6FC3"/>
    <w:rsid w:val="008C799A"/>
    <w:rsid w:val="008D00E6"/>
    <w:rsid w:val="008D0480"/>
    <w:rsid w:val="008D30B0"/>
    <w:rsid w:val="008D7CAF"/>
    <w:rsid w:val="008E13B6"/>
    <w:rsid w:val="008E2F67"/>
    <w:rsid w:val="008E4701"/>
    <w:rsid w:val="008F14B1"/>
    <w:rsid w:val="008F220F"/>
    <w:rsid w:val="008F3BE6"/>
    <w:rsid w:val="008F5879"/>
    <w:rsid w:val="008F60FE"/>
    <w:rsid w:val="008F6617"/>
    <w:rsid w:val="008F784C"/>
    <w:rsid w:val="008F7C35"/>
    <w:rsid w:val="008F7E71"/>
    <w:rsid w:val="00900F0F"/>
    <w:rsid w:val="00903DE0"/>
    <w:rsid w:val="00904016"/>
    <w:rsid w:val="009041DD"/>
    <w:rsid w:val="00906284"/>
    <w:rsid w:val="00906D48"/>
    <w:rsid w:val="0091009B"/>
    <w:rsid w:val="009120E3"/>
    <w:rsid w:val="00912829"/>
    <w:rsid w:val="0091319A"/>
    <w:rsid w:val="00913C35"/>
    <w:rsid w:val="00915820"/>
    <w:rsid w:val="00915C2F"/>
    <w:rsid w:val="00916772"/>
    <w:rsid w:val="00920130"/>
    <w:rsid w:val="00920A56"/>
    <w:rsid w:val="00920FB0"/>
    <w:rsid w:val="00921A8D"/>
    <w:rsid w:val="009220EA"/>
    <w:rsid w:val="00922146"/>
    <w:rsid w:val="00922D98"/>
    <w:rsid w:val="00923236"/>
    <w:rsid w:val="0092351A"/>
    <w:rsid w:val="009250B3"/>
    <w:rsid w:val="00925D15"/>
    <w:rsid w:val="00926608"/>
    <w:rsid w:val="00926ACB"/>
    <w:rsid w:val="00927758"/>
    <w:rsid w:val="00930BE9"/>
    <w:rsid w:val="00930F11"/>
    <w:rsid w:val="009317BC"/>
    <w:rsid w:val="00931CC0"/>
    <w:rsid w:val="00932689"/>
    <w:rsid w:val="00933E3A"/>
    <w:rsid w:val="00933FA5"/>
    <w:rsid w:val="00933FBA"/>
    <w:rsid w:val="0093443D"/>
    <w:rsid w:val="00934D3D"/>
    <w:rsid w:val="00935533"/>
    <w:rsid w:val="00935ADB"/>
    <w:rsid w:val="00936187"/>
    <w:rsid w:val="0093625C"/>
    <w:rsid w:val="00936D84"/>
    <w:rsid w:val="00937099"/>
    <w:rsid w:val="00937913"/>
    <w:rsid w:val="00940A8C"/>
    <w:rsid w:val="009425F0"/>
    <w:rsid w:val="0094482D"/>
    <w:rsid w:val="00945043"/>
    <w:rsid w:val="00945098"/>
    <w:rsid w:val="009456E2"/>
    <w:rsid w:val="00945787"/>
    <w:rsid w:val="00945AF2"/>
    <w:rsid w:val="00945F8F"/>
    <w:rsid w:val="0095091B"/>
    <w:rsid w:val="00951466"/>
    <w:rsid w:val="0095167B"/>
    <w:rsid w:val="009521F6"/>
    <w:rsid w:val="00952D8E"/>
    <w:rsid w:val="00953012"/>
    <w:rsid w:val="00953636"/>
    <w:rsid w:val="00954ED7"/>
    <w:rsid w:val="00955064"/>
    <w:rsid w:val="0095595A"/>
    <w:rsid w:val="009606D7"/>
    <w:rsid w:val="00960BEE"/>
    <w:rsid w:val="00960E79"/>
    <w:rsid w:val="0096214D"/>
    <w:rsid w:val="0096353E"/>
    <w:rsid w:val="00963AC1"/>
    <w:rsid w:val="00963DB8"/>
    <w:rsid w:val="00965977"/>
    <w:rsid w:val="00965B38"/>
    <w:rsid w:val="00966D56"/>
    <w:rsid w:val="00966E7E"/>
    <w:rsid w:val="00967AF7"/>
    <w:rsid w:val="00970266"/>
    <w:rsid w:val="00971175"/>
    <w:rsid w:val="00972971"/>
    <w:rsid w:val="00974A57"/>
    <w:rsid w:val="00975460"/>
    <w:rsid w:val="00975482"/>
    <w:rsid w:val="00975EAD"/>
    <w:rsid w:val="00981F16"/>
    <w:rsid w:val="0098210F"/>
    <w:rsid w:val="009827D8"/>
    <w:rsid w:val="00982A40"/>
    <w:rsid w:val="00982D3F"/>
    <w:rsid w:val="009832C6"/>
    <w:rsid w:val="00984A85"/>
    <w:rsid w:val="00986ADE"/>
    <w:rsid w:val="0099056A"/>
    <w:rsid w:val="00992538"/>
    <w:rsid w:val="00993C1E"/>
    <w:rsid w:val="00994BF5"/>
    <w:rsid w:val="009957A4"/>
    <w:rsid w:val="00997694"/>
    <w:rsid w:val="009A06E5"/>
    <w:rsid w:val="009A0E9A"/>
    <w:rsid w:val="009A35FD"/>
    <w:rsid w:val="009A3D8B"/>
    <w:rsid w:val="009A44A5"/>
    <w:rsid w:val="009B12B0"/>
    <w:rsid w:val="009B38EF"/>
    <w:rsid w:val="009B64FA"/>
    <w:rsid w:val="009B7449"/>
    <w:rsid w:val="009C2E0A"/>
    <w:rsid w:val="009C4832"/>
    <w:rsid w:val="009C4C74"/>
    <w:rsid w:val="009C549A"/>
    <w:rsid w:val="009C6ABF"/>
    <w:rsid w:val="009D0677"/>
    <w:rsid w:val="009D4C0A"/>
    <w:rsid w:val="009D579A"/>
    <w:rsid w:val="009D7974"/>
    <w:rsid w:val="009E14D6"/>
    <w:rsid w:val="009E31C9"/>
    <w:rsid w:val="009E4ED8"/>
    <w:rsid w:val="009E59AF"/>
    <w:rsid w:val="009E5F76"/>
    <w:rsid w:val="009E680C"/>
    <w:rsid w:val="009E6F7F"/>
    <w:rsid w:val="009F128B"/>
    <w:rsid w:val="009F461D"/>
    <w:rsid w:val="009F5CE1"/>
    <w:rsid w:val="00A027F0"/>
    <w:rsid w:val="00A03534"/>
    <w:rsid w:val="00A04730"/>
    <w:rsid w:val="00A05B14"/>
    <w:rsid w:val="00A05B4E"/>
    <w:rsid w:val="00A05CC7"/>
    <w:rsid w:val="00A062D6"/>
    <w:rsid w:val="00A06A3B"/>
    <w:rsid w:val="00A07470"/>
    <w:rsid w:val="00A07DEC"/>
    <w:rsid w:val="00A11904"/>
    <w:rsid w:val="00A11F24"/>
    <w:rsid w:val="00A13DCF"/>
    <w:rsid w:val="00A141A3"/>
    <w:rsid w:val="00A1439C"/>
    <w:rsid w:val="00A149BE"/>
    <w:rsid w:val="00A14F7B"/>
    <w:rsid w:val="00A15C51"/>
    <w:rsid w:val="00A16C21"/>
    <w:rsid w:val="00A20D09"/>
    <w:rsid w:val="00A219BA"/>
    <w:rsid w:val="00A22D0B"/>
    <w:rsid w:val="00A2325F"/>
    <w:rsid w:val="00A24C79"/>
    <w:rsid w:val="00A24FE8"/>
    <w:rsid w:val="00A25C26"/>
    <w:rsid w:val="00A25E06"/>
    <w:rsid w:val="00A27396"/>
    <w:rsid w:val="00A31DE3"/>
    <w:rsid w:val="00A32A6A"/>
    <w:rsid w:val="00A3313A"/>
    <w:rsid w:val="00A33F0F"/>
    <w:rsid w:val="00A348CE"/>
    <w:rsid w:val="00A34B1D"/>
    <w:rsid w:val="00A402DB"/>
    <w:rsid w:val="00A4067A"/>
    <w:rsid w:val="00A40873"/>
    <w:rsid w:val="00A415EA"/>
    <w:rsid w:val="00A41D7D"/>
    <w:rsid w:val="00A42306"/>
    <w:rsid w:val="00A431BE"/>
    <w:rsid w:val="00A433E0"/>
    <w:rsid w:val="00A43595"/>
    <w:rsid w:val="00A442B4"/>
    <w:rsid w:val="00A455DF"/>
    <w:rsid w:val="00A46EBF"/>
    <w:rsid w:val="00A47A56"/>
    <w:rsid w:val="00A47AC6"/>
    <w:rsid w:val="00A50852"/>
    <w:rsid w:val="00A518AD"/>
    <w:rsid w:val="00A52D74"/>
    <w:rsid w:val="00A52F94"/>
    <w:rsid w:val="00A5413D"/>
    <w:rsid w:val="00A55530"/>
    <w:rsid w:val="00A555D3"/>
    <w:rsid w:val="00A5637A"/>
    <w:rsid w:val="00A57083"/>
    <w:rsid w:val="00A616D1"/>
    <w:rsid w:val="00A61FA8"/>
    <w:rsid w:val="00A6212B"/>
    <w:rsid w:val="00A62B2A"/>
    <w:rsid w:val="00A663E7"/>
    <w:rsid w:val="00A674DE"/>
    <w:rsid w:val="00A6783C"/>
    <w:rsid w:val="00A706A6"/>
    <w:rsid w:val="00A7275D"/>
    <w:rsid w:val="00A7365A"/>
    <w:rsid w:val="00A74DBC"/>
    <w:rsid w:val="00A755AA"/>
    <w:rsid w:val="00A81884"/>
    <w:rsid w:val="00A82C96"/>
    <w:rsid w:val="00A83FFA"/>
    <w:rsid w:val="00A84902"/>
    <w:rsid w:val="00A86F17"/>
    <w:rsid w:val="00A870BB"/>
    <w:rsid w:val="00A9100A"/>
    <w:rsid w:val="00A910BD"/>
    <w:rsid w:val="00A91254"/>
    <w:rsid w:val="00A93F7F"/>
    <w:rsid w:val="00A957F1"/>
    <w:rsid w:val="00A95BF3"/>
    <w:rsid w:val="00A95E37"/>
    <w:rsid w:val="00A960D8"/>
    <w:rsid w:val="00A96E8D"/>
    <w:rsid w:val="00AA2937"/>
    <w:rsid w:val="00AA4CF2"/>
    <w:rsid w:val="00AA521F"/>
    <w:rsid w:val="00AA5384"/>
    <w:rsid w:val="00AA76C9"/>
    <w:rsid w:val="00AA7960"/>
    <w:rsid w:val="00AB02E6"/>
    <w:rsid w:val="00AB14E4"/>
    <w:rsid w:val="00AB23D8"/>
    <w:rsid w:val="00AB2BC6"/>
    <w:rsid w:val="00AB306E"/>
    <w:rsid w:val="00AB35E5"/>
    <w:rsid w:val="00AB546E"/>
    <w:rsid w:val="00AB71E2"/>
    <w:rsid w:val="00AB73DC"/>
    <w:rsid w:val="00AB7E93"/>
    <w:rsid w:val="00AC17C0"/>
    <w:rsid w:val="00AC1C6E"/>
    <w:rsid w:val="00AC28C0"/>
    <w:rsid w:val="00AC2AB7"/>
    <w:rsid w:val="00AC2D54"/>
    <w:rsid w:val="00AC2E02"/>
    <w:rsid w:val="00AC4B3F"/>
    <w:rsid w:val="00AC6611"/>
    <w:rsid w:val="00AC758F"/>
    <w:rsid w:val="00AD2CD6"/>
    <w:rsid w:val="00AD7068"/>
    <w:rsid w:val="00AE17A8"/>
    <w:rsid w:val="00AE295B"/>
    <w:rsid w:val="00AE2F17"/>
    <w:rsid w:val="00AE4485"/>
    <w:rsid w:val="00AE4C30"/>
    <w:rsid w:val="00AE5017"/>
    <w:rsid w:val="00AE5B43"/>
    <w:rsid w:val="00AE7C04"/>
    <w:rsid w:val="00AF011E"/>
    <w:rsid w:val="00AF0229"/>
    <w:rsid w:val="00AF19A6"/>
    <w:rsid w:val="00AF22D8"/>
    <w:rsid w:val="00AF3B66"/>
    <w:rsid w:val="00AF491F"/>
    <w:rsid w:val="00AF5A57"/>
    <w:rsid w:val="00AF660A"/>
    <w:rsid w:val="00AF781E"/>
    <w:rsid w:val="00AF7E23"/>
    <w:rsid w:val="00B00EB8"/>
    <w:rsid w:val="00B0195A"/>
    <w:rsid w:val="00B02E9C"/>
    <w:rsid w:val="00B04691"/>
    <w:rsid w:val="00B04A4B"/>
    <w:rsid w:val="00B0555D"/>
    <w:rsid w:val="00B06D2F"/>
    <w:rsid w:val="00B10644"/>
    <w:rsid w:val="00B108FF"/>
    <w:rsid w:val="00B112A7"/>
    <w:rsid w:val="00B11EB0"/>
    <w:rsid w:val="00B12F4E"/>
    <w:rsid w:val="00B149D6"/>
    <w:rsid w:val="00B159F1"/>
    <w:rsid w:val="00B15DC1"/>
    <w:rsid w:val="00B175CC"/>
    <w:rsid w:val="00B2086E"/>
    <w:rsid w:val="00B2145B"/>
    <w:rsid w:val="00B21D31"/>
    <w:rsid w:val="00B23678"/>
    <w:rsid w:val="00B236A9"/>
    <w:rsid w:val="00B24B45"/>
    <w:rsid w:val="00B25B05"/>
    <w:rsid w:val="00B26932"/>
    <w:rsid w:val="00B31279"/>
    <w:rsid w:val="00B321CA"/>
    <w:rsid w:val="00B32C1F"/>
    <w:rsid w:val="00B337AE"/>
    <w:rsid w:val="00B34E3F"/>
    <w:rsid w:val="00B36308"/>
    <w:rsid w:val="00B378B7"/>
    <w:rsid w:val="00B37D74"/>
    <w:rsid w:val="00B37ED2"/>
    <w:rsid w:val="00B4000D"/>
    <w:rsid w:val="00B413F3"/>
    <w:rsid w:val="00B41B92"/>
    <w:rsid w:val="00B45B57"/>
    <w:rsid w:val="00B46DBA"/>
    <w:rsid w:val="00B46F6A"/>
    <w:rsid w:val="00B46FD2"/>
    <w:rsid w:val="00B51A5D"/>
    <w:rsid w:val="00B520F9"/>
    <w:rsid w:val="00B52E94"/>
    <w:rsid w:val="00B52FD8"/>
    <w:rsid w:val="00B53E7A"/>
    <w:rsid w:val="00B54EEF"/>
    <w:rsid w:val="00B5650C"/>
    <w:rsid w:val="00B566EF"/>
    <w:rsid w:val="00B61030"/>
    <w:rsid w:val="00B6578C"/>
    <w:rsid w:val="00B662F8"/>
    <w:rsid w:val="00B679CE"/>
    <w:rsid w:val="00B70037"/>
    <w:rsid w:val="00B712C5"/>
    <w:rsid w:val="00B7188D"/>
    <w:rsid w:val="00B7270C"/>
    <w:rsid w:val="00B72EDC"/>
    <w:rsid w:val="00B73433"/>
    <w:rsid w:val="00B7564E"/>
    <w:rsid w:val="00B75FEA"/>
    <w:rsid w:val="00B76332"/>
    <w:rsid w:val="00B77CB6"/>
    <w:rsid w:val="00B81A7F"/>
    <w:rsid w:val="00B82204"/>
    <w:rsid w:val="00B84839"/>
    <w:rsid w:val="00B85E5B"/>
    <w:rsid w:val="00B8743B"/>
    <w:rsid w:val="00B87A79"/>
    <w:rsid w:val="00B9011F"/>
    <w:rsid w:val="00B907C5"/>
    <w:rsid w:val="00B91C6C"/>
    <w:rsid w:val="00B92D6B"/>
    <w:rsid w:val="00B9313C"/>
    <w:rsid w:val="00B94BD2"/>
    <w:rsid w:val="00B95209"/>
    <w:rsid w:val="00B958E1"/>
    <w:rsid w:val="00B96BD7"/>
    <w:rsid w:val="00B96E93"/>
    <w:rsid w:val="00B97FFE"/>
    <w:rsid w:val="00BA0C63"/>
    <w:rsid w:val="00BA1609"/>
    <w:rsid w:val="00BA2F01"/>
    <w:rsid w:val="00BA3463"/>
    <w:rsid w:val="00BA3504"/>
    <w:rsid w:val="00BA3C5D"/>
    <w:rsid w:val="00BA5028"/>
    <w:rsid w:val="00BA6D6C"/>
    <w:rsid w:val="00BA7039"/>
    <w:rsid w:val="00BA72E0"/>
    <w:rsid w:val="00BA7422"/>
    <w:rsid w:val="00BA7749"/>
    <w:rsid w:val="00BB29DB"/>
    <w:rsid w:val="00BB45F3"/>
    <w:rsid w:val="00BC124A"/>
    <w:rsid w:val="00BC1736"/>
    <w:rsid w:val="00BC24A1"/>
    <w:rsid w:val="00BC27B0"/>
    <w:rsid w:val="00BC3282"/>
    <w:rsid w:val="00BC3F42"/>
    <w:rsid w:val="00BC401E"/>
    <w:rsid w:val="00BC4BF0"/>
    <w:rsid w:val="00BC4E82"/>
    <w:rsid w:val="00BD18FF"/>
    <w:rsid w:val="00BD3145"/>
    <w:rsid w:val="00BD4CCB"/>
    <w:rsid w:val="00BD513A"/>
    <w:rsid w:val="00BD6721"/>
    <w:rsid w:val="00BD6E46"/>
    <w:rsid w:val="00BE1603"/>
    <w:rsid w:val="00BE1630"/>
    <w:rsid w:val="00BE256A"/>
    <w:rsid w:val="00BE3D61"/>
    <w:rsid w:val="00BE463A"/>
    <w:rsid w:val="00BE4D58"/>
    <w:rsid w:val="00BE5B2C"/>
    <w:rsid w:val="00BE6B65"/>
    <w:rsid w:val="00BE7AFD"/>
    <w:rsid w:val="00BF2A3E"/>
    <w:rsid w:val="00BF35A2"/>
    <w:rsid w:val="00BF370B"/>
    <w:rsid w:val="00BF3DDD"/>
    <w:rsid w:val="00BF4288"/>
    <w:rsid w:val="00BF6D10"/>
    <w:rsid w:val="00BF7B9C"/>
    <w:rsid w:val="00C01E35"/>
    <w:rsid w:val="00C020AD"/>
    <w:rsid w:val="00C02322"/>
    <w:rsid w:val="00C024EC"/>
    <w:rsid w:val="00C02D68"/>
    <w:rsid w:val="00C03719"/>
    <w:rsid w:val="00C05FE4"/>
    <w:rsid w:val="00C06827"/>
    <w:rsid w:val="00C06EA4"/>
    <w:rsid w:val="00C06EAB"/>
    <w:rsid w:val="00C07CD7"/>
    <w:rsid w:val="00C07E2C"/>
    <w:rsid w:val="00C10011"/>
    <w:rsid w:val="00C13A39"/>
    <w:rsid w:val="00C13A76"/>
    <w:rsid w:val="00C13C6B"/>
    <w:rsid w:val="00C16E9D"/>
    <w:rsid w:val="00C175A6"/>
    <w:rsid w:val="00C20C67"/>
    <w:rsid w:val="00C20F50"/>
    <w:rsid w:val="00C2397C"/>
    <w:rsid w:val="00C23998"/>
    <w:rsid w:val="00C23AA8"/>
    <w:rsid w:val="00C23B61"/>
    <w:rsid w:val="00C246DE"/>
    <w:rsid w:val="00C26AF1"/>
    <w:rsid w:val="00C34177"/>
    <w:rsid w:val="00C3466B"/>
    <w:rsid w:val="00C373D9"/>
    <w:rsid w:val="00C375BC"/>
    <w:rsid w:val="00C37750"/>
    <w:rsid w:val="00C37821"/>
    <w:rsid w:val="00C37EEE"/>
    <w:rsid w:val="00C405DE"/>
    <w:rsid w:val="00C41884"/>
    <w:rsid w:val="00C428F7"/>
    <w:rsid w:val="00C440C9"/>
    <w:rsid w:val="00C44D3B"/>
    <w:rsid w:val="00C46268"/>
    <w:rsid w:val="00C47585"/>
    <w:rsid w:val="00C47733"/>
    <w:rsid w:val="00C500F6"/>
    <w:rsid w:val="00C50DDB"/>
    <w:rsid w:val="00C50F5A"/>
    <w:rsid w:val="00C51FFF"/>
    <w:rsid w:val="00C53D96"/>
    <w:rsid w:val="00C548FE"/>
    <w:rsid w:val="00C55307"/>
    <w:rsid w:val="00C56ABB"/>
    <w:rsid w:val="00C61292"/>
    <w:rsid w:val="00C62424"/>
    <w:rsid w:val="00C6509E"/>
    <w:rsid w:val="00C65F7D"/>
    <w:rsid w:val="00C662EB"/>
    <w:rsid w:val="00C66F5E"/>
    <w:rsid w:val="00C67156"/>
    <w:rsid w:val="00C6734F"/>
    <w:rsid w:val="00C704E6"/>
    <w:rsid w:val="00C71BC3"/>
    <w:rsid w:val="00C71FCE"/>
    <w:rsid w:val="00C735D9"/>
    <w:rsid w:val="00C741BD"/>
    <w:rsid w:val="00C748A7"/>
    <w:rsid w:val="00C74B2B"/>
    <w:rsid w:val="00C750ED"/>
    <w:rsid w:val="00C76209"/>
    <w:rsid w:val="00C801EB"/>
    <w:rsid w:val="00C80C58"/>
    <w:rsid w:val="00C80DBC"/>
    <w:rsid w:val="00C8141C"/>
    <w:rsid w:val="00C845DC"/>
    <w:rsid w:val="00C85CC0"/>
    <w:rsid w:val="00C91C20"/>
    <w:rsid w:val="00C91C25"/>
    <w:rsid w:val="00C930DC"/>
    <w:rsid w:val="00C94265"/>
    <w:rsid w:val="00C94B24"/>
    <w:rsid w:val="00C950F5"/>
    <w:rsid w:val="00C952CC"/>
    <w:rsid w:val="00C96376"/>
    <w:rsid w:val="00C9742D"/>
    <w:rsid w:val="00CA31E9"/>
    <w:rsid w:val="00CA40A4"/>
    <w:rsid w:val="00CA5AE1"/>
    <w:rsid w:val="00CA5B19"/>
    <w:rsid w:val="00CA5CCD"/>
    <w:rsid w:val="00CA6E90"/>
    <w:rsid w:val="00CA75B4"/>
    <w:rsid w:val="00CB0B00"/>
    <w:rsid w:val="00CB3958"/>
    <w:rsid w:val="00CB3AD4"/>
    <w:rsid w:val="00CB74F2"/>
    <w:rsid w:val="00CC05EB"/>
    <w:rsid w:val="00CC0D6F"/>
    <w:rsid w:val="00CC20D8"/>
    <w:rsid w:val="00CC24C7"/>
    <w:rsid w:val="00CC3FAD"/>
    <w:rsid w:val="00CC427A"/>
    <w:rsid w:val="00CC434A"/>
    <w:rsid w:val="00CC4766"/>
    <w:rsid w:val="00CC51EF"/>
    <w:rsid w:val="00CC5970"/>
    <w:rsid w:val="00CC72D1"/>
    <w:rsid w:val="00CC7A18"/>
    <w:rsid w:val="00CD0088"/>
    <w:rsid w:val="00CD0FA6"/>
    <w:rsid w:val="00CD15B1"/>
    <w:rsid w:val="00CD40F2"/>
    <w:rsid w:val="00CD42B5"/>
    <w:rsid w:val="00CD5FC2"/>
    <w:rsid w:val="00CD659A"/>
    <w:rsid w:val="00CD69AE"/>
    <w:rsid w:val="00CE244F"/>
    <w:rsid w:val="00CE3EFE"/>
    <w:rsid w:val="00CE3F6C"/>
    <w:rsid w:val="00CE6B0F"/>
    <w:rsid w:val="00CF0849"/>
    <w:rsid w:val="00CF0AED"/>
    <w:rsid w:val="00CF12FF"/>
    <w:rsid w:val="00CF23D4"/>
    <w:rsid w:val="00CF3C4B"/>
    <w:rsid w:val="00CF42C9"/>
    <w:rsid w:val="00CF5E25"/>
    <w:rsid w:val="00D004F5"/>
    <w:rsid w:val="00D01573"/>
    <w:rsid w:val="00D01A10"/>
    <w:rsid w:val="00D01AF8"/>
    <w:rsid w:val="00D02DF5"/>
    <w:rsid w:val="00D058D3"/>
    <w:rsid w:val="00D075BE"/>
    <w:rsid w:val="00D1103E"/>
    <w:rsid w:val="00D12445"/>
    <w:rsid w:val="00D1565D"/>
    <w:rsid w:val="00D178EA"/>
    <w:rsid w:val="00D17AE3"/>
    <w:rsid w:val="00D17B1A"/>
    <w:rsid w:val="00D204FB"/>
    <w:rsid w:val="00D2266F"/>
    <w:rsid w:val="00D228BC"/>
    <w:rsid w:val="00D22B9D"/>
    <w:rsid w:val="00D22E24"/>
    <w:rsid w:val="00D24FD8"/>
    <w:rsid w:val="00D314AF"/>
    <w:rsid w:val="00D31598"/>
    <w:rsid w:val="00D35311"/>
    <w:rsid w:val="00D36D52"/>
    <w:rsid w:val="00D40305"/>
    <w:rsid w:val="00D4067B"/>
    <w:rsid w:val="00D41FFD"/>
    <w:rsid w:val="00D4240E"/>
    <w:rsid w:val="00D42787"/>
    <w:rsid w:val="00D428E3"/>
    <w:rsid w:val="00D42C5B"/>
    <w:rsid w:val="00D42D41"/>
    <w:rsid w:val="00D45635"/>
    <w:rsid w:val="00D46231"/>
    <w:rsid w:val="00D462B2"/>
    <w:rsid w:val="00D46530"/>
    <w:rsid w:val="00D46E00"/>
    <w:rsid w:val="00D4778C"/>
    <w:rsid w:val="00D50047"/>
    <w:rsid w:val="00D536F7"/>
    <w:rsid w:val="00D53AD1"/>
    <w:rsid w:val="00D54CE8"/>
    <w:rsid w:val="00D558AE"/>
    <w:rsid w:val="00D55E2D"/>
    <w:rsid w:val="00D57363"/>
    <w:rsid w:val="00D61C81"/>
    <w:rsid w:val="00D61CC8"/>
    <w:rsid w:val="00D61F05"/>
    <w:rsid w:val="00D62750"/>
    <w:rsid w:val="00D634C2"/>
    <w:rsid w:val="00D67E71"/>
    <w:rsid w:val="00D71BEB"/>
    <w:rsid w:val="00D82821"/>
    <w:rsid w:val="00D828EC"/>
    <w:rsid w:val="00D82D4B"/>
    <w:rsid w:val="00D835FA"/>
    <w:rsid w:val="00D837E4"/>
    <w:rsid w:val="00D85430"/>
    <w:rsid w:val="00D85CFD"/>
    <w:rsid w:val="00D86113"/>
    <w:rsid w:val="00D870E2"/>
    <w:rsid w:val="00D918F8"/>
    <w:rsid w:val="00D947B8"/>
    <w:rsid w:val="00D94996"/>
    <w:rsid w:val="00D95F40"/>
    <w:rsid w:val="00D9641F"/>
    <w:rsid w:val="00D9712D"/>
    <w:rsid w:val="00DA0BE0"/>
    <w:rsid w:val="00DA16AE"/>
    <w:rsid w:val="00DA192B"/>
    <w:rsid w:val="00DA2A6B"/>
    <w:rsid w:val="00DA2AA6"/>
    <w:rsid w:val="00DA2E76"/>
    <w:rsid w:val="00DA3F28"/>
    <w:rsid w:val="00DA46A3"/>
    <w:rsid w:val="00DA58CD"/>
    <w:rsid w:val="00DA5DAE"/>
    <w:rsid w:val="00DA63C7"/>
    <w:rsid w:val="00DA7238"/>
    <w:rsid w:val="00DA7794"/>
    <w:rsid w:val="00DA78C9"/>
    <w:rsid w:val="00DB0559"/>
    <w:rsid w:val="00DB063A"/>
    <w:rsid w:val="00DB0AFD"/>
    <w:rsid w:val="00DB28D7"/>
    <w:rsid w:val="00DB3BC5"/>
    <w:rsid w:val="00DB507A"/>
    <w:rsid w:val="00DC0EA4"/>
    <w:rsid w:val="00DC2F99"/>
    <w:rsid w:val="00DC39BB"/>
    <w:rsid w:val="00DC42A4"/>
    <w:rsid w:val="00DC43A4"/>
    <w:rsid w:val="00DC5C6B"/>
    <w:rsid w:val="00DC6711"/>
    <w:rsid w:val="00DC7A7C"/>
    <w:rsid w:val="00DC7AA3"/>
    <w:rsid w:val="00DC7F26"/>
    <w:rsid w:val="00DD153E"/>
    <w:rsid w:val="00DD265E"/>
    <w:rsid w:val="00DD3074"/>
    <w:rsid w:val="00DD33A2"/>
    <w:rsid w:val="00DD493E"/>
    <w:rsid w:val="00DD55A5"/>
    <w:rsid w:val="00DD5DF6"/>
    <w:rsid w:val="00DD60F6"/>
    <w:rsid w:val="00DE096F"/>
    <w:rsid w:val="00DE4AAB"/>
    <w:rsid w:val="00DE52A3"/>
    <w:rsid w:val="00DE6697"/>
    <w:rsid w:val="00DE74AD"/>
    <w:rsid w:val="00DE75A5"/>
    <w:rsid w:val="00DF0E71"/>
    <w:rsid w:val="00DF28C7"/>
    <w:rsid w:val="00DF3581"/>
    <w:rsid w:val="00DF361C"/>
    <w:rsid w:val="00DF7263"/>
    <w:rsid w:val="00DF73BE"/>
    <w:rsid w:val="00DF7CD7"/>
    <w:rsid w:val="00E022DF"/>
    <w:rsid w:val="00E038CA"/>
    <w:rsid w:val="00E03F71"/>
    <w:rsid w:val="00E04820"/>
    <w:rsid w:val="00E0543A"/>
    <w:rsid w:val="00E0775E"/>
    <w:rsid w:val="00E10514"/>
    <w:rsid w:val="00E11B6B"/>
    <w:rsid w:val="00E1259C"/>
    <w:rsid w:val="00E12778"/>
    <w:rsid w:val="00E1341C"/>
    <w:rsid w:val="00E138D5"/>
    <w:rsid w:val="00E14225"/>
    <w:rsid w:val="00E162E5"/>
    <w:rsid w:val="00E2073E"/>
    <w:rsid w:val="00E22C61"/>
    <w:rsid w:val="00E22FDD"/>
    <w:rsid w:val="00E248D8"/>
    <w:rsid w:val="00E2512E"/>
    <w:rsid w:val="00E25880"/>
    <w:rsid w:val="00E26BC8"/>
    <w:rsid w:val="00E26DD3"/>
    <w:rsid w:val="00E275F8"/>
    <w:rsid w:val="00E27CE8"/>
    <w:rsid w:val="00E27EC8"/>
    <w:rsid w:val="00E30E1D"/>
    <w:rsid w:val="00E31C77"/>
    <w:rsid w:val="00E3799D"/>
    <w:rsid w:val="00E40156"/>
    <w:rsid w:val="00E413C0"/>
    <w:rsid w:val="00E417CA"/>
    <w:rsid w:val="00E41D0E"/>
    <w:rsid w:val="00E4280F"/>
    <w:rsid w:val="00E46E1F"/>
    <w:rsid w:val="00E505A8"/>
    <w:rsid w:val="00E50A62"/>
    <w:rsid w:val="00E513C7"/>
    <w:rsid w:val="00E54D73"/>
    <w:rsid w:val="00E55A9A"/>
    <w:rsid w:val="00E56B38"/>
    <w:rsid w:val="00E608AB"/>
    <w:rsid w:val="00E60A2E"/>
    <w:rsid w:val="00E620E9"/>
    <w:rsid w:val="00E64E85"/>
    <w:rsid w:val="00E6757C"/>
    <w:rsid w:val="00E67682"/>
    <w:rsid w:val="00E676ED"/>
    <w:rsid w:val="00E67A98"/>
    <w:rsid w:val="00E702F4"/>
    <w:rsid w:val="00E709FF"/>
    <w:rsid w:val="00E7262E"/>
    <w:rsid w:val="00E728E4"/>
    <w:rsid w:val="00E73322"/>
    <w:rsid w:val="00E73F8C"/>
    <w:rsid w:val="00E74405"/>
    <w:rsid w:val="00E75F75"/>
    <w:rsid w:val="00E80808"/>
    <w:rsid w:val="00E82918"/>
    <w:rsid w:val="00E82DF0"/>
    <w:rsid w:val="00E867CB"/>
    <w:rsid w:val="00E902E1"/>
    <w:rsid w:val="00E91AD6"/>
    <w:rsid w:val="00E92566"/>
    <w:rsid w:val="00E92D19"/>
    <w:rsid w:val="00E92E33"/>
    <w:rsid w:val="00E92EF4"/>
    <w:rsid w:val="00E9312C"/>
    <w:rsid w:val="00E96ADD"/>
    <w:rsid w:val="00E96BF1"/>
    <w:rsid w:val="00E97201"/>
    <w:rsid w:val="00E97844"/>
    <w:rsid w:val="00EA117E"/>
    <w:rsid w:val="00EA3AF0"/>
    <w:rsid w:val="00EA4462"/>
    <w:rsid w:val="00EA45CC"/>
    <w:rsid w:val="00EA76ED"/>
    <w:rsid w:val="00EA7D83"/>
    <w:rsid w:val="00EB02B8"/>
    <w:rsid w:val="00EB04C4"/>
    <w:rsid w:val="00EB09C2"/>
    <w:rsid w:val="00EB262D"/>
    <w:rsid w:val="00EB3165"/>
    <w:rsid w:val="00EB3EFD"/>
    <w:rsid w:val="00EB763B"/>
    <w:rsid w:val="00EB7A99"/>
    <w:rsid w:val="00EB7E48"/>
    <w:rsid w:val="00EC1A04"/>
    <w:rsid w:val="00EC54C7"/>
    <w:rsid w:val="00EC5FF8"/>
    <w:rsid w:val="00EC6EB0"/>
    <w:rsid w:val="00EC731D"/>
    <w:rsid w:val="00EC7902"/>
    <w:rsid w:val="00EC7A3E"/>
    <w:rsid w:val="00ED0167"/>
    <w:rsid w:val="00ED2137"/>
    <w:rsid w:val="00ED2CBA"/>
    <w:rsid w:val="00ED2ECC"/>
    <w:rsid w:val="00ED5023"/>
    <w:rsid w:val="00ED5446"/>
    <w:rsid w:val="00ED58C5"/>
    <w:rsid w:val="00ED655D"/>
    <w:rsid w:val="00ED6E2C"/>
    <w:rsid w:val="00EE1417"/>
    <w:rsid w:val="00EE1871"/>
    <w:rsid w:val="00EE3AA7"/>
    <w:rsid w:val="00EE5F7F"/>
    <w:rsid w:val="00EE7E5B"/>
    <w:rsid w:val="00EF30C6"/>
    <w:rsid w:val="00EF3C97"/>
    <w:rsid w:val="00EF4419"/>
    <w:rsid w:val="00EF606E"/>
    <w:rsid w:val="00EF6B41"/>
    <w:rsid w:val="00EF75A8"/>
    <w:rsid w:val="00EF7890"/>
    <w:rsid w:val="00F00445"/>
    <w:rsid w:val="00F01FA9"/>
    <w:rsid w:val="00F02FDB"/>
    <w:rsid w:val="00F03DF5"/>
    <w:rsid w:val="00F046F6"/>
    <w:rsid w:val="00F052A9"/>
    <w:rsid w:val="00F0607B"/>
    <w:rsid w:val="00F064C1"/>
    <w:rsid w:val="00F065F3"/>
    <w:rsid w:val="00F075CC"/>
    <w:rsid w:val="00F078F1"/>
    <w:rsid w:val="00F07C18"/>
    <w:rsid w:val="00F10EA2"/>
    <w:rsid w:val="00F10FAD"/>
    <w:rsid w:val="00F10FE6"/>
    <w:rsid w:val="00F11302"/>
    <w:rsid w:val="00F1180E"/>
    <w:rsid w:val="00F12796"/>
    <w:rsid w:val="00F13D25"/>
    <w:rsid w:val="00F144AD"/>
    <w:rsid w:val="00F14DAE"/>
    <w:rsid w:val="00F1534F"/>
    <w:rsid w:val="00F15FB8"/>
    <w:rsid w:val="00F16E2F"/>
    <w:rsid w:val="00F17130"/>
    <w:rsid w:val="00F22B13"/>
    <w:rsid w:val="00F22BCD"/>
    <w:rsid w:val="00F22CE6"/>
    <w:rsid w:val="00F23420"/>
    <w:rsid w:val="00F242C6"/>
    <w:rsid w:val="00F24507"/>
    <w:rsid w:val="00F246EC"/>
    <w:rsid w:val="00F266E3"/>
    <w:rsid w:val="00F277B1"/>
    <w:rsid w:val="00F30788"/>
    <w:rsid w:val="00F30E98"/>
    <w:rsid w:val="00F30F03"/>
    <w:rsid w:val="00F32102"/>
    <w:rsid w:val="00F322B7"/>
    <w:rsid w:val="00F3240A"/>
    <w:rsid w:val="00F3439D"/>
    <w:rsid w:val="00F34D7F"/>
    <w:rsid w:val="00F35C3C"/>
    <w:rsid w:val="00F36543"/>
    <w:rsid w:val="00F36AA1"/>
    <w:rsid w:val="00F36DA5"/>
    <w:rsid w:val="00F3741C"/>
    <w:rsid w:val="00F40CC5"/>
    <w:rsid w:val="00F43050"/>
    <w:rsid w:val="00F44023"/>
    <w:rsid w:val="00F45A17"/>
    <w:rsid w:val="00F46D36"/>
    <w:rsid w:val="00F50AF4"/>
    <w:rsid w:val="00F52B9F"/>
    <w:rsid w:val="00F53B09"/>
    <w:rsid w:val="00F53D7A"/>
    <w:rsid w:val="00F5572B"/>
    <w:rsid w:val="00F55804"/>
    <w:rsid w:val="00F60B42"/>
    <w:rsid w:val="00F61184"/>
    <w:rsid w:val="00F630A2"/>
    <w:rsid w:val="00F635EF"/>
    <w:rsid w:val="00F63B53"/>
    <w:rsid w:val="00F65329"/>
    <w:rsid w:val="00F66F77"/>
    <w:rsid w:val="00F701BD"/>
    <w:rsid w:val="00F7328A"/>
    <w:rsid w:val="00F74ABE"/>
    <w:rsid w:val="00F751C2"/>
    <w:rsid w:val="00F77096"/>
    <w:rsid w:val="00F77B9D"/>
    <w:rsid w:val="00F80917"/>
    <w:rsid w:val="00F80E64"/>
    <w:rsid w:val="00F814BC"/>
    <w:rsid w:val="00F8165B"/>
    <w:rsid w:val="00F81789"/>
    <w:rsid w:val="00F819C8"/>
    <w:rsid w:val="00F8347D"/>
    <w:rsid w:val="00F83910"/>
    <w:rsid w:val="00F83E1F"/>
    <w:rsid w:val="00F843F1"/>
    <w:rsid w:val="00F84B27"/>
    <w:rsid w:val="00F854C3"/>
    <w:rsid w:val="00F855AE"/>
    <w:rsid w:val="00F858AA"/>
    <w:rsid w:val="00F86BF2"/>
    <w:rsid w:val="00F87B4F"/>
    <w:rsid w:val="00F87C61"/>
    <w:rsid w:val="00F9013E"/>
    <w:rsid w:val="00F927B8"/>
    <w:rsid w:val="00F92D6E"/>
    <w:rsid w:val="00F94EE6"/>
    <w:rsid w:val="00F96E9C"/>
    <w:rsid w:val="00FA0106"/>
    <w:rsid w:val="00FA07CA"/>
    <w:rsid w:val="00FA19A0"/>
    <w:rsid w:val="00FA1E00"/>
    <w:rsid w:val="00FA42F3"/>
    <w:rsid w:val="00FA54C7"/>
    <w:rsid w:val="00FA645D"/>
    <w:rsid w:val="00FA6FD7"/>
    <w:rsid w:val="00FB05FD"/>
    <w:rsid w:val="00FB0DD2"/>
    <w:rsid w:val="00FB61D9"/>
    <w:rsid w:val="00FB6697"/>
    <w:rsid w:val="00FB684B"/>
    <w:rsid w:val="00FB6D73"/>
    <w:rsid w:val="00FB6F8A"/>
    <w:rsid w:val="00FB7418"/>
    <w:rsid w:val="00FB791D"/>
    <w:rsid w:val="00FC017B"/>
    <w:rsid w:val="00FC2B2E"/>
    <w:rsid w:val="00FC3ACF"/>
    <w:rsid w:val="00FC4516"/>
    <w:rsid w:val="00FC7D94"/>
    <w:rsid w:val="00FC7F56"/>
    <w:rsid w:val="00FD0CB0"/>
    <w:rsid w:val="00FD0D52"/>
    <w:rsid w:val="00FD42E1"/>
    <w:rsid w:val="00FD5569"/>
    <w:rsid w:val="00FD588B"/>
    <w:rsid w:val="00FD6816"/>
    <w:rsid w:val="00FD729E"/>
    <w:rsid w:val="00FE0199"/>
    <w:rsid w:val="00FE0A13"/>
    <w:rsid w:val="00FE19C6"/>
    <w:rsid w:val="00FE2801"/>
    <w:rsid w:val="00FE32CE"/>
    <w:rsid w:val="00FE45FD"/>
    <w:rsid w:val="00FE5B24"/>
    <w:rsid w:val="00FE6351"/>
    <w:rsid w:val="00FE69A3"/>
    <w:rsid w:val="00FE6A75"/>
    <w:rsid w:val="00FE7080"/>
    <w:rsid w:val="00FE7D25"/>
    <w:rsid w:val="00FF04D2"/>
    <w:rsid w:val="00FF33A0"/>
    <w:rsid w:val="00FF40E2"/>
    <w:rsid w:val="00FF534E"/>
    <w:rsid w:val="00FF626B"/>
    <w:rsid w:val="00FF6DD7"/>
    <w:rsid w:val="00FF71F6"/>
    <w:rsid w:val="00FF74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37930C"/>
  <w15:docId w15:val="{74E0D3D4-26F4-4829-95AE-CBF8FC17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39" w:qFormat="1"/>
    <w:lsdException w:name="toc 2" w:locked="1" w:uiPriority="39" w:qFormat="1"/>
    <w:lsdException w:name="toc 3" w:locked="1" w:uiPriority="39"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iPriority="0" w:unhideWhenUsed="1"/>
    <w:lsdException w:name="caption" w:locked="1"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909"/>
    <w:pPr>
      <w:spacing w:before="120"/>
    </w:pPr>
    <w:rPr>
      <w:rFonts w:eastAsia="Batang"/>
      <w:sz w:val="24"/>
      <w:szCs w:val="24"/>
      <w:lang w:eastAsia="ko-KR"/>
    </w:rPr>
  </w:style>
  <w:style w:type="paragraph" w:styleId="Naslov1">
    <w:name w:val="heading 1"/>
    <w:aliases w:val="NASLOV1"/>
    <w:basedOn w:val="Naslov-osnova"/>
    <w:next w:val="Telobesedila"/>
    <w:link w:val="Naslov1Znak"/>
    <w:uiPriority w:val="9"/>
    <w:qFormat/>
    <w:rsid w:val="001F5EA2"/>
    <w:pPr>
      <w:spacing w:after="220" w:line="200" w:lineRule="atLeast"/>
      <w:outlineLvl w:val="0"/>
    </w:pPr>
    <w:rPr>
      <w:sz w:val="22"/>
    </w:rPr>
  </w:style>
  <w:style w:type="paragraph" w:styleId="Naslov2">
    <w:name w:val="heading 2"/>
    <w:basedOn w:val="Naslov-osnova"/>
    <w:next w:val="Telobesedila"/>
    <w:link w:val="Naslov2Znak"/>
    <w:uiPriority w:val="9"/>
    <w:qFormat/>
    <w:rsid w:val="001F5EA2"/>
    <w:pPr>
      <w:spacing w:line="200" w:lineRule="atLeast"/>
      <w:outlineLvl w:val="1"/>
    </w:pPr>
  </w:style>
  <w:style w:type="paragraph" w:styleId="Naslov3">
    <w:name w:val="heading 3"/>
    <w:basedOn w:val="Naslov-osnova"/>
    <w:next w:val="Telobesedila"/>
    <w:link w:val="Naslov3Znak"/>
    <w:uiPriority w:val="9"/>
    <w:qFormat/>
    <w:rsid w:val="001F5EA2"/>
    <w:pPr>
      <w:ind w:left="360"/>
      <w:outlineLvl w:val="2"/>
    </w:pPr>
    <w:rPr>
      <w:spacing w:val="-5"/>
    </w:rPr>
  </w:style>
  <w:style w:type="paragraph" w:styleId="Naslov4">
    <w:name w:val="heading 4"/>
    <w:basedOn w:val="Naslov-osnova"/>
    <w:next w:val="Telobesedila"/>
    <w:link w:val="Naslov4Znak"/>
    <w:uiPriority w:val="9"/>
    <w:qFormat/>
    <w:rsid w:val="001F5EA2"/>
    <w:pPr>
      <w:ind w:left="720"/>
      <w:outlineLvl w:val="3"/>
    </w:pPr>
    <w:rPr>
      <w:spacing w:val="-2"/>
      <w:sz w:val="18"/>
    </w:rPr>
  </w:style>
  <w:style w:type="paragraph" w:styleId="Naslov5">
    <w:name w:val="heading 5"/>
    <w:basedOn w:val="Naslov-osnova"/>
    <w:next w:val="Telobesedila"/>
    <w:link w:val="Naslov5Znak"/>
    <w:uiPriority w:val="9"/>
    <w:qFormat/>
    <w:rsid w:val="001F5EA2"/>
    <w:pPr>
      <w:ind w:left="1080"/>
      <w:outlineLvl w:val="4"/>
    </w:pPr>
    <w:rPr>
      <w:spacing w:val="-2"/>
      <w:sz w:val="18"/>
    </w:rPr>
  </w:style>
  <w:style w:type="paragraph" w:styleId="Naslov6">
    <w:name w:val="heading 6"/>
    <w:basedOn w:val="Naslov-osnova"/>
    <w:next w:val="Telobesedila"/>
    <w:link w:val="Naslov6Znak"/>
    <w:uiPriority w:val="9"/>
    <w:qFormat/>
    <w:rsid w:val="001F5EA2"/>
    <w:pPr>
      <w:ind w:left="1440"/>
      <w:outlineLvl w:val="5"/>
    </w:pPr>
    <w:rPr>
      <w:spacing w:val="-4"/>
      <w:sz w:val="18"/>
    </w:rPr>
  </w:style>
  <w:style w:type="paragraph" w:styleId="Naslov7">
    <w:name w:val="heading 7"/>
    <w:basedOn w:val="Naslov-osnova"/>
    <w:next w:val="Telobesedila"/>
    <w:link w:val="Naslov7Znak"/>
    <w:uiPriority w:val="9"/>
    <w:qFormat/>
    <w:rsid w:val="001F5EA2"/>
    <w:pPr>
      <w:ind w:left="1800"/>
      <w:outlineLvl w:val="6"/>
    </w:pPr>
    <w:rPr>
      <w:spacing w:val="-4"/>
      <w:sz w:val="18"/>
    </w:rPr>
  </w:style>
  <w:style w:type="paragraph" w:styleId="Naslov8">
    <w:name w:val="heading 8"/>
    <w:basedOn w:val="Naslov-osnova"/>
    <w:next w:val="Telobesedila"/>
    <w:link w:val="Naslov8Znak"/>
    <w:uiPriority w:val="9"/>
    <w:qFormat/>
    <w:rsid w:val="001F5EA2"/>
    <w:pPr>
      <w:ind w:left="2160"/>
      <w:outlineLvl w:val="7"/>
    </w:pPr>
    <w:rPr>
      <w:spacing w:val="-4"/>
      <w:sz w:val="18"/>
    </w:rPr>
  </w:style>
  <w:style w:type="paragraph" w:styleId="Naslov9">
    <w:name w:val="heading 9"/>
    <w:basedOn w:val="Naslov-osnova"/>
    <w:next w:val="Telobesedila"/>
    <w:link w:val="Naslov9Znak"/>
    <w:uiPriority w:val="9"/>
    <w:qFormat/>
    <w:rsid w:val="001F5EA2"/>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rsid w:val="001F5EA2"/>
    <w:pPr>
      <w:keepNext/>
      <w:keepLines/>
      <w:spacing w:after="0"/>
      <w:jc w:val="left"/>
    </w:pPr>
    <w:rPr>
      <w:b/>
      <w:spacing w:val="-10"/>
      <w:kern w:val="28"/>
    </w:rPr>
  </w:style>
  <w:style w:type="paragraph" w:styleId="Telobesedila">
    <w:name w:val="Body Text"/>
    <w:basedOn w:val="Navaden"/>
    <w:link w:val="TelobesedilaZnak"/>
    <w:uiPriority w:val="99"/>
    <w:rsid w:val="001F5EA2"/>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7D64A1"/>
    <w:rPr>
      <w:rFonts w:eastAsia="Batang"/>
      <w:sz w:val="24"/>
      <w:szCs w:val="24"/>
      <w:lang w:eastAsia="ko-KR"/>
    </w:rPr>
  </w:style>
  <w:style w:type="character" w:customStyle="1" w:styleId="Naslov1Znak">
    <w:name w:val="Naslov 1 Znak"/>
    <w:aliases w:val="NASLOV1 Znak"/>
    <w:basedOn w:val="Privzetapisavaodstavka"/>
    <w:link w:val="Naslov1"/>
    <w:uiPriority w:val="9"/>
    <w:rsid w:val="007D64A1"/>
    <w:rPr>
      <w:rFonts w:asciiTheme="majorHAnsi" w:eastAsiaTheme="majorEastAsia" w:hAnsiTheme="majorHAnsi" w:cstheme="majorBidi"/>
      <w:b/>
      <w:bCs/>
      <w:kern w:val="32"/>
      <w:sz w:val="32"/>
      <w:szCs w:val="32"/>
      <w:lang w:eastAsia="ko-KR"/>
    </w:rPr>
  </w:style>
  <w:style w:type="character" w:customStyle="1" w:styleId="Naslov2Znak">
    <w:name w:val="Naslov 2 Znak"/>
    <w:basedOn w:val="Privzetapisavaodstavka"/>
    <w:link w:val="Naslov2"/>
    <w:uiPriority w:val="9"/>
    <w:rsid w:val="007D64A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7D64A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uiPriority w:val="9"/>
    <w:rsid w:val="007D64A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7D64A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7D64A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7D64A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7D64A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7D64A1"/>
    <w:rPr>
      <w:rFonts w:asciiTheme="majorHAnsi" w:eastAsiaTheme="majorEastAsia" w:hAnsiTheme="majorHAnsi" w:cstheme="majorBidi"/>
      <w:lang w:eastAsia="ko-KR"/>
    </w:rPr>
  </w:style>
  <w:style w:type="paragraph" w:customStyle="1" w:styleId="Sprotnaopomba-osnova">
    <w:name w:val="Sprotna opomba - osnova"/>
    <w:basedOn w:val="Telobesedila"/>
    <w:uiPriority w:val="99"/>
    <w:rsid w:val="001F5EA2"/>
    <w:pPr>
      <w:keepLines/>
      <w:spacing w:line="200" w:lineRule="atLeast"/>
    </w:pPr>
    <w:rPr>
      <w:sz w:val="16"/>
    </w:rPr>
  </w:style>
  <w:style w:type="paragraph" w:styleId="Glavasporoila">
    <w:name w:val="Message Header"/>
    <w:basedOn w:val="Telobesedila"/>
    <w:link w:val="GlavasporoilaZnak"/>
    <w:uiPriority w:val="99"/>
    <w:rsid w:val="001F5EA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semiHidden/>
    <w:rsid w:val="007D64A1"/>
    <w:rPr>
      <w:rFonts w:asciiTheme="majorHAnsi" w:eastAsiaTheme="majorEastAsia" w:hAnsiTheme="majorHAnsi" w:cstheme="majorBidi"/>
      <w:sz w:val="24"/>
      <w:szCs w:val="24"/>
      <w:shd w:val="pct20" w:color="auto" w:fill="auto"/>
      <w:lang w:eastAsia="ko-KR"/>
    </w:rPr>
  </w:style>
  <w:style w:type="paragraph" w:styleId="Citat">
    <w:name w:val="Quote"/>
    <w:basedOn w:val="Telobesedila"/>
    <w:link w:val="CitatZnak"/>
    <w:uiPriority w:val="29"/>
    <w:qFormat/>
    <w:rsid w:val="001F5EA2"/>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7D64A1"/>
    <w:rPr>
      <w:rFonts w:eastAsia="Batang"/>
      <w:i/>
      <w:iCs/>
      <w:color w:val="000000" w:themeColor="text1"/>
      <w:sz w:val="24"/>
      <w:szCs w:val="24"/>
      <w:lang w:eastAsia="ko-KR"/>
    </w:rPr>
  </w:style>
  <w:style w:type="paragraph" w:customStyle="1" w:styleId="Telobesedila-skupaj">
    <w:name w:val="Telo besedila - skupaj"/>
    <w:basedOn w:val="Telobesedila"/>
    <w:uiPriority w:val="99"/>
    <w:rsid w:val="001F5EA2"/>
    <w:pPr>
      <w:keepNext/>
    </w:pPr>
  </w:style>
  <w:style w:type="paragraph" w:styleId="Napis">
    <w:name w:val="caption"/>
    <w:basedOn w:val="Slika"/>
    <w:next w:val="Telobesedila"/>
    <w:qFormat/>
    <w:rsid w:val="001F5EA2"/>
    <w:pPr>
      <w:spacing w:line="220" w:lineRule="atLeast"/>
    </w:pPr>
    <w:rPr>
      <w:i/>
      <w:sz w:val="18"/>
    </w:rPr>
  </w:style>
  <w:style w:type="paragraph" w:customStyle="1" w:styleId="Slika">
    <w:name w:val="Slika"/>
    <w:basedOn w:val="Navaden"/>
    <w:next w:val="Napis"/>
    <w:uiPriority w:val="99"/>
    <w:rsid w:val="001F5EA2"/>
    <w:pPr>
      <w:keepNext/>
    </w:pPr>
  </w:style>
  <w:style w:type="paragraph" w:customStyle="1" w:styleId="Oznakadokumenta">
    <w:name w:val="Oznaka dokumenta"/>
    <w:basedOn w:val="Naslov-osnova"/>
    <w:uiPriority w:val="99"/>
    <w:rsid w:val="001F5EA2"/>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1F5EA2"/>
    <w:rPr>
      <w:rFonts w:cs="Times New Roman"/>
      <w:vertAlign w:val="superscript"/>
    </w:rPr>
  </w:style>
  <w:style w:type="paragraph" w:styleId="Konnaopomba-besedilo">
    <w:name w:val="endnote text"/>
    <w:basedOn w:val="Sprotnaopomba-osnova"/>
    <w:link w:val="Konnaopomba-besediloZnak"/>
    <w:uiPriority w:val="99"/>
    <w:semiHidden/>
    <w:rsid w:val="001F5EA2"/>
  </w:style>
  <w:style w:type="character" w:customStyle="1" w:styleId="Konnaopomba-besediloZnak">
    <w:name w:val="Končna opomba - besedilo Znak"/>
    <w:basedOn w:val="Privzetapisavaodstavka"/>
    <w:link w:val="Konnaopomba-besedilo"/>
    <w:uiPriority w:val="99"/>
    <w:semiHidden/>
    <w:rsid w:val="007D64A1"/>
    <w:rPr>
      <w:rFonts w:eastAsia="Batang"/>
      <w:sz w:val="20"/>
      <w:szCs w:val="20"/>
      <w:lang w:eastAsia="ko-KR"/>
    </w:rPr>
  </w:style>
  <w:style w:type="paragraph" w:styleId="Noga">
    <w:name w:val="footer"/>
    <w:basedOn w:val="Glava-osnova"/>
    <w:link w:val="NogaZnak"/>
    <w:uiPriority w:val="99"/>
    <w:rsid w:val="001F5EA2"/>
    <w:pPr>
      <w:spacing w:before="600"/>
    </w:pPr>
    <w:rPr>
      <w:sz w:val="18"/>
    </w:rPr>
  </w:style>
  <w:style w:type="paragraph" w:customStyle="1" w:styleId="Glava-osnova">
    <w:name w:val="Glava - osnova"/>
    <w:basedOn w:val="Telobesedila"/>
    <w:uiPriority w:val="99"/>
    <w:rsid w:val="001F5EA2"/>
    <w:pPr>
      <w:keepLines/>
      <w:tabs>
        <w:tab w:val="center" w:pos="4320"/>
        <w:tab w:val="right" w:pos="8640"/>
      </w:tabs>
      <w:spacing w:after="0"/>
    </w:pPr>
  </w:style>
  <w:style w:type="character" w:customStyle="1" w:styleId="NogaZnak">
    <w:name w:val="Noga Znak"/>
    <w:basedOn w:val="Privzetapisavaodstavka"/>
    <w:link w:val="Noga"/>
    <w:uiPriority w:val="99"/>
    <w:locked/>
    <w:rsid w:val="001841AB"/>
    <w:rPr>
      <w:rFonts w:ascii="Arial" w:eastAsia="Batang" w:hAnsi="Arial"/>
      <w:sz w:val="24"/>
      <w:lang w:eastAsia="ko-KR"/>
    </w:rPr>
  </w:style>
  <w:style w:type="character" w:styleId="Sprotnaopomba-sklic">
    <w:name w:val="footnote reference"/>
    <w:basedOn w:val="Privzetapisavaodstavka"/>
    <w:uiPriority w:val="99"/>
    <w:semiHidden/>
    <w:rsid w:val="001F5EA2"/>
    <w:rPr>
      <w:rFonts w:cs="Times New Roman"/>
      <w:vertAlign w:val="superscript"/>
    </w:rPr>
  </w:style>
  <w:style w:type="paragraph" w:styleId="Sprotnaopomba-besedilo">
    <w:name w:val="footnote text"/>
    <w:basedOn w:val="Sprotnaopomba-osnova"/>
    <w:link w:val="Sprotnaopomba-besediloZnak"/>
    <w:uiPriority w:val="99"/>
    <w:semiHidden/>
    <w:rsid w:val="001F5EA2"/>
  </w:style>
  <w:style w:type="character" w:customStyle="1" w:styleId="Sprotnaopomba-besediloZnak">
    <w:name w:val="Sprotna opomba - besedilo Znak"/>
    <w:basedOn w:val="Privzetapisavaodstavka"/>
    <w:link w:val="Sprotnaopomba-besedilo"/>
    <w:uiPriority w:val="99"/>
    <w:semiHidden/>
    <w:rsid w:val="007D64A1"/>
    <w:rPr>
      <w:rFonts w:eastAsia="Batang"/>
      <w:sz w:val="20"/>
      <w:szCs w:val="20"/>
      <w:lang w:eastAsia="ko-KR"/>
    </w:rPr>
  </w:style>
  <w:style w:type="paragraph" w:styleId="Glava">
    <w:name w:val="header"/>
    <w:aliases w:val="E-PVO-glava,Header-PR"/>
    <w:basedOn w:val="Glava-osnova"/>
    <w:link w:val="GlavaZnak"/>
    <w:uiPriority w:val="99"/>
    <w:rsid w:val="001F5EA2"/>
    <w:pPr>
      <w:spacing w:after="600"/>
    </w:pPr>
  </w:style>
  <w:style w:type="character" w:customStyle="1" w:styleId="GlavaZnak">
    <w:name w:val="Glava Znak"/>
    <w:aliases w:val="E-PVO-glava Znak,Header-PR Znak"/>
    <w:basedOn w:val="Privzetapisavaodstavka"/>
    <w:link w:val="Glava"/>
    <w:uiPriority w:val="99"/>
    <w:rsid w:val="007D64A1"/>
    <w:rPr>
      <w:rFonts w:eastAsia="Batang"/>
      <w:sz w:val="24"/>
      <w:szCs w:val="24"/>
      <w:lang w:eastAsia="ko-KR"/>
    </w:rPr>
  </w:style>
  <w:style w:type="character" w:customStyle="1" w:styleId="Uvodnipoudarek">
    <w:name w:val="Uvodni poudarek"/>
    <w:uiPriority w:val="99"/>
    <w:rsid w:val="001F5EA2"/>
    <w:rPr>
      <w:rFonts w:ascii="Arial" w:hAnsi="Arial"/>
      <w:b/>
      <w:spacing w:val="-10"/>
      <w:sz w:val="18"/>
    </w:rPr>
  </w:style>
  <w:style w:type="character" w:styleId="tevilkavrstice">
    <w:name w:val="line number"/>
    <w:basedOn w:val="Privzetapisavaodstavka"/>
    <w:uiPriority w:val="99"/>
    <w:rsid w:val="001F5EA2"/>
    <w:rPr>
      <w:rFonts w:cs="Times New Roman"/>
      <w:sz w:val="18"/>
    </w:rPr>
  </w:style>
  <w:style w:type="paragraph" w:styleId="Seznam">
    <w:name w:val="List"/>
    <w:basedOn w:val="Telobesedila"/>
    <w:uiPriority w:val="99"/>
    <w:rsid w:val="001F5EA2"/>
    <w:pPr>
      <w:ind w:left="360" w:hanging="360"/>
    </w:pPr>
  </w:style>
  <w:style w:type="paragraph" w:styleId="Oznaenseznam">
    <w:name w:val="List Bullet"/>
    <w:basedOn w:val="Seznam"/>
    <w:uiPriority w:val="99"/>
    <w:rsid w:val="001F5EA2"/>
    <w:pPr>
      <w:ind w:left="720" w:right="720"/>
    </w:pPr>
  </w:style>
  <w:style w:type="paragraph" w:styleId="Otevilenseznam">
    <w:name w:val="List Number"/>
    <w:basedOn w:val="Seznam"/>
    <w:uiPriority w:val="99"/>
    <w:rsid w:val="001F5EA2"/>
    <w:pPr>
      <w:ind w:left="720" w:right="720"/>
    </w:pPr>
  </w:style>
  <w:style w:type="paragraph" w:styleId="Makrobesedilo">
    <w:name w:val="macro"/>
    <w:basedOn w:val="Telobesedila"/>
    <w:link w:val="MakrobesediloZnak"/>
    <w:uiPriority w:val="99"/>
    <w:semiHidden/>
    <w:rsid w:val="001F5EA2"/>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7D64A1"/>
    <w:rPr>
      <w:rFonts w:ascii="Courier New" w:eastAsia="Batang" w:hAnsi="Courier New" w:cs="Courier New"/>
      <w:sz w:val="20"/>
      <w:szCs w:val="20"/>
      <w:lang w:eastAsia="ko-KR"/>
    </w:rPr>
  </w:style>
  <w:style w:type="character" w:styleId="tevilkastrani">
    <w:name w:val="page number"/>
    <w:basedOn w:val="Privzetapisavaodstavka"/>
    <w:rsid w:val="001F5EA2"/>
    <w:rPr>
      <w:rFonts w:cs="Times New Roman"/>
      <w:sz w:val="18"/>
    </w:rPr>
  </w:style>
  <w:style w:type="character" w:customStyle="1" w:styleId="Nadpisano">
    <w:name w:val="Nadpisano"/>
    <w:uiPriority w:val="99"/>
    <w:rsid w:val="001F5EA2"/>
    <w:rPr>
      <w:rFonts w:ascii="Times New Roman" w:hAnsi="Times New Roman"/>
      <w:vertAlign w:val="superscript"/>
    </w:rPr>
  </w:style>
  <w:style w:type="character" w:customStyle="1" w:styleId="Potrditvenopolje">
    <w:name w:val="Potrditveno polje"/>
    <w:uiPriority w:val="99"/>
    <w:rsid w:val="001F5EA2"/>
    <w:rPr>
      <w:rFonts w:ascii="Times New Roman" w:hAnsi="Times New Roman"/>
      <w:spacing w:val="0"/>
      <w:sz w:val="22"/>
    </w:rPr>
  </w:style>
  <w:style w:type="paragraph" w:styleId="Oznaenseznam5">
    <w:name w:val="List Bullet 5"/>
    <w:basedOn w:val="Oznaenseznam"/>
    <w:uiPriority w:val="99"/>
    <w:rsid w:val="001F5EA2"/>
    <w:pPr>
      <w:ind w:left="2160"/>
    </w:pPr>
  </w:style>
  <w:style w:type="paragraph" w:styleId="Oznaenseznam4">
    <w:name w:val="List Bullet 4"/>
    <w:basedOn w:val="Oznaenseznam"/>
    <w:uiPriority w:val="99"/>
    <w:rsid w:val="001F5EA2"/>
    <w:pPr>
      <w:ind w:left="1800"/>
    </w:pPr>
  </w:style>
  <w:style w:type="character" w:customStyle="1" w:styleId="Oznakaglavesporoila">
    <w:name w:val="Oznaka glave sporočila"/>
    <w:uiPriority w:val="99"/>
    <w:rsid w:val="001F5EA2"/>
    <w:rPr>
      <w:rFonts w:ascii="Arial" w:hAnsi="Arial"/>
      <w:b/>
      <w:sz w:val="18"/>
    </w:rPr>
  </w:style>
  <w:style w:type="paragraph" w:styleId="Datum">
    <w:name w:val="Date"/>
    <w:basedOn w:val="Telobesedila"/>
    <w:link w:val="DatumZnak"/>
    <w:uiPriority w:val="99"/>
    <w:rsid w:val="001F5EA2"/>
    <w:pPr>
      <w:spacing w:after="0"/>
      <w:jc w:val="left"/>
    </w:pPr>
  </w:style>
  <w:style w:type="character" w:customStyle="1" w:styleId="DatumZnak">
    <w:name w:val="Datum Znak"/>
    <w:basedOn w:val="Privzetapisavaodstavka"/>
    <w:link w:val="Datum"/>
    <w:uiPriority w:val="99"/>
    <w:semiHidden/>
    <w:rsid w:val="007D64A1"/>
    <w:rPr>
      <w:rFonts w:eastAsia="Batang"/>
      <w:sz w:val="24"/>
      <w:szCs w:val="24"/>
      <w:lang w:eastAsia="ko-KR"/>
    </w:rPr>
  </w:style>
  <w:style w:type="paragraph" w:styleId="Oznaenseznam3">
    <w:name w:val="List Bullet 3"/>
    <w:basedOn w:val="Oznaenseznam"/>
    <w:uiPriority w:val="99"/>
    <w:rsid w:val="001F5EA2"/>
    <w:pPr>
      <w:ind w:left="1440"/>
    </w:pPr>
  </w:style>
  <w:style w:type="paragraph" w:styleId="Otevilenseznam5">
    <w:name w:val="List Number 5"/>
    <w:basedOn w:val="Otevilenseznam"/>
    <w:uiPriority w:val="99"/>
    <w:rsid w:val="001F5EA2"/>
    <w:pPr>
      <w:ind w:left="2160"/>
    </w:pPr>
  </w:style>
  <w:style w:type="paragraph" w:styleId="Otevilenseznam4">
    <w:name w:val="List Number 4"/>
    <w:basedOn w:val="Otevilenseznam"/>
    <w:uiPriority w:val="99"/>
    <w:rsid w:val="001F5EA2"/>
    <w:pPr>
      <w:ind w:left="1800"/>
    </w:pPr>
  </w:style>
  <w:style w:type="paragraph" w:styleId="Otevilenseznam3">
    <w:name w:val="List Number 3"/>
    <w:basedOn w:val="Otevilenseznam"/>
    <w:uiPriority w:val="99"/>
    <w:rsid w:val="001F5EA2"/>
    <w:pPr>
      <w:ind w:left="1440"/>
    </w:pPr>
  </w:style>
  <w:style w:type="paragraph" w:styleId="Otevilenseznam2">
    <w:name w:val="List Number 2"/>
    <w:basedOn w:val="Otevilenseznam"/>
    <w:uiPriority w:val="99"/>
    <w:rsid w:val="001F5EA2"/>
    <w:pPr>
      <w:ind w:left="1080"/>
    </w:pPr>
  </w:style>
  <w:style w:type="paragraph" w:styleId="Oznaenseznam2">
    <w:name w:val="List Bullet 2"/>
    <w:basedOn w:val="Oznaenseznam"/>
    <w:uiPriority w:val="99"/>
    <w:rsid w:val="001F5EA2"/>
    <w:pPr>
      <w:ind w:left="1080"/>
    </w:pPr>
  </w:style>
  <w:style w:type="paragraph" w:styleId="Seznam5">
    <w:name w:val="List 5"/>
    <w:basedOn w:val="Seznam"/>
    <w:uiPriority w:val="99"/>
    <w:rsid w:val="001F5EA2"/>
    <w:pPr>
      <w:ind w:left="1800"/>
    </w:pPr>
  </w:style>
  <w:style w:type="paragraph" w:styleId="Seznam4">
    <w:name w:val="List 4"/>
    <w:basedOn w:val="Seznam"/>
    <w:uiPriority w:val="99"/>
    <w:rsid w:val="001F5EA2"/>
    <w:pPr>
      <w:ind w:left="1440"/>
    </w:pPr>
  </w:style>
  <w:style w:type="paragraph" w:styleId="Seznam3">
    <w:name w:val="List 3"/>
    <w:basedOn w:val="Seznam"/>
    <w:uiPriority w:val="99"/>
    <w:rsid w:val="001F5EA2"/>
    <w:pPr>
      <w:ind w:left="1080"/>
    </w:pPr>
  </w:style>
  <w:style w:type="paragraph" w:styleId="Seznam2">
    <w:name w:val="List 2"/>
    <w:basedOn w:val="Seznam"/>
    <w:uiPriority w:val="99"/>
    <w:rsid w:val="001F5EA2"/>
    <w:pPr>
      <w:ind w:left="720"/>
    </w:pPr>
  </w:style>
  <w:style w:type="character" w:styleId="Poudarek">
    <w:name w:val="Emphasis"/>
    <w:basedOn w:val="Privzetapisavaodstavka"/>
    <w:uiPriority w:val="99"/>
    <w:qFormat/>
    <w:rsid w:val="001F5EA2"/>
    <w:rPr>
      <w:rFonts w:ascii="Arial" w:hAnsi="Arial" w:cs="Times New Roman"/>
      <w:b/>
      <w:sz w:val="18"/>
    </w:rPr>
  </w:style>
  <w:style w:type="paragraph" w:styleId="Besedilooblaka">
    <w:name w:val="Balloon Text"/>
    <w:basedOn w:val="Navaden"/>
    <w:link w:val="BesedilooblakaZnak"/>
    <w:uiPriority w:val="99"/>
    <w:semiHidden/>
    <w:rsid w:val="008624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64A1"/>
    <w:rPr>
      <w:rFonts w:eastAsia="Batang"/>
      <w:sz w:val="0"/>
      <w:szCs w:val="0"/>
      <w:lang w:eastAsia="ko-KR"/>
    </w:rPr>
  </w:style>
  <w:style w:type="paragraph" w:styleId="Pripombabesedilo">
    <w:name w:val="annotation text"/>
    <w:basedOn w:val="Sprotnaopomba-osnova"/>
    <w:link w:val="PripombabesediloZnak"/>
    <w:uiPriority w:val="99"/>
    <w:rsid w:val="001F5EA2"/>
  </w:style>
  <w:style w:type="character" w:customStyle="1" w:styleId="PripombabesediloZnak">
    <w:name w:val="Pripomba – besedilo Znak"/>
    <w:basedOn w:val="Privzetapisavaodstavka"/>
    <w:link w:val="Pripombabesedilo"/>
    <w:uiPriority w:val="99"/>
    <w:rsid w:val="007D64A1"/>
    <w:rPr>
      <w:rFonts w:eastAsia="Batang"/>
      <w:sz w:val="20"/>
      <w:szCs w:val="20"/>
      <w:lang w:eastAsia="ko-KR"/>
    </w:rPr>
  </w:style>
  <w:style w:type="character" w:styleId="Pripombasklic">
    <w:name w:val="annotation reference"/>
    <w:basedOn w:val="Privzetapisavaodstavka"/>
    <w:uiPriority w:val="99"/>
    <w:rsid w:val="001F5EA2"/>
    <w:rPr>
      <w:rFonts w:cs="Times New Roman"/>
      <w:sz w:val="16"/>
    </w:rPr>
  </w:style>
  <w:style w:type="paragraph" w:styleId="Telobesedila-zamik">
    <w:name w:val="Body Text Indent"/>
    <w:basedOn w:val="Telobesedila"/>
    <w:link w:val="Telobesedila-zamikZnak"/>
    <w:uiPriority w:val="99"/>
    <w:rsid w:val="001F5EA2"/>
    <w:pPr>
      <w:ind w:left="360"/>
    </w:pPr>
  </w:style>
  <w:style w:type="character" w:customStyle="1" w:styleId="Telobesedila-zamikZnak">
    <w:name w:val="Telo besedila - zamik Znak"/>
    <w:basedOn w:val="Privzetapisavaodstavka"/>
    <w:link w:val="Telobesedila-zamik"/>
    <w:uiPriority w:val="99"/>
    <w:rsid w:val="007D64A1"/>
    <w:rPr>
      <w:rFonts w:eastAsia="Batang"/>
      <w:sz w:val="24"/>
      <w:szCs w:val="24"/>
      <w:lang w:eastAsia="ko-KR"/>
    </w:rPr>
  </w:style>
  <w:style w:type="paragraph" w:styleId="Navaden-zamik">
    <w:name w:val="Normal Indent"/>
    <w:basedOn w:val="Navaden"/>
    <w:uiPriority w:val="99"/>
    <w:rsid w:val="001F5EA2"/>
    <w:pPr>
      <w:ind w:left="720"/>
    </w:pPr>
  </w:style>
  <w:style w:type="paragraph" w:styleId="Seznam-nadaljevanje">
    <w:name w:val="List Continue"/>
    <w:basedOn w:val="Seznam"/>
    <w:uiPriority w:val="99"/>
    <w:rsid w:val="001F5EA2"/>
    <w:pPr>
      <w:ind w:left="720" w:right="720" w:firstLine="0"/>
    </w:pPr>
  </w:style>
  <w:style w:type="paragraph" w:styleId="Seznam-nadaljevanje2">
    <w:name w:val="List Continue 2"/>
    <w:basedOn w:val="Seznam-nadaljevanje"/>
    <w:uiPriority w:val="99"/>
    <w:rsid w:val="001F5EA2"/>
    <w:pPr>
      <w:ind w:left="1080"/>
    </w:pPr>
  </w:style>
  <w:style w:type="paragraph" w:styleId="Seznam-nadaljevanje3">
    <w:name w:val="List Continue 3"/>
    <w:basedOn w:val="Seznam-nadaljevanje"/>
    <w:uiPriority w:val="99"/>
    <w:rsid w:val="001F5EA2"/>
    <w:pPr>
      <w:ind w:left="1440"/>
    </w:pPr>
  </w:style>
  <w:style w:type="paragraph" w:styleId="Seznam-nadaljevanje4">
    <w:name w:val="List Continue 4"/>
    <w:basedOn w:val="Seznam-nadaljevanje"/>
    <w:uiPriority w:val="99"/>
    <w:rsid w:val="001F5EA2"/>
    <w:pPr>
      <w:ind w:left="1800"/>
    </w:pPr>
  </w:style>
  <w:style w:type="paragraph" w:styleId="Seznam-nadaljevanje5">
    <w:name w:val="List Continue 5"/>
    <w:basedOn w:val="Seznam-nadaljevanje"/>
    <w:uiPriority w:val="99"/>
    <w:rsid w:val="001F5EA2"/>
    <w:pPr>
      <w:ind w:left="2160"/>
    </w:pPr>
  </w:style>
  <w:style w:type="paragraph" w:customStyle="1" w:styleId="Imepodjetja">
    <w:name w:val="Ime podjetja"/>
    <w:basedOn w:val="Povratninaslov"/>
    <w:uiPriority w:val="99"/>
    <w:rsid w:val="001F5EA2"/>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1F5EA2"/>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1F5EA2"/>
    <w:pPr>
      <w:keepLines/>
      <w:spacing w:before="220"/>
    </w:pPr>
  </w:style>
  <w:style w:type="paragraph" w:styleId="Podpis">
    <w:name w:val="Signature"/>
    <w:basedOn w:val="Telobesedila"/>
    <w:link w:val="PodpisZnak"/>
    <w:uiPriority w:val="99"/>
    <w:rsid w:val="001F5EA2"/>
    <w:pPr>
      <w:keepNext/>
      <w:keepLines/>
      <w:spacing w:before="660" w:after="0"/>
    </w:pPr>
  </w:style>
  <w:style w:type="character" w:customStyle="1" w:styleId="PodpisZnak">
    <w:name w:val="Podpis Znak"/>
    <w:basedOn w:val="Privzetapisavaodstavka"/>
    <w:link w:val="Podpis"/>
    <w:uiPriority w:val="99"/>
    <w:semiHidden/>
    <w:rsid w:val="007D64A1"/>
    <w:rPr>
      <w:rFonts w:eastAsia="Batang"/>
      <w:sz w:val="24"/>
      <w:szCs w:val="24"/>
      <w:lang w:eastAsia="ko-KR"/>
    </w:rPr>
  </w:style>
  <w:style w:type="paragraph" w:customStyle="1" w:styleId="Podpis-Ime">
    <w:name w:val="Podpis - Ime"/>
    <w:basedOn w:val="Podpis"/>
    <w:next w:val="Navaden"/>
    <w:uiPriority w:val="99"/>
    <w:rsid w:val="001F5EA2"/>
  </w:style>
  <w:style w:type="paragraph" w:customStyle="1" w:styleId="Glavasporoilaprva">
    <w:name w:val="Glava sporočila prva"/>
    <w:basedOn w:val="Glavasporoila"/>
    <w:next w:val="Glavasporoila"/>
    <w:uiPriority w:val="99"/>
    <w:rsid w:val="001F5EA2"/>
  </w:style>
  <w:style w:type="paragraph" w:customStyle="1" w:styleId="Glavasporoilazadnja">
    <w:name w:val="Glava sporočila zadnja"/>
    <w:basedOn w:val="Glavasporoila"/>
    <w:next w:val="Telobesedila"/>
    <w:uiPriority w:val="99"/>
    <w:rsid w:val="001F5EA2"/>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1F5EA2"/>
    <w:rPr>
      <w:rFonts w:ascii="Arial" w:hAnsi="Arial" w:cs="Times New Roman"/>
      <w:b/>
      <w:spacing w:val="-10"/>
      <w:position w:val="2"/>
      <w:sz w:val="19"/>
    </w:rPr>
  </w:style>
  <w:style w:type="paragraph" w:customStyle="1" w:styleId="Telo">
    <w:name w:val="Telo"/>
    <w:basedOn w:val="Telobesedila"/>
    <w:link w:val="TeloZnak"/>
    <w:rsid w:val="001F5EA2"/>
    <w:pPr>
      <w:keepLines/>
      <w:spacing w:before="240" w:after="0" w:line="240" w:lineRule="auto"/>
    </w:pPr>
    <w:rPr>
      <w:rFonts w:ascii="Times New Roman" w:hAnsi="Times New Roman"/>
      <w:i/>
    </w:rPr>
  </w:style>
  <w:style w:type="character" w:customStyle="1" w:styleId="TeloZnak">
    <w:name w:val="Telo Znak"/>
    <w:link w:val="Telo"/>
    <w:locked/>
    <w:rsid w:val="00475D86"/>
    <w:rPr>
      <w:rFonts w:eastAsia="Batang"/>
      <w:i/>
      <w:sz w:val="24"/>
      <w:lang w:eastAsia="ko-KR"/>
    </w:rPr>
  </w:style>
  <w:style w:type="paragraph" w:styleId="Odstavekseznama">
    <w:name w:val="List Paragraph"/>
    <w:basedOn w:val="Navaden"/>
    <w:link w:val="OdstavekseznamaZnak"/>
    <w:uiPriority w:val="34"/>
    <w:qFormat/>
    <w:rsid w:val="005D1092"/>
    <w:pPr>
      <w:spacing w:before="0"/>
      <w:ind w:left="720"/>
      <w:contextualSpacing/>
    </w:pPr>
    <w:rPr>
      <w:rFonts w:ascii="Arial" w:eastAsia="Times New Roman" w:hAnsi="Arial"/>
      <w:lang w:eastAsia="en-US"/>
    </w:rPr>
  </w:style>
  <w:style w:type="character" w:customStyle="1" w:styleId="OdstavekseznamaZnak">
    <w:name w:val="Odstavek seznama Znak"/>
    <w:link w:val="Odstavekseznama"/>
    <w:uiPriority w:val="99"/>
    <w:locked/>
    <w:rsid w:val="00D46231"/>
    <w:rPr>
      <w:rFonts w:ascii="Arial" w:hAnsi="Arial"/>
      <w:sz w:val="24"/>
      <w:szCs w:val="24"/>
      <w:lang w:eastAsia="en-US"/>
    </w:rPr>
  </w:style>
  <w:style w:type="character" w:styleId="Hiperpovezava">
    <w:name w:val="Hyperlink"/>
    <w:basedOn w:val="Privzetapisavaodstavka"/>
    <w:uiPriority w:val="99"/>
    <w:rsid w:val="001B7C44"/>
    <w:rPr>
      <w:rFonts w:cs="Times New Roman"/>
      <w:color w:val="0000FF"/>
      <w:u w:val="single"/>
    </w:rPr>
  </w:style>
  <w:style w:type="table" w:styleId="Tabelamrea">
    <w:name w:val="Table Grid"/>
    <w:basedOn w:val="Navadnatabela"/>
    <w:uiPriority w:val="99"/>
    <w:rsid w:val="007017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851405"/>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rsid w:val="007D64A1"/>
    <w:rPr>
      <w:rFonts w:ascii="Courier New" w:eastAsia="Batang" w:hAnsi="Courier New" w:cs="Courier New"/>
      <w:sz w:val="20"/>
      <w:szCs w:val="20"/>
      <w:lang w:eastAsia="ko-KR"/>
    </w:rPr>
  </w:style>
  <w:style w:type="paragraph" w:styleId="Navadensplet">
    <w:name w:val="Normal (Web)"/>
    <w:basedOn w:val="Navaden"/>
    <w:rsid w:val="00460BCB"/>
    <w:pPr>
      <w:spacing w:before="100" w:beforeAutospacing="1" w:after="100" w:afterAutospacing="1"/>
    </w:pPr>
    <w:rPr>
      <w:rFonts w:eastAsia="Times New Roman"/>
      <w:lang w:eastAsia="sl-SI"/>
    </w:rPr>
  </w:style>
  <w:style w:type="paragraph" w:styleId="Stvarnokazalo1">
    <w:name w:val="index 1"/>
    <w:basedOn w:val="Navaden"/>
    <w:next w:val="Navaden"/>
    <w:autoRedefine/>
    <w:uiPriority w:val="99"/>
    <w:rsid w:val="00F66F77"/>
    <w:pPr>
      <w:spacing w:before="0"/>
      <w:ind w:left="240" w:hanging="240"/>
    </w:pPr>
  </w:style>
  <w:style w:type="paragraph" w:styleId="NaslovTOC">
    <w:name w:val="TOC Heading"/>
    <w:basedOn w:val="Naslov1"/>
    <w:next w:val="Navaden"/>
    <w:uiPriority w:val="39"/>
    <w:qFormat/>
    <w:rsid w:val="00F66F7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5C0A79"/>
    <w:pPr>
      <w:tabs>
        <w:tab w:val="left" w:pos="440"/>
        <w:tab w:val="left" w:pos="567"/>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F66F77"/>
    <w:pPr>
      <w:spacing w:before="0"/>
    </w:pPr>
    <w:rPr>
      <w:rFonts w:ascii="Arial" w:eastAsia="Times New Roman" w:hAnsi="Arial" w:cs="Arial"/>
      <w:sz w:val="22"/>
      <w:szCs w:val="22"/>
      <w:lang w:eastAsia="en-US"/>
    </w:rPr>
  </w:style>
  <w:style w:type="paragraph" w:styleId="Kazalovsebine3">
    <w:name w:val="toc 3"/>
    <w:basedOn w:val="Navaden"/>
    <w:next w:val="Navaden"/>
    <w:autoRedefine/>
    <w:uiPriority w:val="39"/>
    <w:qFormat/>
    <w:rsid w:val="00151F93"/>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A6783C"/>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517658"/>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locked/>
    <w:rsid w:val="00517658"/>
    <w:rPr>
      <w:rFonts w:ascii="Arial" w:hAnsi="Arial" w:cs="Times New Roman"/>
      <w:b/>
      <w:sz w:val="24"/>
    </w:rPr>
  </w:style>
  <w:style w:type="paragraph" w:customStyle="1" w:styleId="Default">
    <w:name w:val="Default"/>
    <w:rsid w:val="00601889"/>
    <w:pPr>
      <w:autoSpaceDE w:val="0"/>
      <w:autoSpaceDN w:val="0"/>
      <w:adjustRightInd w:val="0"/>
    </w:pPr>
    <w:rPr>
      <w:color w:val="000000"/>
      <w:sz w:val="24"/>
      <w:szCs w:val="24"/>
    </w:rPr>
  </w:style>
  <w:style w:type="paragraph" w:styleId="Telobesedila2">
    <w:name w:val="Body Text 2"/>
    <w:basedOn w:val="Navaden"/>
    <w:link w:val="Telobesedila2Znak"/>
    <w:uiPriority w:val="99"/>
    <w:rsid w:val="000348CE"/>
    <w:pPr>
      <w:spacing w:after="120" w:line="480" w:lineRule="auto"/>
    </w:pPr>
  </w:style>
  <w:style w:type="character" w:customStyle="1" w:styleId="Telobesedila2Znak">
    <w:name w:val="Telo besedila 2 Znak"/>
    <w:basedOn w:val="Privzetapisavaodstavka"/>
    <w:link w:val="Telobesedila2"/>
    <w:uiPriority w:val="99"/>
    <w:locked/>
    <w:rsid w:val="000348CE"/>
    <w:rPr>
      <w:rFonts w:eastAsia="Batang" w:cs="Times New Roman"/>
      <w:sz w:val="24"/>
      <w:szCs w:val="24"/>
      <w:lang w:eastAsia="ko-KR"/>
    </w:rPr>
  </w:style>
  <w:style w:type="paragraph" w:styleId="Zadevapripombe">
    <w:name w:val="annotation subject"/>
    <w:basedOn w:val="Pripombabesedilo"/>
    <w:next w:val="Pripombabesedilo"/>
    <w:link w:val="ZadevapripombeZnak"/>
    <w:uiPriority w:val="99"/>
    <w:rsid w:val="00FB791D"/>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uiPriority w:val="99"/>
    <w:rsid w:val="007D64A1"/>
    <w:rPr>
      <w:rFonts w:eastAsia="Batang"/>
      <w:b/>
      <w:bCs/>
      <w:sz w:val="20"/>
      <w:szCs w:val="20"/>
      <w:lang w:eastAsia="ko-KR"/>
    </w:rPr>
  </w:style>
  <w:style w:type="paragraph" w:customStyle="1" w:styleId="Telobesedila21">
    <w:name w:val="Telo besedila 21"/>
    <w:basedOn w:val="Navaden"/>
    <w:rsid w:val="00125BF6"/>
    <w:pPr>
      <w:suppressAutoHyphens/>
      <w:spacing w:before="0"/>
      <w:jc w:val="both"/>
    </w:pPr>
    <w:rPr>
      <w:rFonts w:eastAsia="Times New Roman"/>
      <w:lang w:eastAsia="ar-SA"/>
    </w:rPr>
  </w:style>
  <w:style w:type="character" w:styleId="Krepko">
    <w:name w:val="Strong"/>
    <w:basedOn w:val="Privzetapisavaodstavka"/>
    <w:uiPriority w:val="22"/>
    <w:qFormat/>
    <w:locked/>
    <w:rsid w:val="00C91C20"/>
    <w:rPr>
      <w:b/>
      <w:bCs/>
    </w:rPr>
  </w:style>
  <w:style w:type="paragraph" w:customStyle="1" w:styleId="esegmentt">
    <w:name w:val="esegment_t"/>
    <w:basedOn w:val="Navaden"/>
    <w:rsid w:val="00975EAD"/>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F751C2"/>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F55804"/>
    <w:rPr>
      <w:kern w:val="1"/>
      <w:lang w:eastAsia="ar-SA"/>
    </w:rPr>
  </w:style>
  <w:style w:type="paragraph" w:customStyle="1" w:styleId="Preformatted">
    <w:name w:val="Preformatted"/>
    <w:basedOn w:val="Navaden"/>
    <w:rsid w:val="00D828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7A16A9"/>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8D00E6"/>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8D00E6"/>
    <w:rPr>
      <w:rFonts w:asciiTheme="minorHAnsi" w:eastAsiaTheme="minorEastAsia" w:hAnsiTheme="minorHAnsi" w:cstheme="minorBidi"/>
    </w:rPr>
  </w:style>
  <w:style w:type="character" w:customStyle="1" w:styleId="BrezrazmikovZnak">
    <w:name w:val="Brez razmikov Znak"/>
    <w:basedOn w:val="Privzetapisavaodstavka"/>
    <w:link w:val="Brezrazmikov"/>
    <w:uiPriority w:val="1"/>
    <w:rsid w:val="008D00E6"/>
    <w:rPr>
      <w:rFonts w:asciiTheme="minorHAnsi" w:eastAsiaTheme="minorEastAsia" w:hAnsiTheme="minorHAnsi" w:cstheme="minorBidi"/>
    </w:rPr>
  </w:style>
  <w:style w:type="character" w:styleId="Neenpoudarek">
    <w:name w:val="Subtle Emphasis"/>
    <w:basedOn w:val="Privzetapisavaodstavka"/>
    <w:uiPriority w:val="19"/>
    <w:qFormat/>
    <w:rsid w:val="008D00E6"/>
    <w:rPr>
      <w:i/>
      <w:iCs/>
      <w:color w:val="7F7F7F" w:themeColor="text1" w:themeTint="80"/>
    </w:rPr>
  </w:style>
  <w:style w:type="paragraph" w:styleId="Telobesedila3">
    <w:name w:val="Body Text 3"/>
    <w:basedOn w:val="Navaden"/>
    <w:link w:val="Telobesedila3Znak"/>
    <w:rsid w:val="008D00E6"/>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8D00E6"/>
    <w:rPr>
      <w:rFonts w:ascii="Arial Narrow" w:hAnsi="Arial Narrow"/>
      <w:b/>
      <w:sz w:val="24"/>
      <w:szCs w:val="20"/>
      <w:lang w:val="en-GB"/>
    </w:rPr>
  </w:style>
  <w:style w:type="paragraph" w:styleId="Blokbesedila">
    <w:name w:val="Block Text"/>
    <w:basedOn w:val="Navaden"/>
    <w:rsid w:val="008D00E6"/>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8D00E6"/>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8D00E6"/>
    <w:rPr>
      <w:b/>
      <w:color w:val="000000"/>
      <w:w w:val="96"/>
      <w:sz w:val="24"/>
      <w:szCs w:val="20"/>
      <w:u w:val="single"/>
      <w:shd w:val="clear" w:color="auto" w:fill="FFFFFF"/>
      <w:lang w:val="en-US"/>
    </w:rPr>
  </w:style>
  <w:style w:type="paragraph" w:styleId="Telobesedila-zamik3">
    <w:name w:val="Body Text Indent 3"/>
    <w:basedOn w:val="Navaden"/>
    <w:link w:val="Telobesedila-zamik3Znak"/>
    <w:rsid w:val="008D00E6"/>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8D00E6"/>
    <w:rPr>
      <w:color w:val="000000"/>
      <w:w w:val="91"/>
      <w:sz w:val="24"/>
      <w:szCs w:val="20"/>
      <w:shd w:val="clear" w:color="auto" w:fill="FFFFFF"/>
      <w:lang w:val="en-US"/>
    </w:rPr>
  </w:style>
  <w:style w:type="paragraph" w:customStyle="1" w:styleId="H2">
    <w:name w:val="H2"/>
    <w:basedOn w:val="Navaden"/>
    <w:next w:val="Navaden"/>
    <w:rsid w:val="008D00E6"/>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8D00E6"/>
    <w:pPr>
      <w:spacing w:before="0"/>
    </w:pPr>
    <w:rPr>
      <w:rFonts w:ascii="Arial" w:eastAsia="Times New Roman" w:hAnsi="Arial"/>
      <w:b/>
      <w:sz w:val="16"/>
      <w:szCs w:val="20"/>
      <w:lang w:val="fr-FR" w:eastAsia="sl-SI"/>
    </w:rPr>
  </w:style>
  <w:style w:type="paragraph" w:customStyle="1" w:styleId="Rub3">
    <w:name w:val="Rub3"/>
    <w:basedOn w:val="Navaden"/>
    <w:next w:val="Navaden"/>
    <w:rsid w:val="008D00E6"/>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8D00E6"/>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8D00E6"/>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8D00E6"/>
    <w:pPr>
      <w:tabs>
        <w:tab w:val="left" w:pos="709"/>
      </w:tabs>
      <w:spacing w:before="0"/>
    </w:pPr>
    <w:rPr>
      <w:rFonts w:eastAsia="Times New Roman"/>
      <w:b/>
      <w:i/>
      <w:sz w:val="20"/>
      <w:szCs w:val="20"/>
      <w:lang w:val="en-GB" w:eastAsia="sl-SI"/>
    </w:rPr>
  </w:style>
  <w:style w:type="paragraph" w:customStyle="1" w:styleId="Navaden1">
    <w:name w:val="Navaden1"/>
    <w:basedOn w:val="Rub3"/>
    <w:rsid w:val="008D00E6"/>
    <w:pPr>
      <w:ind w:left="705" w:hanging="705"/>
    </w:pPr>
    <w:rPr>
      <w:i w:val="0"/>
    </w:rPr>
  </w:style>
  <w:style w:type="character" w:customStyle="1" w:styleId="NASLOV1ZnakZnak">
    <w:name w:val="NASLOV1 Znak Znak"/>
    <w:rsid w:val="008D00E6"/>
    <w:rPr>
      <w:b/>
      <w:iCs/>
      <w:sz w:val="24"/>
      <w:lang w:val="sl-SI" w:eastAsia="sl-SI" w:bidi="ar-SA"/>
    </w:rPr>
  </w:style>
  <w:style w:type="paragraph" w:customStyle="1" w:styleId="SlogNaslov2TimesNewRoman">
    <w:name w:val="Slog Naslov 2 + Times New Roman"/>
    <w:basedOn w:val="Naslov2"/>
    <w:autoRedefine/>
    <w:rsid w:val="008D00E6"/>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8D00E6"/>
    <w:rPr>
      <w:b/>
      <w:iCs/>
      <w:sz w:val="24"/>
      <w:lang w:val="sl-SI" w:eastAsia="sl-SI" w:bidi="ar-SA"/>
    </w:rPr>
  </w:style>
  <w:style w:type="paragraph" w:customStyle="1" w:styleId="Slog10ptKrepkoDesno">
    <w:name w:val="Slog 10 pt Krepko Desno"/>
    <w:basedOn w:val="Navaden"/>
    <w:rsid w:val="008D00E6"/>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8D00E6"/>
    <w:pPr>
      <w:spacing w:before="0"/>
      <w:jc w:val="right"/>
    </w:pPr>
    <w:rPr>
      <w:rFonts w:eastAsia="Times New Roman"/>
      <w:b/>
      <w:bCs/>
      <w:i w:val="0"/>
      <w:szCs w:val="20"/>
      <w:lang w:eastAsia="sl-SI"/>
    </w:rPr>
  </w:style>
  <w:style w:type="paragraph" w:customStyle="1" w:styleId="Slog1">
    <w:name w:val="Slog1"/>
    <w:basedOn w:val="Navaden"/>
    <w:rsid w:val="008D00E6"/>
    <w:pPr>
      <w:spacing w:before="0"/>
      <w:jc w:val="right"/>
    </w:pPr>
    <w:rPr>
      <w:rFonts w:eastAsia="Times New Roman"/>
      <w:b/>
      <w:lang w:eastAsia="sl-SI"/>
    </w:rPr>
  </w:style>
  <w:style w:type="paragraph" w:customStyle="1" w:styleId="Slog2">
    <w:name w:val="Slog2"/>
    <w:basedOn w:val="Naslov1"/>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8D00E6"/>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8D00E6"/>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8D00E6"/>
    <w:rPr>
      <w:b/>
      <w:bCs/>
      <w:color w:val="000000"/>
      <w:spacing w:val="-8"/>
      <w:sz w:val="20"/>
      <w:u w:val="single"/>
    </w:rPr>
  </w:style>
  <w:style w:type="paragraph" w:customStyle="1" w:styleId="Slog4">
    <w:name w:val="Slog4"/>
    <w:basedOn w:val="Navaden"/>
    <w:rsid w:val="008D00E6"/>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8D00E6"/>
    <w:pPr>
      <w:spacing w:before="0"/>
      <w:ind w:left="360"/>
      <w:jc w:val="center"/>
    </w:pPr>
    <w:rPr>
      <w:rFonts w:eastAsia="Times New Roman"/>
      <w:b/>
      <w:bCs/>
      <w:sz w:val="20"/>
      <w:szCs w:val="20"/>
      <w:u w:val="single"/>
      <w:lang w:eastAsia="sl-SI"/>
    </w:rPr>
  </w:style>
  <w:style w:type="paragraph" w:customStyle="1" w:styleId="Slog5">
    <w:name w:val="Slog5"/>
    <w:basedOn w:val="Navaden"/>
    <w:rsid w:val="008D00E6"/>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8D00E6"/>
    <w:pPr>
      <w:spacing w:before="0"/>
      <w:ind w:left="360"/>
      <w:jc w:val="center"/>
    </w:pPr>
    <w:rPr>
      <w:rFonts w:eastAsia="Times New Roman"/>
      <w:b/>
      <w:sz w:val="20"/>
      <w:szCs w:val="20"/>
      <w:u w:val="single"/>
      <w:lang w:eastAsia="sl-SI"/>
    </w:rPr>
  </w:style>
  <w:style w:type="paragraph" w:customStyle="1" w:styleId="Slog7">
    <w:name w:val="Slog7"/>
    <w:basedOn w:val="Navaden"/>
    <w:rsid w:val="008D00E6"/>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8D00E6"/>
    <w:rPr>
      <w:rFonts w:ascii="Times New Roman" w:hAnsi="Times New Roman"/>
      <w:b/>
      <w:bCs/>
      <w:sz w:val="20"/>
      <w:u w:val="single"/>
    </w:rPr>
  </w:style>
  <w:style w:type="paragraph" w:customStyle="1" w:styleId="NASLOV20">
    <w:name w:val="NASLOV 2"/>
    <w:basedOn w:val="Navaden"/>
    <w:rsid w:val="008D00E6"/>
    <w:pPr>
      <w:tabs>
        <w:tab w:val="left" w:pos="2684"/>
      </w:tabs>
      <w:spacing w:after="120"/>
      <w:ind w:left="284" w:hanging="284"/>
    </w:pPr>
    <w:rPr>
      <w:rFonts w:eastAsia="Times New Roman"/>
      <w:szCs w:val="20"/>
      <w:lang w:eastAsia="sl-SI"/>
    </w:rPr>
  </w:style>
  <w:style w:type="paragraph" w:customStyle="1" w:styleId="Slog8">
    <w:name w:val="Slog8"/>
    <w:basedOn w:val="NASLOV20"/>
    <w:rsid w:val="008D00E6"/>
  </w:style>
  <w:style w:type="paragraph" w:customStyle="1" w:styleId="Slog9">
    <w:name w:val="Slog9"/>
    <w:basedOn w:val="NASLOV20"/>
    <w:rsid w:val="008D00E6"/>
  </w:style>
  <w:style w:type="paragraph" w:customStyle="1" w:styleId="Slog10">
    <w:name w:val="Slog10"/>
    <w:basedOn w:val="NASLOV20"/>
    <w:rsid w:val="008D00E6"/>
    <w:pPr>
      <w:spacing w:before="100" w:beforeAutospacing="1"/>
    </w:pPr>
  </w:style>
  <w:style w:type="paragraph" w:customStyle="1" w:styleId="Slog11">
    <w:name w:val="Slog11"/>
    <w:basedOn w:val="NASLOV20"/>
    <w:rsid w:val="008D00E6"/>
    <w:pPr>
      <w:jc w:val="center"/>
    </w:pPr>
  </w:style>
  <w:style w:type="paragraph" w:customStyle="1" w:styleId="Slog12">
    <w:name w:val="Slog12"/>
    <w:basedOn w:val="NASLOV20"/>
    <w:rsid w:val="008D00E6"/>
    <w:pPr>
      <w:numPr>
        <w:numId w:val="6"/>
      </w:numPr>
    </w:pPr>
  </w:style>
  <w:style w:type="character" w:customStyle="1" w:styleId="NASLOV1Znak0">
    <w:name w:val="NASLOV 1 Znak"/>
    <w:basedOn w:val="NASLOV1ZnakZnak"/>
    <w:rsid w:val="008D00E6"/>
    <w:rPr>
      <w:b/>
      <w:iCs/>
      <w:sz w:val="24"/>
      <w:lang w:val="sl-SI" w:eastAsia="sl-SI" w:bidi="ar-SA"/>
    </w:rPr>
  </w:style>
  <w:style w:type="paragraph" w:customStyle="1" w:styleId="slog13">
    <w:name w:val="slog 13"/>
    <w:basedOn w:val="Naslov2"/>
    <w:rsid w:val="008D00E6"/>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8D00E6"/>
  </w:style>
  <w:style w:type="paragraph" w:customStyle="1" w:styleId="Slog15">
    <w:name w:val="Slog15"/>
    <w:basedOn w:val="NASLOV20"/>
    <w:autoRedefine/>
    <w:rsid w:val="008D00E6"/>
  </w:style>
  <w:style w:type="paragraph" w:customStyle="1" w:styleId="SlogKrepkoNasredini">
    <w:name w:val="Slog Krepko Na sredini"/>
    <w:basedOn w:val="Navaden"/>
    <w:rsid w:val="008D00E6"/>
    <w:pPr>
      <w:spacing w:before="240"/>
      <w:jc w:val="center"/>
    </w:pPr>
    <w:rPr>
      <w:rFonts w:eastAsia="Times New Roman"/>
      <w:b/>
      <w:bCs/>
      <w:szCs w:val="20"/>
      <w:lang w:eastAsia="sl-SI"/>
    </w:rPr>
  </w:style>
  <w:style w:type="character" w:customStyle="1" w:styleId="SlogKrepko">
    <w:name w:val="Slog Krepko"/>
    <w:rsid w:val="008D00E6"/>
    <w:rPr>
      <w:rFonts w:ascii="Times New Roman" w:hAnsi="Times New Roman"/>
      <w:b/>
      <w:bCs/>
      <w:sz w:val="24"/>
    </w:rPr>
  </w:style>
  <w:style w:type="character" w:customStyle="1" w:styleId="ZgradbadokumentaZnak">
    <w:name w:val="Zgradba dokumenta Znak"/>
    <w:basedOn w:val="Privzetapisavaodstavka"/>
    <w:link w:val="Zgradbadokumenta"/>
    <w:semiHidden/>
    <w:rsid w:val="008D00E6"/>
    <w:rPr>
      <w:rFonts w:ascii="Tahoma" w:hAnsi="Tahoma" w:cs="Tahoma"/>
      <w:sz w:val="20"/>
      <w:szCs w:val="20"/>
      <w:shd w:val="clear" w:color="auto" w:fill="000080"/>
    </w:rPr>
  </w:style>
  <w:style w:type="paragraph" w:styleId="Zgradbadokumenta">
    <w:name w:val="Document Map"/>
    <w:basedOn w:val="Navaden"/>
    <w:link w:val="ZgradbadokumentaZnak"/>
    <w:semiHidden/>
    <w:rsid w:val="008D00E6"/>
    <w:pPr>
      <w:shd w:val="clear" w:color="auto" w:fill="000080"/>
      <w:spacing w:before="0"/>
    </w:pPr>
    <w:rPr>
      <w:rFonts w:ascii="Tahoma" w:eastAsia="Times New Roman" w:hAnsi="Tahoma" w:cs="Tahoma"/>
      <w:sz w:val="20"/>
      <w:szCs w:val="20"/>
      <w:lang w:eastAsia="sl-SI"/>
    </w:rPr>
  </w:style>
  <w:style w:type="character" w:styleId="SledenaHiperpovezava">
    <w:name w:val="FollowedHyperlink"/>
    <w:basedOn w:val="Privzetapisavaodstavka"/>
    <w:uiPriority w:val="99"/>
    <w:unhideWhenUsed/>
    <w:rsid w:val="005E25EE"/>
    <w:rPr>
      <w:color w:val="800080" w:themeColor="followedHyperlink"/>
      <w:u w:val="single"/>
    </w:rPr>
  </w:style>
  <w:style w:type="character" w:customStyle="1" w:styleId="A5">
    <w:name w:val="A5"/>
    <w:uiPriority w:val="99"/>
    <w:rsid w:val="00F854C3"/>
    <w:rPr>
      <w:color w:val="000000"/>
    </w:rPr>
  </w:style>
  <w:style w:type="table" w:customStyle="1" w:styleId="NormalTablePHPDOCX">
    <w:name w:val="Normal Table PHPDOCX"/>
    <w:uiPriority w:val="99"/>
    <w:semiHidden/>
    <w:unhideWhenUsed/>
    <w:qFormat/>
    <w:rsid w:val="00780478"/>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paragraph" w:customStyle="1" w:styleId="Normal1">
    <w:name w:val="Normal1"/>
    <w:rsid w:val="0066058E"/>
    <w:pPr>
      <w:numPr>
        <w:ilvl w:val="12"/>
      </w:numPr>
      <w:spacing w:after="240"/>
      <w:ind w:left="1135" w:hanging="851"/>
      <w:jc w:val="both"/>
    </w:pPr>
    <w:rPr>
      <w:rFonts w:ascii="Arial" w:hAnsi="Arial"/>
      <w:szCs w:val="20"/>
      <w:lang w:val="en-GB"/>
    </w:rPr>
  </w:style>
  <w:style w:type="character" w:customStyle="1" w:styleId="SlogTahoma">
    <w:name w:val="Slog Tahoma"/>
    <w:rsid w:val="0066058E"/>
    <w:rPr>
      <w:rFonts w:ascii="Tahoma" w:hAnsi="Tahoma"/>
      <w:sz w:val="24"/>
    </w:rPr>
  </w:style>
  <w:style w:type="paragraph" w:customStyle="1" w:styleId="BodyText31">
    <w:name w:val="Body Text 31"/>
    <w:basedOn w:val="Navaden"/>
    <w:rsid w:val="0066058E"/>
    <w:pPr>
      <w:widowControl w:val="0"/>
      <w:spacing w:before="0"/>
      <w:ind w:right="-1440"/>
    </w:pPr>
    <w:rPr>
      <w:rFonts w:eastAsia="Times New Roman"/>
      <w:sz w:val="22"/>
      <w:szCs w:val="20"/>
      <w:lang w:val="en-US" w:eastAsia="sl-SI"/>
    </w:rPr>
  </w:style>
  <w:style w:type="paragraph" w:customStyle="1" w:styleId="xl69">
    <w:name w:val="xl69"/>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66058E"/>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66058E"/>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66058E"/>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66058E"/>
    <w:rPr>
      <w:rFonts w:ascii="Arial" w:hAnsi="Arial"/>
      <w:sz w:val="20"/>
    </w:rPr>
  </w:style>
  <w:style w:type="paragraph" w:customStyle="1" w:styleId="Naslov11">
    <w:name w:val="Naslov1"/>
    <w:basedOn w:val="Navaden"/>
    <w:next w:val="Telobesedila"/>
    <w:rsid w:val="0066058E"/>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66058E"/>
    <w:pPr>
      <w:suppressLineNumbers/>
    </w:pPr>
    <w:rPr>
      <w:b/>
      <w:bCs/>
      <w:sz w:val="32"/>
      <w:szCs w:val="32"/>
    </w:rPr>
  </w:style>
  <w:style w:type="paragraph" w:customStyle="1" w:styleId="Textbody">
    <w:name w:val="Text body"/>
    <w:basedOn w:val="Navaden"/>
    <w:rsid w:val="00C80C58"/>
    <w:pPr>
      <w:suppressAutoHyphens/>
      <w:autoSpaceDN w:val="0"/>
      <w:spacing w:before="0" w:after="120"/>
      <w:textAlignment w:val="baseline"/>
    </w:pPr>
    <w:rPr>
      <w:rFonts w:ascii="Arial" w:eastAsia="Times New Roman" w:hAnsi="Arial" w:cs="Arial"/>
      <w:kern w:val="3"/>
      <w:sz w:val="20"/>
      <w:lang w:eastAsia="sl-SI"/>
    </w:rPr>
  </w:style>
  <w:style w:type="paragraph" w:customStyle="1" w:styleId="xl87">
    <w:name w:val="xl87"/>
    <w:basedOn w:val="Navaden"/>
    <w:rsid w:val="00244D7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8"/>
      <w:szCs w:val="18"/>
      <w:lang w:eastAsia="sl-SI"/>
    </w:rPr>
  </w:style>
  <w:style w:type="paragraph" w:customStyle="1" w:styleId="xl88">
    <w:name w:val="xl88"/>
    <w:basedOn w:val="Navaden"/>
    <w:rsid w:val="00244D72"/>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8"/>
      <w:szCs w:val="18"/>
      <w:lang w:eastAsia="sl-SI"/>
    </w:rPr>
  </w:style>
  <w:style w:type="paragraph" w:customStyle="1" w:styleId="xl89">
    <w:name w:val="xl89"/>
    <w:basedOn w:val="Navaden"/>
    <w:rsid w:val="00244D72"/>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b/>
      <w:bCs/>
      <w:sz w:val="18"/>
      <w:szCs w:val="18"/>
      <w:lang w:eastAsia="sl-SI"/>
    </w:rPr>
  </w:style>
  <w:style w:type="paragraph" w:customStyle="1" w:styleId="xl90">
    <w:name w:val="xl90"/>
    <w:basedOn w:val="Navaden"/>
    <w:rsid w:val="00244D72"/>
    <w:pPr>
      <w:pBdr>
        <w:top w:val="single" w:sz="4" w:space="0" w:color="auto"/>
        <w:left w:val="single" w:sz="4" w:space="0" w:color="auto"/>
        <w:bottom w:val="double" w:sz="6" w:space="0" w:color="auto"/>
        <w:right w:val="single" w:sz="4" w:space="0" w:color="auto"/>
      </w:pBdr>
      <w:shd w:val="clear" w:color="FFFFC0" w:fill="FFFFFF"/>
      <w:spacing w:before="100" w:beforeAutospacing="1" w:after="100" w:afterAutospacing="1"/>
      <w:jc w:val="center"/>
      <w:textAlignment w:val="center"/>
    </w:pPr>
    <w:rPr>
      <w:rFonts w:eastAsia="Times New Roman"/>
      <w:b/>
      <w:bCs/>
      <w:sz w:val="18"/>
      <w:szCs w:val="18"/>
      <w:lang w:eastAsia="sl-SI"/>
    </w:rPr>
  </w:style>
  <w:style w:type="paragraph" w:customStyle="1" w:styleId="xl91">
    <w:name w:val="xl91"/>
    <w:basedOn w:val="Navaden"/>
    <w:rsid w:val="00244D72"/>
    <w:pPr>
      <w:pBdr>
        <w:top w:val="single" w:sz="4" w:space="0" w:color="auto"/>
        <w:left w:val="single" w:sz="4" w:space="0" w:color="auto"/>
        <w:bottom w:val="double" w:sz="6" w:space="0" w:color="auto"/>
      </w:pBdr>
      <w:shd w:val="clear" w:color="FFFFC0" w:fill="FFFFFF"/>
      <w:spacing w:before="100" w:beforeAutospacing="1" w:after="100" w:afterAutospacing="1"/>
      <w:jc w:val="center"/>
      <w:textAlignment w:val="center"/>
    </w:pPr>
    <w:rPr>
      <w:rFonts w:eastAsia="Times New Roman"/>
      <w:b/>
      <w:bCs/>
      <w:sz w:val="18"/>
      <w:szCs w:val="18"/>
      <w:lang w:eastAsia="sl-SI"/>
    </w:rPr>
  </w:style>
  <w:style w:type="paragraph" w:customStyle="1" w:styleId="xl92">
    <w:name w:val="xl92"/>
    <w:basedOn w:val="Navaden"/>
    <w:rsid w:val="00244D72"/>
    <w:pPr>
      <w:pBdr>
        <w:top w:val="single" w:sz="4" w:space="0" w:color="auto"/>
        <w:left w:val="double" w:sz="6" w:space="0" w:color="auto"/>
        <w:bottom w:val="double" w:sz="6" w:space="0" w:color="auto"/>
        <w:right w:val="single" w:sz="8" w:space="0" w:color="auto"/>
      </w:pBdr>
      <w:spacing w:before="100" w:beforeAutospacing="1" w:after="100" w:afterAutospacing="1"/>
      <w:jc w:val="center"/>
      <w:textAlignment w:val="center"/>
    </w:pPr>
    <w:rPr>
      <w:rFonts w:eastAsia="Times New Roman"/>
      <w:b/>
      <w:bCs/>
      <w:sz w:val="18"/>
      <w:szCs w:val="18"/>
      <w:lang w:eastAsia="sl-SI"/>
    </w:rPr>
  </w:style>
  <w:style w:type="paragraph" w:customStyle="1" w:styleId="xl93">
    <w:name w:val="xl93"/>
    <w:basedOn w:val="Navaden"/>
    <w:rsid w:val="00244D72"/>
    <w:pPr>
      <w:pBdr>
        <w:left w:val="single" w:sz="8"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94">
    <w:name w:val="xl94"/>
    <w:basedOn w:val="Navaden"/>
    <w:rsid w:val="00244D72"/>
    <w:pPr>
      <w:pBdr>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95">
    <w:name w:val="xl95"/>
    <w:basedOn w:val="Navaden"/>
    <w:rsid w:val="00244D72"/>
    <w:pPr>
      <w:pBdr>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96">
    <w:name w:val="xl96"/>
    <w:basedOn w:val="Navaden"/>
    <w:rsid w:val="00244D72"/>
    <w:pPr>
      <w:pBdr>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lang w:eastAsia="sl-SI"/>
    </w:rPr>
  </w:style>
  <w:style w:type="paragraph" w:customStyle="1" w:styleId="xl97">
    <w:name w:val="xl97"/>
    <w:basedOn w:val="Navaden"/>
    <w:rsid w:val="00244D72"/>
    <w:pPr>
      <w:pBdr>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98">
    <w:name w:val="xl98"/>
    <w:basedOn w:val="Navaden"/>
    <w:rsid w:val="00244D7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eastAsia="sl-SI"/>
    </w:rPr>
  </w:style>
  <w:style w:type="paragraph" w:customStyle="1" w:styleId="xl99">
    <w:name w:val="xl99"/>
    <w:basedOn w:val="Navaden"/>
    <w:rsid w:val="00244D72"/>
    <w:pPr>
      <w:pBdr>
        <w:left w:val="single" w:sz="4" w:space="0" w:color="auto"/>
        <w:bottom w:val="single" w:sz="4" w:space="0" w:color="auto"/>
      </w:pBdr>
      <w:spacing w:before="100" w:beforeAutospacing="1" w:after="100" w:afterAutospacing="1"/>
      <w:jc w:val="center"/>
    </w:pPr>
    <w:rPr>
      <w:rFonts w:eastAsia="Times New Roman"/>
      <w:sz w:val="16"/>
      <w:szCs w:val="16"/>
      <w:lang w:eastAsia="sl-SI"/>
    </w:rPr>
  </w:style>
  <w:style w:type="paragraph" w:customStyle="1" w:styleId="xl100">
    <w:name w:val="xl100"/>
    <w:basedOn w:val="Navaden"/>
    <w:rsid w:val="00244D72"/>
    <w:pPr>
      <w:pBdr>
        <w:left w:val="double" w:sz="6" w:space="0" w:color="auto"/>
        <w:bottom w:val="single" w:sz="4" w:space="0" w:color="auto"/>
        <w:right w:val="single" w:sz="8" w:space="0" w:color="auto"/>
      </w:pBdr>
      <w:spacing w:before="100" w:beforeAutospacing="1" w:after="100" w:afterAutospacing="1"/>
      <w:jc w:val="center"/>
    </w:pPr>
    <w:rPr>
      <w:rFonts w:eastAsia="Times New Roman"/>
      <w:b/>
      <w:bCs/>
      <w:sz w:val="16"/>
      <w:szCs w:val="16"/>
      <w:lang w:eastAsia="sl-SI"/>
    </w:rPr>
  </w:style>
  <w:style w:type="paragraph" w:customStyle="1" w:styleId="xl101">
    <w:name w:val="xl101"/>
    <w:basedOn w:val="Navaden"/>
    <w:rsid w:val="00244D72"/>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02">
    <w:name w:val="xl102"/>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03">
    <w:name w:val="xl10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lang w:eastAsia="sl-SI"/>
    </w:rPr>
  </w:style>
  <w:style w:type="paragraph" w:customStyle="1" w:styleId="xl104">
    <w:name w:val="xl104"/>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05">
    <w:name w:val="xl105"/>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eastAsia="sl-SI"/>
    </w:rPr>
  </w:style>
  <w:style w:type="paragraph" w:customStyle="1" w:styleId="xl106">
    <w:name w:val="xl106"/>
    <w:basedOn w:val="Navaden"/>
    <w:rsid w:val="00244D72"/>
    <w:pPr>
      <w:pBdr>
        <w:top w:val="single" w:sz="4" w:space="0" w:color="auto"/>
        <w:left w:val="single" w:sz="4" w:space="0" w:color="auto"/>
        <w:bottom w:val="single" w:sz="4" w:space="0" w:color="auto"/>
      </w:pBdr>
      <w:spacing w:before="100" w:beforeAutospacing="1" w:after="100" w:afterAutospacing="1"/>
      <w:jc w:val="center"/>
    </w:pPr>
    <w:rPr>
      <w:rFonts w:eastAsia="Times New Roman"/>
      <w:sz w:val="16"/>
      <w:szCs w:val="16"/>
      <w:lang w:eastAsia="sl-SI"/>
    </w:rPr>
  </w:style>
  <w:style w:type="paragraph" w:customStyle="1" w:styleId="xl107">
    <w:name w:val="xl107"/>
    <w:basedOn w:val="Navaden"/>
    <w:rsid w:val="00244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16"/>
      <w:szCs w:val="16"/>
      <w:lang w:eastAsia="sl-SI"/>
    </w:rPr>
  </w:style>
  <w:style w:type="paragraph" w:customStyle="1" w:styleId="xl108">
    <w:name w:val="xl108"/>
    <w:basedOn w:val="Navaden"/>
    <w:rsid w:val="00244D72"/>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09">
    <w:name w:val="xl109"/>
    <w:basedOn w:val="Navaden"/>
    <w:rsid w:val="00244D72"/>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10">
    <w:name w:val="xl110"/>
    <w:basedOn w:val="Navaden"/>
    <w:rsid w:val="00244D72"/>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11">
    <w:name w:val="xl111"/>
    <w:basedOn w:val="Navaden"/>
    <w:rsid w:val="00244D72"/>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eastAsia="Times New Roman"/>
      <w:sz w:val="16"/>
      <w:szCs w:val="16"/>
      <w:lang w:eastAsia="sl-SI"/>
    </w:rPr>
  </w:style>
  <w:style w:type="paragraph" w:customStyle="1" w:styleId="xl112">
    <w:name w:val="xl112"/>
    <w:basedOn w:val="Navaden"/>
    <w:rsid w:val="00244D72"/>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113">
    <w:name w:val="xl113"/>
    <w:basedOn w:val="Navaden"/>
    <w:rsid w:val="00244D72"/>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6"/>
      <w:szCs w:val="16"/>
      <w:lang w:eastAsia="sl-SI"/>
    </w:rPr>
  </w:style>
  <w:style w:type="paragraph" w:customStyle="1" w:styleId="xl114">
    <w:name w:val="xl114"/>
    <w:basedOn w:val="Navaden"/>
    <w:rsid w:val="00244D72"/>
    <w:pPr>
      <w:pBdr>
        <w:top w:val="single" w:sz="4" w:space="0" w:color="auto"/>
        <w:left w:val="single" w:sz="4" w:space="0" w:color="auto"/>
        <w:bottom w:val="single" w:sz="8" w:space="0" w:color="auto"/>
      </w:pBdr>
      <w:spacing w:before="100" w:beforeAutospacing="1" w:after="100" w:afterAutospacing="1"/>
      <w:jc w:val="center"/>
    </w:pPr>
    <w:rPr>
      <w:rFonts w:eastAsia="Times New Roman"/>
      <w:sz w:val="16"/>
      <w:szCs w:val="16"/>
      <w:lang w:eastAsia="sl-SI"/>
    </w:rPr>
  </w:style>
  <w:style w:type="paragraph" w:customStyle="1" w:styleId="xl115">
    <w:name w:val="xl115"/>
    <w:basedOn w:val="Navaden"/>
    <w:rsid w:val="00244D72"/>
    <w:pPr>
      <w:pBdr>
        <w:top w:val="single" w:sz="4" w:space="0" w:color="auto"/>
        <w:left w:val="double" w:sz="6" w:space="0" w:color="auto"/>
        <w:bottom w:val="single" w:sz="8" w:space="0" w:color="auto"/>
        <w:right w:val="single" w:sz="8" w:space="0" w:color="auto"/>
      </w:pBdr>
      <w:spacing w:before="100" w:beforeAutospacing="1" w:after="100" w:afterAutospacing="1"/>
      <w:jc w:val="center"/>
    </w:pPr>
    <w:rPr>
      <w:rFonts w:eastAsia="Times New Roman"/>
      <w:b/>
      <w:bCs/>
      <w:sz w:val="16"/>
      <w:szCs w:val="16"/>
      <w:lang w:eastAsia="sl-SI"/>
    </w:rPr>
  </w:style>
  <w:style w:type="paragraph" w:customStyle="1" w:styleId="xl116">
    <w:name w:val="xl116"/>
    <w:basedOn w:val="Navaden"/>
    <w:rsid w:val="00244D72"/>
    <w:pPr>
      <w:spacing w:before="100" w:beforeAutospacing="1" w:after="100" w:afterAutospacing="1"/>
    </w:pPr>
    <w:rPr>
      <w:rFonts w:eastAsia="Times New Roman"/>
      <w:lang w:eastAsia="sl-SI"/>
    </w:rPr>
  </w:style>
  <w:style w:type="paragraph" w:customStyle="1" w:styleId="xl117">
    <w:name w:val="xl117"/>
    <w:basedOn w:val="Navaden"/>
    <w:rsid w:val="00244D72"/>
    <w:pPr>
      <w:spacing w:before="100" w:beforeAutospacing="1" w:after="100" w:afterAutospacing="1"/>
    </w:pPr>
    <w:rPr>
      <w:rFonts w:eastAsia="Times New Roman"/>
      <w:lang w:eastAsia="sl-SI"/>
    </w:rPr>
  </w:style>
  <w:style w:type="paragraph" w:customStyle="1" w:styleId="xl118">
    <w:name w:val="xl118"/>
    <w:basedOn w:val="Navaden"/>
    <w:rsid w:val="00244D72"/>
    <w:pPr>
      <w:spacing w:before="100" w:beforeAutospacing="1" w:after="100" w:afterAutospacing="1"/>
      <w:jc w:val="right"/>
    </w:pPr>
    <w:rPr>
      <w:rFonts w:eastAsia="Times New Roman"/>
      <w:lang w:eastAsia="sl-SI"/>
    </w:rPr>
  </w:style>
  <w:style w:type="paragraph" w:customStyle="1" w:styleId="xl119">
    <w:name w:val="xl119"/>
    <w:basedOn w:val="Navaden"/>
    <w:rsid w:val="00244D72"/>
    <w:pPr>
      <w:spacing w:before="100" w:beforeAutospacing="1" w:after="100" w:afterAutospacing="1"/>
    </w:pPr>
    <w:rPr>
      <w:rFonts w:eastAsia="Times New Roman"/>
      <w:lang w:eastAsia="sl-SI"/>
    </w:rPr>
  </w:style>
  <w:style w:type="paragraph" w:customStyle="1" w:styleId="xl120">
    <w:name w:val="xl120"/>
    <w:basedOn w:val="Navaden"/>
    <w:rsid w:val="00244D72"/>
    <w:pPr>
      <w:spacing w:before="100" w:beforeAutospacing="1" w:after="100" w:afterAutospacing="1"/>
      <w:jc w:val="center"/>
    </w:pPr>
    <w:rPr>
      <w:rFonts w:eastAsia="Times New Roman"/>
      <w:lang w:eastAsia="sl-SI"/>
    </w:rPr>
  </w:style>
  <w:style w:type="paragraph" w:customStyle="1" w:styleId="xl121">
    <w:name w:val="xl121"/>
    <w:basedOn w:val="Navaden"/>
    <w:rsid w:val="00244D72"/>
    <w:pPr>
      <w:spacing w:before="100" w:beforeAutospacing="1" w:after="100" w:afterAutospacing="1"/>
      <w:jc w:val="center"/>
    </w:pPr>
    <w:rPr>
      <w:rFonts w:eastAsia="Times New Roman"/>
      <w:b/>
      <w:bCs/>
      <w:lang w:eastAsia="sl-SI"/>
    </w:rPr>
  </w:style>
  <w:style w:type="paragraph" w:customStyle="1" w:styleId="xl122">
    <w:name w:val="xl122"/>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23">
    <w:name w:val="xl12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8"/>
      <w:szCs w:val="18"/>
      <w:lang w:eastAsia="sl-SI"/>
    </w:rPr>
  </w:style>
  <w:style w:type="paragraph" w:customStyle="1" w:styleId="xl124">
    <w:name w:val="xl124"/>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sl-SI"/>
    </w:rPr>
  </w:style>
  <w:style w:type="paragraph" w:customStyle="1" w:styleId="xl125">
    <w:name w:val="xl125"/>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eastAsia="sl-SI"/>
    </w:rPr>
  </w:style>
  <w:style w:type="paragraph" w:customStyle="1" w:styleId="xl126">
    <w:name w:val="xl126"/>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18"/>
      <w:szCs w:val="18"/>
      <w:lang w:eastAsia="sl-SI"/>
    </w:rPr>
  </w:style>
  <w:style w:type="paragraph" w:customStyle="1" w:styleId="xl127">
    <w:name w:val="xl127"/>
    <w:basedOn w:val="Navaden"/>
    <w:rsid w:val="00244D72"/>
    <w:pPr>
      <w:spacing w:before="100" w:beforeAutospacing="1" w:after="100" w:afterAutospacing="1"/>
      <w:textAlignment w:val="center"/>
    </w:pPr>
    <w:rPr>
      <w:rFonts w:eastAsia="Times New Roman"/>
      <w:sz w:val="18"/>
      <w:szCs w:val="18"/>
      <w:lang w:eastAsia="sl-SI"/>
    </w:rPr>
  </w:style>
  <w:style w:type="paragraph" w:customStyle="1" w:styleId="xl128">
    <w:name w:val="xl128"/>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eastAsia="sl-SI"/>
    </w:rPr>
  </w:style>
  <w:style w:type="paragraph" w:customStyle="1" w:styleId="xl129">
    <w:name w:val="xl129"/>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30">
    <w:name w:val="xl130"/>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eastAsia="sl-SI"/>
    </w:rPr>
  </w:style>
  <w:style w:type="paragraph" w:customStyle="1" w:styleId="xl131">
    <w:name w:val="xl131"/>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32">
    <w:name w:val="xl132"/>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eastAsia="sl-SI"/>
    </w:rPr>
  </w:style>
  <w:style w:type="paragraph" w:customStyle="1" w:styleId="xl133">
    <w:name w:val="xl13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34">
    <w:name w:val="xl134"/>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eastAsia="sl-SI"/>
    </w:rPr>
  </w:style>
  <w:style w:type="paragraph" w:customStyle="1" w:styleId="xl135">
    <w:name w:val="xl135"/>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sl-SI"/>
    </w:rPr>
  </w:style>
  <w:style w:type="paragraph" w:customStyle="1" w:styleId="xl136">
    <w:name w:val="xl136"/>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eastAsia="sl-SI"/>
    </w:rPr>
  </w:style>
  <w:style w:type="paragraph" w:customStyle="1" w:styleId="xl137">
    <w:name w:val="xl137"/>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18"/>
      <w:szCs w:val="18"/>
      <w:lang w:eastAsia="sl-SI"/>
    </w:rPr>
  </w:style>
  <w:style w:type="paragraph" w:customStyle="1" w:styleId="xl138">
    <w:name w:val="xl138"/>
    <w:basedOn w:val="Navaden"/>
    <w:rsid w:val="00244D72"/>
    <w:pPr>
      <w:spacing w:before="100" w:beforeAutospacing="1" w:after="100" w:afterAutospacing="1"/>
      <w:jc w:val="right"/>
    </w:pPr>
    <w:rPr>
      <w:rFonts w:eastAsia="Times New Roman"/>
      <w:sz w:val="18"/>
      <w:szCs w:val="18"/>
      <w:lang w:eastAsia="sl-SI"/>
    </w:rPr>
  </w:style>
  <w:style w:type="paragraph" w:customStyle="1" w:styleId="xl139">
    <w:name w:val="xl139"/>
    <w:basedOn w:val="Navaden"/>
    <w:rsid w:val="00244D72"/>
    <w:pPr>
      <w:spacing w:before="100" w:beforeAutospacing="1" w:after="100" w:afterAutospacing="1"/>
      <w:jc w:val="right"/>
    </w:pPr>
    <w:rPr>
      <w:rFonts w:eastAsia="Times New Roman"/>
      <w:b/>
      <w:bCs/>
      <w:sz w:val="18"/>
      <w:szCs w:val="18"/>
      <w:lang w:eastAsia="sl-SI"/>
    </w:rPr>
  </w:style>
  <w:style w:type="paragraph" w:customStyle="1" w:styleId="xl140">
    <w:name w:val="xl140"/>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1">
    <w:name w:val="xl141"/>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2">
    <w:name w:val="xl142"/>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3">
    <w:name w:val="xl14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eastAsia="sl-SI"/>
    </w:rPr>
  </w:style>
  <w:style w:type="paragraph" w:customStyle="1" w:styleId="xl144">
    <w:name w:val="xl144"/>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5">
    <w:name w:val="xl145"/>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6">
    <w:name w:val="xl146"/>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7">
    <w:name w:val="xl147"/>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8">
    <w:name w:val="xl148"/>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49">
    <w:name w:val="xl149"/>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lang w:eastAsia="sl-SI"/>
    </w:rPr>
  </w:style>
  <w:style w:type="paragraph" w:customStyle="1" w:styleId="xl150">
    <w:name w:val="xl150"/>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sl-SI"/>
    </w:rPr>
  </w:style>
  <w:style w:type="paragraph" w:customStyle="1" w:styleId="xl151">
    <w:name w:val="xl151"/>
    <w:basedOn w:val="Navaden"/>
    <w:rsid w:val="00244D72"/>
    <w:pPr>
      <w:spacing w:before="100" w:beforeAutospacing="1" w:after="100" w:afterAutospacing="1"/>
      <w:jc w:val="center"/>
      <w:textAlignment w:val="center"/>
    </w:pPr>
    <w:rPr>
      <w:rFonts w:eastAsia="Times New Roman"/>
      <w:sz w:val="18"/>
      <w:szCs w:val="18"/>
      <w:lang w:eastAsia="sl-SI"/>
    </w:rPr>
  </w:style>
  <w:style w:type="paragraph" w:customStyle="1" w:styleId="xl152">
    <w:name w:val="xl152"/>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lang w:eastAsia="sl-SI"/>
    </w:rPr>
  </w:style>
  <w:style w:type="paragraph" w:customStyle="1" w:styleId="xl153">
    <w:name w:val="xl15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18"/>
      <w:szCs w:val="18"/>
      <w:lang w:eastAsia="sl-SI"/>
    </w:rPr>
  </w:style>
  <w:style w:type="paragraph" w:customStyle="1" w:styleId="xl154">
    <w:name w:val="xl154"/>
    <w:basedOn w:val="Navaden"/>
    <w:rsid w:val="00244D72"/>
    <w:pPr>
      <w:pBdr>
        <w:top w:val="single" w:sz="4" w:space="0" w:color="auto"/>
        <w:bottom w:val="single" w:sz="4" w:space="0" w:color="auto"/>
      </w:pBdr>
      <w:spacing w:before="100" w:beforeAutospacing="1" w:after="100" w:afterAutospacing="1"/>
      <w:textAlignment w:val="center"/>
    </w:pPr>
    <w:rPr>
      <w:rFonts w:eastAsia="Times New Roman"/>
      <w:b/>
      <w:bCs/>
      <w:lang w:eastAsia="sl-SI"/>
    </w:rPr>
  </w:style>
  <w:style w:type="paragraph" w:customStyle="1" w:styleId="xl155">
    <w:name w:val="xl155"/>
    <w:basedOn w:val="Navaden"/>
    <w:rsid w:val="00244D7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eastAsia="sl-SI"/>
    </w:rPr>
  </w:style>
  <w:style w:type="paragraph" w:customStyle="1" w:styleId="xl156">
    <w:name w:val="xl156"/>
    <w:basedOn w:val="Navaden"/>
    <w:rsid w:val="00244D72"/>
    <w:pPr>
      <w:pBdr>
        <w:top w:val="single" w:sz="4" w:space="0" w:color="auto"/>
        <w:bottom w:val="single" w:sz="4" w:space="0" w:color="auto"/>
      </w:pBdr>
      <w:spacing w:before="100" w:beforeAutospacing="1" w:after="100" w:afterAutospacing="1"/>
      <w:textAlignment w:val="center"/>
    </w:pPr>
    <w:rPr>
      <w:rFonts w:eastAsia="Times New Roman"/>
      <w:b/>
      <w:bCs/>
      <w:lang w:eastAsia="sl-SI"/>
    </w:rPr>
  </w:style>
  <w:style w:type="paragraph" w:customStyle="1" w:styleId="xl157">
    <w:name w:val="xl157"/>
    <w:basedOn w:val="Navaden"/>
    <w:rsid w:val="00244D72"/>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eastAsia="sl-SI"/>
    </w:rPr>
  </w:style>
  <w:style w:type="paragraph" w:customStyle="1" w:styleId="xl158">
    <w:name w:val="xl158"/>
    <w:basedOn w:val="Navaden"/>
    <w:rsid w:val="00244D72"/>
    <w:pPr>
      <w:pBdr>
        <w:top w:val="single" w:sz="4" w:space="0" w:color="auto"/>
        <w:left w:val="single" w:sz="4" w:space="0" w:color="auto"/>
        <w:bottom w:val="single" w:sz="4" w:space="0" w:color="auto"/>
      </w:pBdr>
      <w:spacing w:before="100" w:beforeAutospacing="1" w:after="100" w:afterAutospacing="1"/>
      <w:jc w:val="center"/>
    </w:pPr>
    <w:rPr>
      <w:rFonts w:eastAsia="Times New Roman"/>
      <w:sz w:val="18"/>
      <w:szCs w:val="18"/>
      <w:lang w:eastAsia="sl-SI"/>
    </w:rPr>
  </w:style>
  <w:style w:type="paragraph" w:customStyle="1" w:styleId="xl159">
    <w:name w:val="xl159"/>
    <w:basedOn w:val="Navaden"/>
    <w:rsid w:val="00244D72"/>
    <w:pPr>
      <w:pBdr>
        <w:top w:val="single" w:sz="4" w:space="0" w:color="auto"/>
        <w:bottom w:val="single" w:sz="4" w:space="0" w:color="auto"/>
        <w:right w:val="single" w:sz="4" w:space="0" w:color="auto"/>
      </w:pBdr>
      <w:spacing w:before="100" w:beforeAutospacing="1" w:after="100" w:afterAutospacing="1"/>
      <w:jc w:val="center"/>
    </w:pPr>
    <w:rPr>
      <w:rFonts w:eastAsia="Times New Roman"/>
      <w:sz w:val="18"/>
      <w:szCs w:val="18"/>
      <w:lang w:eastAsia="sl-SI"/>
    </w:rPr>
  </w:style>
  <w:style w:type="paragraph" w:customStyle="1" w:styleId="xl160">
    <w:name w:val="xl160"/>
    <w:basedOn w:val="Navaden"/>
    <w:rsid w:val="00244D72"/>
    <w:pPr>
      <w:pBdr>
        <w:top w:val="single" w:sz="4" w:space="0" w:color="auto"/>
        <w:left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61">
    <w:name w:val="xl161"/>
    <w:basedOn w:val="Navaden"/>
    <w:rsid w:val="00244D72"/>
    <w:pPr>
      <w:pBdr>
        <w:top w:val="single" w:sz="4" w:space="0" w:color="auto"/>
        <w:bottom w:val="single" w:sz="4" w:space="0" w:color="auto"/>
      </w:pBdr>
      <w:spacing w:before="100" w:beforeAutospacing="1" w:after="100" w:afterAutospacing="1"/>
    </w:pPr>
    <w:rPr>
      <w:rFonts w:eastAsia="Times New Roman"/>
      <w:b/>
      <w:bCs/>
      <w:lang w:eastAsia="sl-SI"/>
    </w:rPr>
  </w:style>
  <w:style w:type="paragraph" w:customStyle="1" w:styleId="xl162">
    <w:name w:val="xl162"/>
    <w:basedOn w:val="Navaden"/>
    <w:rsid w:val="00244D72"/>
    <w:pPr>
      <w:pBdr>
        <w:top w:val="single" w:sz="4" w:space="0" w:color="auto"/>
        <w:bottom w:val="single" w:sz="4" w:space="0" w:color="auto"/>
        <w:right w:val="single" w:sz="4" w:space="0" w:color="auto"/>
      </w:pBdr>
      <w:spacing w:before="100" w:beforeAutospacing="1" w:after="100" w:afterAutospacing="1"/>
    </w:pPr>
    <w:rPr>
      <w:rFonts w:eastAsia="Times New Roman"/>
      <w:b/>
      <w:bCs/>
      <w:lang w:eastAsia="sl-SI"/>
    </w:rPr>
  </w:style>
  <w:style w:type="paragraph" w:customStyle="1" w:styleId="xl163">
    <w:name w:val="xl163"/>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64">
    <w:name w:val="xl164"/>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sl-SI"/>
    </w:rPr>
  </w:style>
  <w:style w:type="paragraph" w:customStyle="1" w:styleId="xl165">
    <w:name w:val="xl165"/>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18"/>
      <w:szCs w:val="18"/>
      <w:lang w:eastAsia="sl-SI"/>
    </w:rPr>
  </w:style>
  <w:style w:type="paragraph" w:customStyle="1" w:styleId="xl166">
    <w:name w:val="xl166"/>
    <w:basedOn w:val="Navaden"/>
    <w:rsid w:val="00244D72"/>
    <w:pPr>
      <w:pBdr>
        <w:top w:val="single" w:sz="4" w:space="0" w:color="auto"/>
        <w:left w:val="single" w:sz="4" w:space="0" w:color="auto"/>
        <w:bottom w:val="single" w:sz="4" w:space="0" w:color="auto"/>
      </w:pBdr>
      <w:spacing w:before="100" w:beforeAutospacing="1" w:after="100" w:afterAutospacing="1"/>
      <w:jc w:val="right"/>
    </w:pPr>
    <w:rPr>
      <w:rFonts w:eastAsia="Times New Roman"/>
      <w:b/>
      <w:bCs/>
      <w:sz w:val="18"/>
      <w:szCs w:val="18"/>
      <w:lang w:eastAsia="sl-SI"/>
    </w:rPr>
  </w:style>
  <w:style w:type="paragraph" w:customStyle="1" w:styleId="xl167">
    <w:name w:val="xl167"/>
    <w:basedOn w:val="Navaden"/>
    <w:rsid w:val="00244D72"/>
    <w:pPr>
      <w:pBdr>
        <w:top w:val="single" w:sz="4" w:space="0" w:color="auto"/>
        <w:bottom w:val="single" w:sz="4" w:space="0" w:color="auto"/>
      </w:pBdr>
      <w:spacing w:before="100" w:beforeAutospacing="1" w:after="100" w:afterAutospacing="1"/>
      <w:jc w:val="right"/>
    </w:pPr>
    <w:rPr>
      <w:rFonts w:eastAsia="Times New Roman"/>
      <w:b/>
      <w:bCs/>
      <w:sz w:val="18"/>
      <w:szCs w:val="18"/>
      <w:lang w:eastAsia="sl-SI"/>
    </w:rPr>
  </w:style>
  <w:style w:type="paragraph" w:customStyle="1" w:styleId="xl168">
    <w:name w:val="xl168"/>
    <w:basedOn w:val="Navaden"/>
    <w:rsid w:val="00244D72"/>
    <w:pPr>
      <w:pBdr>
        <w:top w:val="single" w:sz="4" w:space="0" w:color="auto"/>
        <w:bottom w:val="single" w:sz="4" w:space="0" w:color="auto"/>
        <w:right w:val="single" w:sz="4" w:space="0" w:color="auto"/>
      </w:pBdr>
      <w:spacing w:before="100" w:beforeAutospacing="1" w:after="100" w:afterAutospacing="1"/>
      <w:jc w:val="right"/>
    </w:pPr>
    <w:rPr>
      <w:rFonts w:eastAsia="Times New Roman"/>
      <w:b/>
      <w:bCs/>
      <w:sz w:val="18"/>
      <w:szCs w:val="18"/>
      <w:lang w:eastAsia="sl-SI"/>
    </w:rPr>
  </w:style>
  <w:style w:type="paragraph" w:customStyle="1" w:styleId="xl169">
    <w:name w:val="xl169"/>
    <w:basedOn w:val="Navaden"/>
    <w:rsid w:val="00244D7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lang w:eastAsia="sl-SI"/>
    </w:rPr>
  </w:style>
  <w:style w:type="paragraph" w:customStyle="1" w:styleId="Standard">
    <w:name w:val="Standard"/>
    <w:rsid w:val="00BF3DDD"/>
    <w:pPr>
      <w:widowControl w:val="0"/>
      <w:suppressAutoHyphens/>
      <w:autoSpaceDN w:val="0"/>
      <w:textAlignment w:val="baseline"/>
    </w:pPr>
    <w:rPr>
      <w:rFonts w:eastAsia="SimSun" w:cs="Mangal"/>
      <w:kern w:val="3"/>
      <w:sz w:val="24"/>
      <w:szCs w:val="24"/>
      <w:lang w:eastAsia="zh-CN" w:bidi="hi-IN"/>
    </w:rPr>
  </w:style>
  <w:style w:type="character" w:customStyle="1" w:styleId="komperdodano">
    <w:name w:val="komperdodano"/>
    <w:basedOn w:val="Privzetapisavaodstavka"/>
    <w:rsid w:val="002A04D7"/>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11">
      <w:bodyDiv w:val="1"/>
      <w:marLeft w:val="0"/>
      <w:marRight w:val="0"/>
      <w:marTop w:val="0"/>
      <w:marBottom w:val="0"/>
      <w:divBdr>
        <w:top w:val="none" w:sz="0" w:space="0" w:color="auto"/>
        <w:left w:val="none" w:sz="0" w:space="0" w:color="auto"/>
        <w:bottom w:val="none" w:sz="0" w:space="0" w:color="auto"/>
        <w:right w:val="none" w:sz="0" w:space="0" w:color="auto"/>
      </w:divBdr>
    </w:div>
    <w:div w:id="111242504">
      <w:bodyDiv w:val="1"/>
      <w:marLeft w:val="0"/>
      <w:marRight w:val="0"/>
      <w:marTop w:val="0"/>
      <w:marBottom w:val="0"/>
      <w:divBdr>
        <w:top w:val="none" w:sz="0" w:space="0" w:color="auto"/>
        <w:left w:val="none" w:sz="0" w:space="0" w:color="auto"/>
        <w:bottom w:val="none" w:sz="0" w:space="0" w:color="auto"/>
        <w:right w:val="none" w:sz="0" w:space="0" w:color="auto"/>
      </w:divBdr>
    </w:div>
    <w:div w:id="189102603">
      <w:bodyDiv w:val="1"/>
      <w:marLeft w:val="0"/>
      <w:marRight w:val="0"/>
      <w:marTop w:val="0"/>
      <w:marBottom w:val="0"/>
      <w:divBdr>
        <w:top w:val="none" w:sz="0" w:space="0" w:color="auto"/>
        <w:left w:val="none" w:sz="0" w:space="0" w:color="auto"/>
        <w:bottom w:val="none" w:sz="0" w:space="0" w:color="auto"/>
        <w:right w:val="none" w:sz="0" w:space="0" w:color="auto"/>
      </w:divBdr>
    </w:div>
    <w:div w:id="202140012">
      <w:bodyDiv w:val="1"/>
      <w:marLeft w:val="0"/>
      <w:marRight w:val="0"/>
      <w:marTop w:val="0"/>
      <w:marBottom w:val="0"/>
      <w:divBdr>
        <w:top w:val="none" w:sz="0" w:space="0" w:color="auto"/>
        <w:left w:val="none" w:sz="0" w:space="0" w:color="auto"/>
        <w:bottom w:val="none" w:sz="0" w:space="0" w:color="auto"/>
        <w:right w:val="none" w:sz="0" w:space="0" w:color="auto"/>
      </w:divBdr>
    </w:div>
    <w:div w:id="376585691">
      <w:bodyDiv w:val="1"/>
      <w:marLeft w:val="0"/>
      <w:marRight w:val="0"/>
      <w:marTop w:val="0"/>
      <w:marBottom w:val="0"/>
      <w:divBdr>
        <w:top w:val="none" w:sz="0" w:space="0" w:color="auto"/>
        <w:left w:val="none" w:sz="0" w:space="0" w:color="auto"/>
        <w:bottom w:val="none" w:sz="0" w:space="0" w:color="auto"/>
        <w:right w:val="none" w:sz="0" w:space="0" w:color="auto"/>
      </w:divBdr>
    </w:div>
    <w:div w:id="382560401">
      <w:bodyDiv w:val="1"/>
      <w:marLeft w:val="0"/>
      <w:marRight w:val="0"/>
      <w:marTop w:val="0"/>
      <w:marBottom w:val="0"/>
      <w:divBdr>
        <w:top w:val="none" w:sz="0" w:space="0" w:color="auto"/>
        <w:left w:val="none" w:sz="0" w:space="0" w:color="auto"/>
        <w:bottom w:val="none" w:sz="0" w:space="0" w:color="auto"/>
        <w:right w:val="none" w:sz="0" w:space="0" w:color="auto"/>
      </w:divBdr>
    </w:div>
    <w:div w:id="476536516">
      <w:bodyDiv w:val="1"/>
      <w:marLeft w:val="0"/>
      <w:marRight w:val="0"/>
      <w:marTop w:val="0"/>
      <w:marBottom w:val="0"/>
      <w:divBdr>
        <w:top w:val="none" w:sz="0" w:space="0" w:color="auto"/>
        <w:left w:val="none" w:sz="0" w:space="0" w:color="auto"/>
        <w:bottom w:val="none" w:sz="0" w:space="0" w:color="auto"/>
        <w:right w:val="none" w:sz="0" w:space="0" w:color="auto"/>
      </w:divBdr>
    </w:div>
    <w:div w:id="530189848">
      <w:bodyDiv w:val="1"/>
      <w:marLeft w:val="0"/>
      <w:marRight w:val="0"/>
      <w:marTop w:val="0"/>
      <w:marBottom w:val="0"/>
      <w:divBdr>
        <w:top w:val="none" w:sz="0" w:space="0" w:color="auto"/>
        <w:left w:val="none" w:sz="0" w:space="0" w:color="auto"/>
        <w:bottom w:val="none" w:sz="0" w:space="0" w:color="auto"/>
        <w:right w:val="none" w:sz="0" w:space="0" w:color="auto"/>
      </w:divBdr>
    </w:div>
    <w:div w:id="635333617">
      <w:bodyDiv w:val="1"/>
      <w:marLeft w:val="0"/>
      <w:marRight w:val="0"/>
      <w:marTop w:val="0"/>
      <w:marBottom w:val="0"/>
      <w:divBdr>
        <w:top w:val="none" w:sz="0" w:space="0" w:color="auto"/>
        <w:left w:val="none" w:sz="0" w:space="0" w:color="auto"/>
        <w:bottom w:val="none" w:sz="0" w:space="0" w:color="auto"/>
        <w:right w:val="none" w:sz="0" w:space="0" w:color="auto"/>
      </w:divBdr>
    </w:div>
    <w:div w:id="742414031">
      <w:bodyDiv w:val="1"/>
      <w:marLeft w:val="0"/>
      <w:marRight w:val="0"/>
      <w:marTop w:val="0"/>
      <w:marBottom w:val="0"/>
      <w:divBdr>
        <w:top w:val="none" w:sz="0" w:space="0" w:color="auto"/>
        <w:left w:val="none" w:sz="0" w:space="0" w:color="auto"/>
        <w:bottom w:val="none" w:sz="0" w:space="0" w:color="auto"/>
        <w:right w:val="none" w:sz="0" w:space="0" w:color="auto"/>
      </w:divBdr>
    </w:div>
    <w:div w:id="744456035">
      <w:bodyDiv w:val="1"/>
      <w:marLeft w:val="0"/>
      <w:marRight w:val="0"/>
      <w:marTop w:val="0"/>
      <w:marBottom w:val="0"/>
      <w:divBdr>
        <w:top w:val="none" w:sz="0" w:space="0" w:color="auto"/>
        <w:left w:val="none" w:sz="0" w:space="0" w:color="auto"/>
        <w:bottom w:val="none" w:sz="0" w:space="0" w:color="auto"/>
        <w:right w:val="none" w:sz="0" w:space="0" w:color="auto"/>
      </w:divBdr>
    </w:div>
    <w:div w:id="781144986">
      <w:bodyDiv w:val="1"/>
      <w:marLeft w:val="0"/>
      <w:marRight w:val="0"/>
      <w:marTop w:val="0"/>
      <w:marBottom w:val="0"/>
      <w:divBdr>
        <w:top w:val="none" w:sz="0" w:space="0" w:color="auto"/>
        <w:left w:val="none" w:sz="0" w:space="0" w:color="auto"/>
        <w:bottom w:val="none" w:sz="0" w:space="0" w:color="auto"/>
        <w:right w:val="none" w:sz="0" w:space="0" w:color="auto"/>
      </w:divBdr>
      <w:divsChild>
        <w:div w:id="944657972">
          <w:marLeft w:val="0"/>
          <w:marRight w:val="0"/>
          <w:marTop w:val="0"/>
          <w:marBottom w:val="0"/>
          <w:divBdr>
            <w:top w:val="none" w:sz="0" w:space="0" w:color="auto"/>
            <w:left w:val="none" w:sz="0" w:space="0" w:color="auto"/>
            <w:bottom w:val="none" w:sz="0" w:space="0" w:color="auto"/>
            <w:right w:val="none" w:sz="0" w:space="0" w:color="auto"/>
          </w:divBdr>
          <w:divsChild>
            <w:div w:id="70465338">
              <w:marLeft w:val="0"/>
              <w:marRight w:val="60"/>
              <w:marTop w:val="0"/>
              <w:marBottom w:val="0"/>
              <w:divBdr>
                <w:top w:val="none" w:sz="0" w:space="0" w:color="auto"/>
                <w:left w:val="none" w:sz="0" w:space="0" w:color="auto"/>
                <w:bottom w:val="none" w:sz="0" w:space="0" w:color="auto"/>
                <w:right w:val="none" w:sz="0" w:space="0" w:color="auto"/>
              </w:divBdr>
              <w:divsChild>
                <w:div w:id="865023407">
                  <w:marLeft w:val="0"/>
                  <w:marRight w:val="0"/>
                  <w:marTop w:val="0"/>
                  <w:marBottom w:val="150"/>
                  <w:divBdr>
                    <w:top w:val="none" w:sz="0" w:space="0" w:color="auto"/>
                    <w:left w:val="none" w:sz="0" w:space="0" w:color="auto"/>
                    <w:bottom w:val="none" w:sz="0" w:space="0" w:color="auto"/>
                    <w:right w:val="none" w:sz="0" w:space="0" w:color="auto"/>
                  </w:divBdr>
                  <w:divsChild>
                    <w:div w:id="1153833717">
                      <w:marLeft w:val="0"/>
                      <w:marRight w:val="0"/>
                      <w:marTop w:val="0"/>
                      <w:marBottom w:val="0"/>
                      <w:divBdr>
                        <w:top w:val="none" w:sz="0" w:space="0" w:color="auto"/>
                        <w:left w:val="none" w:sz="0" w:space="0" w:color="auto"/>
                        <w:bottom w:val="none" w:sz="0" w:space="0" w:color="auto"/>
                        <w:right w:val="none" w:sz="0" w:space="0" w:color="auto"/>
                      </w:divBdr>
                      <w:divsChild>
                        <w:div w:id="20060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806035">
      <w:bodyDiv w:val="1"/>
      <w:marLeft w:val="0"/>
      <w:marRight w:val="0"/>
      <w:marTop w:val="0"/>
      <w:marBottom w:val="0"/>
      <w:divBdr>
        <w:top w:val="none" w:sz="0" w:space="0" w:color="auto"/>
        <w:left w:val="none" w:sz="0" w:space="0" w:color="auto"/>
        <w:bottom w:val="none" w:sz="0" w:space="0" w:color="auto"/>
        <w:right w:val="none" w:sz="0" w:space="0" w:color="auto"/>
      </w:divBdr>
    </w:div>
    <w:div w:id="849418992">
      <w:bodyDiv w:val="1"/>
      <w:marLeft w:val="0"/>
      <w:marRight w:val="0"/>
      <w:marTop w:val="0"/>
      <w:marBottom w:val="0"/>
      <w:divBdr>
        <w:top w:val="none" w:sz="0" w:space="0" w:color="auto"/>
        <w:left w:val="none" w:sz="0" w:space="0" w:color="auto"/>
        <w:bottom w:val="none" w:sz="0" w:space="0" w:color="auto"/>
        <w:right w:val="none" w:sz="0" w:space="0" w:color="auto"/>
      </w:divBdr>
    </w:div>
    <w:div w:id="859977246">
      <w:bodyDiv w:val="1"/>
      <w:marLeft w:val="0"/>
      <w:marRight w:val="0"/>
      <w:marTop w:val="0"/>
      <w:marBottom w:val="0"/>
      <w:divBdr>
        <w:top w:val="none" w:sz="0" w:space="0" w:color="auto"/>
        <w:left w:val="none" w:sz="0" w:space="0" w:color="auto"/>
        <w:bottom w:val="none" w:sz="0" w:space="0" w:color="auto"/>
        <w:right w:val="none" w:sz="0" w:space="0" w:color="auto"/>
      </w:divBdr>
    </w:div>
    <w:div w:id="973557942">
      <w:bodyDiv w:val="1"/>
      <w:marLeft w:val="0"/>
      <w:marRight w:val="0"/>
      <w:marTop w:val="0"/>
      <w:marBottom w:val="0"/>
      <w:divBdr>
        <w:top w:val="none" w:sz="0" w:space="0" w:color="auto"/>
        <w:left w:val="none" w:sz="0" w:space="0" w:color="auto"/>
        <w:bottom w:val="none" w:sz="0" w:space="0" w:color="auto"/>
        <w:right w:val="none" w:sz="0" w:space="0" w:color="auto"/>
      </w:divBdr>
    </w:div>
    <w:div w:id="1059356120">
      <w:bodyDiv w:val="1"/>
      <w:marLeft w:val="0"/>
      <w:marRight w:val="0"/>
      <w:marTop w:val="0"/>
      <w:marBottom w:val="0"/>
      <w:divBdr>
        <w:top w:val="none" w:sz="0" w:space="0" w:color="auto"/>
        <w:left w:val="none" w:sz="0" w:space="0" w:color="auto"/>
        <w:bottom w:val="none" w:sz="0" w:space="0" w:color="auto"/>
        <w:right w:val="none" w:sz="0" w:space="0" w:color="auto"/>
      </w:divBdr>
    </w:div>
    <w:div w:id="1087187593">
      <w:marLeft w:val="0"/>
      <w:marRight w:val="0"/>
      <w:marTop w:val="0"/>
      <w:marBottom w:val="0"/>
      <w:divBdr>
        <w:top w:val="none" w:sz="0" w:space="0" w:color="auto"/>
        <w:left w:val="none" w:sz="0" w:space="0" w:color="auto"/>
        <w:bottom w:val="none" w:sz="0" w:space="0" w:color="auto"/>
        <w:right w:val="none" w:sz="0" w:space="0" w:color="auto"/>
      </w:divBdr>
    </w:div>
    <w:div w:id="1087187595">
      <w:marLeft w:val="0"/>
      <w:marRight w:val="0"/>
      <w:marTop w:val="0"/>
      <w:marBottom w:val="0"/>
      <w:divBdr>
        <w:top w:val="none" w:sz="0" w:space="0" w:color="auto"/>
        <w:left w:val="none" w:sz="0" w:space="0" w:color="auto"/>
        <w:bottom w:val="none" w:sz="0" w:space="0" w:color="auto"/>
        <w:right w:val="none" w:sz="0" w:space="0" w:color="auto"/>
      </w:divBdr>
    </w:div>
    <w:div w:id="1087187597">
      <w:marLeft w:val="0"/>
      <w:marRight w:val="0"/>
      <w:marTop w:val="0"/>
      <w:marBottom w:val="0"/>
      <w:divBdr>
        <w:top w:val="none" w:sz="0" w:space="0" w:color="auto"/>
        <w:left w:val="none" w:sz="0" w:space="0" w:color="auto"/>
        <w:bottom w:val="none" w:sz="0" w:space="0" w:color="auto"/>
        <w:right w:val="none" w:sz="0" w:space="0" w:color="auto"/>
      </w:divBdr>
      <w:divsChild>
        <w:div w:id="1087187602">
          <w:marLeft w:val="0"/>
          <w:marRight w:val="0"/>
          <w:marTop w:val="0"/>
          <w:marBottom w:val="0"/>
          <w:divBdr>
            <w:top w:val="none" w:sz="0" w:space="0" w:color="auto"/>
            <w:left w:val="none" w:sz="0" w:space="0" w:color="auto"/>
            <w:bottom w:val="none" w:sz="0" w:space="0" w:color="auto"/>
            <w:right w:val="none" w:sz="0" w:space="0" w:color="auto"/>
          </w:divBdr>
          <w:divsChild>
            <w:div w:id="1087187594">
              <w:marLeft w:val="0"/>
              <w:marRight w:val="0"/>
              <w:marTop w:val="0"/>
              <w:marBottom w:val="0"/>
              <w:divBdr>
                <w:top w:val="none" w:sz="0" w:space="0" w:color="auto"/>
                <w:left w:val="none" w:sz="0" w:space="0" w:color="auto"/>
                <w:bottom w:val="none" w:sz="0" w:space="0" w:color="auto"/>
                <w:right w:val="none" w:sz="0" w:space="0" w:color="auto"/>
              </w:divBdr>
              <w:divsChild>
                <w:div w:id="1087187596">
                  <w:marLeft w:val="0"/>
                  <w:marRight w:val="0"/>
                  <w:marTop w:val="0"/>
                  <w:marBottom w:val="0"/>
                  <w:divBdr>
                    <w:top w:val="none" w:sz="0" w:space="0" w:color="auto"/>
                    <w:left w:val="none" w:sz="0" w:space="0" w:color="auto"/>
                    <w:bottom w:val="none" w:sz="0" w:space="0" w:color="auto"/>
                    <w:right w:val="none" w:sz="0" w:space="0" w:color="auto"/>
                  </w:divBdr>
                  <w:divsChild>
                    <w:div w:id="1087187601">
                      <w:marLeft w:val="0"/>
                      <w:marRight w:val="0"/>
                      <w:marTop w:val="0"/>
                      <w:marBottom w:val="0"/>
                      <w:divBdr>
                        <w:top w:val="none" w:sz="0" w:space="0" w:color="auto"/>
                        <w:left w:val="none" w:sz="0" w:space="0" w:color="auto"/>
                        <w:bottom w:val="none" w:sz="0" w:space="0" w:color="auto"/>
                        <w:right w:val="none" w:sz="0" w:space="0" w:color="auto"/>
                      </w:divBdr>
                      <w:divsChild>
                        <w:div w:id="1087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187599">
      <w:marLeft w:val="0"/>
      <w:marRight w:val="0"/>
      <w:marTop w:val="0"/>
      <w:marBottom w:val="0"/>
      <w:divBdr>
        <w:top w:val="none" w:sz="0" w:space="0" w:color="auto"/>
        <w:left w:val="none" w:sz="0" w:space="0" w:color="auto"/>
        <w:bottom w:val="none" w:sz="0" w:space="0" w:color="auto"/>
        <w:right w:val="none" w:sz="0" w:space="0" w:color="auto"/>
      </w:divBdr>
    </w:div>
    <w:div w:id="1087187600">
      <w:marLeft w:val="0"/>
      <w:marRight w:val="0"/>
      <w:marTop w:val="0"/>
      <w:marBottom w:val="0"/>
      <w:divBdr>
        <w:top w:val="none" w:sz="0" w:space="0" w:color="auto"/>
        <w:left w:val="none" w:sz="0" w:space="0" w:color="auto"/>
        <w:bottom w:val="none" w:sz="0" w:space="0" w:color="auto"/>
        <w:right w:val="none" w:sz="0" w:space="0" w:color="auto"/>
      </w:divBdr>
    </w:div>
    <w:div w:id="1090737334">
      <w:bodyDiv w:val="1"/>
      <w:marLeft w:val="0"/>
      <w:marRight w:val="0"/>
      <w:marTop w:val="0"/>
      <w:marBottom w:val="0"/>
      <w:divBdr>
        <w:top w:val="none" w:sz="0" w:space="0" w:color="auto"/>
        <w:left w:val="none" w:sz="0" w:space="0" w:color="auto"/>
        <w:bottom w:val="none" w:sz="0" w:space="0" w:color="auto"/>
        <w:right w:val="none" w:sz="0" w:space="0" w:color="auto"/>
      </w:divBdr>
    </w:div>
    <w:div w:id="1145853859">
      <w:bodyDiv w:val="1"/>
      <w:marLeft w:val="0"/>
      <w:marRight w:val="0"/>
      <w:marTop w:val="0"/>
      <w:marBottom w:val="0"/>
      <w:divBdr>
        <w:top w:val="none" w:sz="0" w:space="0" w:color="auto"/>
        <w:left w:val="none" w:sz="0" w:space="0" w:color="auto"/>
        <w:bottom w:val="none" w:sz="0" w:space="0" w:color="auto"/>
        <w:right w:val="none" w:sz="0" w:space="0" w:color="auto"/>
      </w:divBdr>
    </w:div>
    <w:div w:id="1157455772">
      <w:bodyDiv w:val="1"/>
      <w:marLeft w:val="0"/>
      <w:marRight w:val="0"/>
      <w:marTop w:val="0"/>
      <w:marBottom w:val="0"/>
      <w:divBdr>
        <w:top w:val="none" w:sz="0" w:space="0" w:color="auto"/>
        <w:left w:val="none" w:sz="0" w:space="0" w:color="auto"/>
        <w:bottom w:val="none" w:sz="0" w:space="0" w:color="auto"/>
        <w:right w:val="none" w:sz="0" w:space="0" w:color="auto"/>
      </w:divBdr>
    </w:div>
    <w:div w:id="1185168073">
      <w:bodyDiv w:val="1"/>
      <w:marLeft w:val="0"/>
      <w:marRight w:val="0"/>
      <w:marTop w:val="0"/>
      <w:marBottom w:val="0"/>
      <w:divBdr>
        <w:top w:val="none" w:sz="0" w:space="0" w:color="auto"/>
        <w:left w:val="none" w:sz="0" w:space="0" w:color="auto"/>
        <w:bottom w:val="none" w:sz="0" w:space="0" w:color="auto"/>
        <w:right w:val="none" w:sz="0" w:space="0" w:color="auto"/>
      </w:divBdr>
    </w:div>
    <w:div w:id="1386877166">
      <w:bodyDiv w:val="1"/>
      <w:marLeft w:val="0"/>
      <w:marRight w:val="0"/>
      <w:marTop w:val="0"/>
      <w:marBottom w:val="0"/>
      <w:divBdr>
        <w:top w:val="none" w:sz="0" w:space="0" w:color="auto"/>
        <w:left w:val="none" w:sz="0" w:space="0" w:color="auto"/>
        <w:bottom w:val="none" w:sz="0" w:space="0" w:color="auto"/>
        <w:right w:val="none" w:sz="0" w:space="0" w:color="auto"/>
      </w:divBdr>
    </w:div>
    <w:div w:id="1484853842">
      <w:bodyDiv w:val="1"/>
      <w:marLeft w:val="0"/>
      <w:marRight w:val="0"/>
      <w:marTop w:val="0"/>
      <w:marBottom w:val="0"/>
      <w:divBdr>
        <w:top w:val="none" w:sz="0" w:space="0" w:color="auto"/>
        <w:left w:val="none" w:sz="0" w:space="0" w:color="auto"/>
        <w:bottom w:val="none" w:sz="0" w:space="0" w:color="auto"/>
        <w:right w:val="none" w:sz="0" w:space="0" w:color="auto"/>
      </w:divBdr>
    </w:div>
    <w:div w:id="1493832096">
      <w:bodyDiv w:val="1"/>
      <w:marLeft w:val="0"/>
      <w:marRight w:val="0"/>
      <w:marTop w:val="0"/>
      <w:marBottom w:val="0"/>
      <w:divBdr>
        <w:top w:val="none" w:sz="0" w:space="0" w:color="auto"/>
        <w:left w:val="none" w:sz="0" w:space="0" w:color="auto"/>
        <w:bottom w:val="none" w:sz="0" w:space="0" w:color="auto"/>
        <w:right w:val="none" w:sz="0" w:space="0" w:color="auto"/>
      </w:divBdr>
    </w:div>
    <w:div w:id="1499928356">
      <w:bodyDiv w:val="1"/>
      <w:marLeft w:val="0"/>
      <w:marRight w:val="0"/>
      <w:marTop w:val="0"/>
      <w:marBottom w:val="0"/>
      <w:divBdr>
        <w:top w:val="none" w:sz="0" w:space="0" w:color="auto"/>
        <w:left w:val="none" w:sz="0" w:space="0" w:color="auto"/>
        <w:bottom w:val="none" w:sz="0" w:space="0" w:color="auto"/>
        <w:right w:val="none" w:sz="0" w:space="0" w:color="auto"/>
      </w:divBdr>
    </w:div>
    <w:div w:id="1508325853">
      <w:bodyDiv w:val="1"/>
      <w:marLeft w:val="0"/>
      <w:marRight w:val="0"/>
      <w:marTop w:val="0"/>
      <w:marBottom w:val="0"/>
      <w:divBdr>
        <w:top w:val="none" w:sz="0" w:space="0" w:color="auto"/>
        <w:left w:val="none" w:sz="0" w:space="0" w:color="auto"/>
        <w:bottom w:val="none" w:sz="0" w:space="0" w:color="auto"/>
        <w:right w:val="none" w:sz="0" w:space="0" w:color="auto"/>
      </w:divBdr>
    </w:div>
    <w:div w:id="1662781324">
      <w:bodyDiv w:val="1"/>
      <w:marLeft w:val="0"/>
      <w:marRight w:val="0"/>
      <w:marTop w:val="0"/>
      <w:marBottom w:val="0"/>
      <w:divBdr>
        <w:top w:val="none" w:sz="0" w:space="0" w:color="auto"/>
        <w:left w:val="none" w:sz="0" w:space="0" w:color="auto"/>
        <w:bottom w:val="none" w:sz="0" w:space="0" w:color="auto"/>
        <w:right w:val="none" w:sz="0" w:space="0" w:color="auto"/>
      </w:divBdr>
    </w:div>
    <w:div w:id="1675572617">
      <w:bodyDiv w:val="1"/>
      <w:marLeft w:val="0"/>
      <w:marRight w:val="0"/>
      <w:marTop w:val="0"/>
      <w:marBottom w:val="0"/>
      <w:divBdr>
        <w:top w:val="none" w:sz="0" w:space="0" w:color="auto"/>
        <w:left w:val="none" w:sz="0" w:space="0" w:color="auto"/>
        <w:bottom w:val="none" w:sz="0" w:space="0" w:color="auto"/>
        <w:right w:val="none" w:sz="0" w:space="0" w:color="auto"/>
      </w:divBdr>
    </w:div>
    <w:div w:id="1691028858">
      <w:bodyDiv w:val="1"/>
      <w:marLeft w:val="0"/>
      <w:marRight w:val="0"/>
      <w:marTop w:val="0"/>
      <w:marBottom w:val="0"/>
      <w:divBdr>
        <w:top w:val="none" w:sz="0" w:space="0" w:color="auto"/>
        <w:left w:val="none" w:sz="0" w:space="0" w:color="auto"/>
        <w:bottom w:val="none" w:sz="0" w:space="0" w:color="auto"/>
        <w:right w:val="none" w:sz="0" w:space="0" w:color="auto"/>
      </w:divBdr>
    </w:div>
    <w:div w:id="1720787261">
      <w:bodyDiv w:val="1"/>
      <w:marLeft w:val="0"/>
      <w:marRight w:val="0"/>
      <w:marTop w:val="0"/>
      <w:marBottom w:val="0"/>
      <w:divBdr>
        <w:top w:val="none" w:sz="0" w:space="0" w:color="auto"/>
        <w:left w:val="none" w:sz="0" w:space="0" w:color="auto"/>
        <w:bottom w:val="none" w:sz="0" w:space="0" w:color="auto"/>
        <w:right w:val="none" w:sz="0" w:space="0" w:color="auto"/>
      </w:divBdr>
    </w:div>
    <w:div w:id="1735934529">
      <w:bodyDiv w:val="1"/>
      <w:marLeft w:val="0"/>
      <w:marRight w:val="0"/>
      <w:marTop w:val="0"/>
      <w:marBottom w:val="0"/>
      <w:divBdr>
        <w:top w:val="none" w:sz="0" w:space="0" w:color="auto"/>
        <w:left w:val="none" w:sz="0" w:space="0" w:color="auto"/>
        <w:bottom w:val="none" w:sz="0" w:space="0" w:color="auto"/>
        <w:right w:val="none" w:sz="0" w:space="0" w:color="auto"/>
      </w:divBdr>
    </w:div>
    <w:div w:id="1765959093">
      <w:bodyDiv w:val="1"/>
      <w:marLeft w:val="0"/>
      <w:marRight w:val="0"/>
      <w:marTop w:val="0"/>
      <w:marBottom w:val="0"/>
      <w:divBdr>
        <w:top w:val="none" w:sz="0" w:space="0" w:color="auto"/>
        <w:left w:val="none" w:sz="0" w:space="0" w:color="auto"/>
        <w:bottom w:val="none" w:sz="0" w:space="0" w:color="auto"/>
        <w:right w:val="none" w:sz="0" w:space="0" w:color="auto"/>
      </w:divBdr>
    </w:div>
    <w:div w:id="1985431302">
      <w:bodyDiv w:val="1"/>
      <w:marLeft w:val="0"/>
      <w:marRight w:val="0"/>
      <w:marTop w:val="0"/>
      <w:marBottom w:val="0"/>
      <w:divBdr>
        <w:top w:val="none" w:sz="0" w:space="0" w:color="auto"/>
        <w:left w:val="none" w:sz="0" w:space="0" w:color="auto"/>
        <w:bottom w:val="none" w:sz="0" w:space="0" w:color="auto"/>
        <w:right w:val="none" w:sz="0" w:space="0" w:color="auto"/>
      </w:divBdr>
    </w:div>
    <w:div w:id="199991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ta.miklavcic\Application%20Data\Microsoft\Predloge\predloga%20Ren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C56CD9-CBBA-459C-B21F-394AC685D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Renata.dot</Template>
  <TotalTime>1</TotalTime>
  <Pages>34</Pages>
  <Words>7975</Words>
  <Characters>45458</Characters>
  <Application>Microsoft Office Word</Application>
  <DocSecurity>0</DocSecurity>
  <Lines>378</Lines>
  <Paragraphs>106</Paragraphs>
  <ScaleCrop>false</ScaleCrop>
  <HeadingPairs>
    <vt:vector size="2" baseType="variant">
      <vt:variant>
        <vt:lpstr>Naslov</vt:lpstr>
      </vt:variant>
      <vt:variant>
        <vt:i4>1</vt:i4>
      </vt:variant>
    </vt:vector>
  </HeadingPairs>
  <TitlesOfParts>
    <vt:vector size="1" baseType="lpstr">
      <vt:lpstr>XXXXXX</vt:lpstr>
    </vt:vector>
  </TitlesOfParts>
  <Company>*</Company>
  <LinksUpToDate>false</LinksUpToDate>
  <CharactersWithSpaces>53327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Tomaz</dc:creator>
  <cp:lastModifiedBy>Hočevar Bregar Melita</cp:lastModifiedBy>
  <cp:revision>2</cp:revision>
  <cp:lastPrinted>2017-12-07T10:23:00Z</cp:lastPrinted>
  <dcterms:created xsi:type="dcterms:W3CDTF">2017-12-07T10:25:00Z</dcterms:created>
  <dcterms:modified xsi:type="dcterms:W3CDTF">2017-12-07T10:25:00Z</dcterms:modified>
</cp:coreProperties>
</file>